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
      </w:pPr>
    </w:p>
    <w:p>
      <w:pPr>
        <w:pStyle w:val="5"/>
        <w:rPr>
          <w:rFonts w:ascii="Times New Roman"/>
          <w:sz w:val="20"/>
        </w:rPr>
      </w:pPr>
    </w:p>
    <w:p>
      <w:pPr>
        <w:pStyle w:val="5"/>
        <w:jc w:val="center"/>
        <w:rPr>
          <w:rFonts w:ascii="Times New Roman"/>
          <w:sz w:val="20"/>
        </w:rPr>
      </w:pPr>
    </w:p>
    <w:p>
      <w:pPr>
        <w:pStyle w:val="5"/>
        <w:rPr>
          <w:rFonts w:ascii="Times New Roman"/>
          <w:sz w:val="20"/>
        </w:rPr>
      </w:pPr>
    </w:p>
    <w:p>
      <w:pPr>
        <w:pStyle w:val="5"/>
        <w:jc w:val="center"/>
        <w:rPr>
          <w:rFonts w:ascii="Times New Roman" w:eastAsia="仿宋_GB2312"/>
          <w:sz w:val="20"/>
        </w:rPr>
      </w:pPr>
      <w:r>
        <w:rPr>
          <w:rFonts w:hint="eastAsia" w:ascii="Times New Roman" w:eastAsia="仿宋_GB2312"/>
          <w:sz w:val="20"/>
        </w:rPr>
        <w:drawing>
          <wp:inline distT="0" distB="0" distL="114300" distR="114300">
            <wp:extent cx="2023110" cy="2019935"/>
            <wp:effectExtent l="0" t="0" r="15240" b="18415"/>
            <wp:docPr id="5" name="图片 5" descr="LOGO(红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LOGO(红色)"/>
                    <pic:cNvPicPr>
                      <a:picLocks noChangeAspect="1"/>
                    </pic:cNvPicPr>
                  </pic:nvPicPr>
                  <pic:blipFill>
                    <a:blip r:embed="rId6"/>
                    <a:stretch>
                      <a:fillRect/>
                    </a:stretch>
                  </pic:blipFill>
                  <pic:spPr>
                    <a:xfrm>
                      <a:off x="0" y="0"/>
                      <a:ext cx="2023110" cy="2019935"/>
                    </a:xfrm>
                    <a:prstGeom prst="rect">
                      <a:avLst/>
                    </a:prstGeom>
                  </pic:spPr>
                </pic:pic>
              </a:graphicData>
            </a:graphic>
          </wp:inline>
        </w:drawing>
      </w:r>
    </w:p>
    <w:p>
      <w:pPr>
        <w:pStyle w:val="5"/>
        <w:jc w:val="center"/>
        <w:rPr>
          <w:rFonts w:ascii="Times New Roman" w:eastAsia="仿宋_GB2312"/>
          <w:sz w:val="20"/>
        </w:rPr>
      </w:pPr>
    </w:p>
    <w:p>
      <w:pPr>
        <w:pStyle w:val="5"/>
        <w:jc w:val="center"/>
        <w:rPr>
          <w:rFonts w:ascii="Times New Roman" w:eastAsia="仿宋_GB2312"/>
          <w:sz w:val="20"/>
        </w:rPr>
      </w:pPr>
    </w:p>
    <w:p>
      <w:pPr>
        <w:pStyle w:val="5"/>
        <w:jc w:val="center"/>
        <w:rPr>
          <w:rFonts w:ascii="Times New Roman" w:eastAsia="仿宋_GB2312"/>
          <w:sz w:val="20"/>
        </w:rPr>
      </w:pPr>
    </w:p>
    <w:p>
      <w:pPr>
        <w:pStyle w:val="5"/>
        <w:rPr>
          <w:rFonts w:ascii="Times New Roman"/>
          <w:sz w:val="20"/>
        </w:rPr>
      </w:pPr>
    </w:p>
    <w:p>
      <w:pPr>
        <w:pStyle w:val="5"/>
        <w:rPr>
          <w:rFonts w:ascii="Times New Roman"/>
          <w:sz w:val="20"/>
        </w:rPr>
      </w:pPr>
      <w:r>
        <w:rPr>
          <w:rFonts w:hint="eastAsia" w:ascii="Times New Roman" w:eastAsia="仿宋_GB2312"/>
          <w:sz w:val="20"/>
        </w:rPr>
        <w:drawing>
          <wp:anchor distT="0" distB="0" distL="114300" distR="114300" simplePos="0" relativeHeight="251668480" behindDoc="0" locked="0" layoutInCell="1" allowOverlap="1">
            <wp:simplePos x="0" y="0"/>
            <wp:positionH relativeFrom="column">
              <wp:posOffset>141605</wp:posOffset>
            </wp:positionH>
            <wp:positionV relativeFrom="paragraph">
              <wp:posOffset>76200</wp:posOffset>
            </wp:positionV>
            <wp:extent cx="5734050" cy="1304290"/>
            <wp:effectExtent l="0" t="0" r="0" b="10160"/>
            <wp:wrapTopAndBottom/>
            <wp:docPr id="6" name="图片 6" descr="微信图片_2021061222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10612222502"/>
                    <pic:cNvPicPr>
                      <a:picLocks noChangeAspect="1"/>
                    </pic:cNvPicPr>
                  </pic:nvPicPr>
                  <pic:blipFill>
                    <a:blip r:embed="rId7"/>
                    <a:stretch>
                      <a:fillRect/>
                    </a:stretch>
                  </pic:blipFill>
                  <pic:spPr>
                    <a:xfrm>
                      <a:off x="0" y="0"/>
                      <a:ext cx="5734050" cy="1304290"/>
                    </a:xfrm>
                    <a:prstGeom prst="rect">
                      <a:avLst/>
                    </a:prstGeom>
                  </pic:spPr>
                </pic:pic>
              </a:graphicData>
            </a:graphic>
          </wp:anchor>
        </w:drawing>
      </w:r>
    </w:p>
    <w:p>
      <w:pPr>
        <w:pStyle w:val="5"/>
        <w:rPr>
          <w:rFonts w:ascii="Times New Roman"/>
          <w:sz w:val="20"/>
        </w:rPr>
      </w:pPr>
    </w:p>
    <w:p>
      <w:pPr>
        <w:pStyle w:val="5"/>
        <w:rPr>
          <w:rFonts w:ascii="Times New Roman"/>
          <w:sz w:val="20"/>
        </w:rPr>
      </w:pPr>
    </w:p>
    <w:p>
      <w:pPr>
        <w:pStyle w:val="5"/>
        <w:rPr>
          <w:rFonts w:ascii="Times New Roman"/>
          <w:sz w:val="20"/>
        </w:rPr>
      </w:pPr>
    </w:p>
    <w:p>
      <w:pPr>
        <w:pStyle w:val="5"/>
        <w:rPr>
          <w:rFonts w:ascii="Times New Roman"/>
          <w:sz w:val="20"/>
        </w:rPr>
      </w:pPr>
    </w:p>
    <w:p>
      <w:pPr>
        <w:pStyle w:val="5"/>
        <w:rPr>
          <w:rFonts w:ascii="Times New Roman"/>
          <w:sz w:val="20"/>
        </w:rPr>
      </w:pPr>
    </w:p>
    <w:p>
      <w:pPr>
        <w:spacing w:line="796" w:lineRule="exact"/>
        <w:ind w:right="106"/>
        <w:jc w:val="center"/>
        <w:rPr>
          <w:rFonts w:hint="eastAsia" w:ascii="黑体" w:hAnsi="黑体" w:eastAsia="黑体" w:cs="黑体"/>
          <w:sz w:val="44"/>
          <w:szCs w:val="44"/>
        </w:rPr>
      </w:pPr>
      <w:r>
        <w:rPr>
          <w:rFonts w:hint="eastAsia" w:ascii="方正小标宋简体" w:hAnsi="方正小标宋简体" w:eastAsia="方正小标宋简体" w:cs="方正小标宋简体"/>
          <w:sz w:val="44"/>
          <w:szCs w:val="44"/>
        </w:rPr>
        <w:t xml:space="preserve">   </w:t>
      </w:r>
      <w:r>
        <w:rPr>
          <w:rFonts w:hint="eastAsia" w:ascii="黑体" w:hAnsi="黑体" w:eastAsia="黑体" w:cs="黑体"/>
          <w:sz w:val="44"/>
          <w:szCs w:val="44"/>
        </w:rPr>
        <w:t xml:space="preserve"> 早期教育专业2021级人才培养方案</w:t>
      </w:r>
    </w:p>
    <w:p>
      <w:pPr>
        <w:spacing w:line="796" w:lineRule="exact"/>
        <w:ind w:left="748" w:right="827"/>
        <w:jc w:val="center"/>
        <w:rPr>
          <w:rFonts w:hint="eastAsia" w:ascii="黑体" w:hAnsi="黑体" w:eastAsia="黑体" w:cs="黑体"/>
          <w:sz w:val="44"/>
          <w:szCs w:val="44"/>
        </w:rPr>
      </w:pPr>
      <w:r>
        <w:rPr>
          <w:rFonts w:hint="eastAsia" w:ascii="黑体" w:hAnsi="黑体" w:eastAsia="黑体" w:cs="黑体"/>
          <w:sz w:val="44"/>
          <w:szCs w:val="44"/>
        </w:rPr>
        <w:t>（三年制）</w:t>
      </w:r>
    </w:p>
    <w:p>
      <w:pPr>
        <w:pStyle w:val="5"/>
        <w:jc w:val="center"/>
        <w:rPr>
          <w:rFonts w:ascii="方正小标宋简体"/>
          <w:sz w:val="56"/>
        </w:rPr>
      </w:pPr>
    </w:p>
    <w:p>
      <w:pPr>
        <w:jc w:val="center"/>
        <w:rPr>
          <w:rFonts w:ascii="方正小标宋简体" w:hAnsi="方正小标宋简体" w:eastAsia="方正小标宋简体" w:cs="方正小标宋简体"/>
          <w:sz w:val="36"/>
        </w:rPr>
      </w:pPr>
    </w:p>
    <w:p>
      <w:pPr>
        <w:jc w:val="center"/>
        <w:rPr>
          <w:rFonts w:hint="eastAsia" w:ascii="黑体" w:hAnsi="黑体" w:eastAsia="黑体" w:cs="黑体"/>
          <w:sz w:val="36"/>
          <w:szCs w:val="36"/>
        </w:rPr>
      </w:pPr>
      <w:r>
        <w:rPr>
          <w:rFonts w:hint="eastAsia" w:ascii="黑体" w:hAnsi="黑体" w:eastAsia="黑体" w:cs="黑体"/>
          <w:sz w:val="36"/>
          <w:szCs w:val="36"/>
        </w:rPr>
        <w:t>专业负责人：肖继芬</w:t>
      </w:r>
    </w:p>
    <w:p>
      <w:pPr>
        <w:jc w:val="center"/>
        <w:rPr>
          <w:rFonts w:hint="eastAsia" w:ascii="黑体" w:hAnsi="黑体" w:eastAsia="黑体" w:cs="黑体"/>
          <w:sz w:val="36"/>
          <w:szCs w:val="36"/>
        </w:rPr>
      </w:pPr>
    </w:p>
    <w:p>
      <w:pPr>
        <w:jc w:val="center"/>
        <w:rPr>
          <w:rFonts w:hint="eastAsia" w:ascii="黑体" w:hAnsi="黑体" w:eastAsia="黑体" w:cs="黑体"/>
          <w:sz w:val="36"/>
          <w:szCs w:val="36"/>
        </w:rPr>
      </w:pPr>
      <w:r>
        <w:rPr>
          <w:rFonts w:hint="eastAsia" w:ascii="黑体" w:hAnsi="黑体" w:eastAsia="黑体" w:cs="黑体"/>
          <w:sz w:val="36"/>
          <w:szCs w:val="36"/>
        </w:rPr>
        <w:t>二〇二一年六月</w:t>
      </w:r>
    </w:p>
    <w:p>
      <w:pPr>
        <w:widowControl/>
        <w:spacing w:after="120" w:line="440" w:lineRule="atLeast"/>
        <w:jc w:val="center"/>
        <w:rPr>
          <w:rFonts w:hint="eastAsia" w:ascii="黑体" w:hAnsi="黑体" w:eastAsia="黑体" w:cs="黑体"/>
          <w:b/>
          <w:color w:val="000000"/>
          <w:kern w:val="0"/>
          <w:sz w:val="36"/>
          <w:szCs w:val="36"/>
          <w:shd w:val="clear" w:color="auto" w:fill="FFFFFF"/>
          <w:lang w:bidi="ar"/>
        </w:rPr>
        <w:sectPr>
          <w:pgSz w:w="11910" w:h="16840"/>
          <w:pgMar w:top="1417" w:right="1417" w:bottom="1417" w:left="1417" w:header="720" w:footer="720" w:gutter="0"/>
          <w:pgNumType w:start="1"/>
          <w:cols w:space="720" w:num="1"/>
        </w:sectPr>
      </w:pPr>
    </w:p>
    <w:p>
      <w:pPr>
        <w:pStyle w:val="11"/>
        <w:widowControl/>
        <w:spacing w:before="0" w:beforeAutospacing="0" w:after="0" w:afterAutospacing="0" w:line="460" w:lineRule="exact"/>
        <w:rPr>
          <w:rFonts w:hint="eastAsia" w:ascii="黑体" w:hAnsi="黑体" w:eastAsia="黑体" w:cs="黑体"/>
          <w:bCs/>
          <w:kern w:val="2"/>
          <w:sz w:val="28"/>
          <w:szCs w:val="28"/>
        </w:rPr>
      </w:pPr>
    </w:p>
    <w:sdt>
      <w:sdtPr>
        <w:rPr>
          <w:rFonts w:ascii="宋体" w:hAnsi="宋体" w:eastAsia="宋体" w:cs="Times New Roman"/>
          <w:kern w:val="2"/>
          <w:sz w:val="21"/>
          <w:lang w:val="en-US" w:eastAsia="zh-CN" w:bidi="ar-SA"/>
        </w:rPr>
        <w:id w:val="147482568"/>
        <w15:color w:val="DBDBDB"/>
        <w:docPartObj>
          <w:docPartGallery w:val="Table of Contents"/>
          <w:docPartUnique/>
        </w:docPartObj>
      </w:sdtPr>
      <w:sdtEndPr>
        <w:rPr>
          <w:rFonts w:hint="eastAsia" w:ascii="黑体" w:hAnsi="黑体" w:eastAsia="黑体" w:cs="黑体"/>
          <w:bCs/>
          <w:kern w:val="2"/>
          <w:sz w:val="24"/>
          <w:szCs w:val="28"/>
          <w:lang w:val="en-US" w:eastAsia="zh-CN" w:bidi="ar-SA"/>
        </w:rPr>
      </w:sdtEndPr>
      <w:sdtContent>
        <w:p>
          <w:pPr>
            <w:spacing w:before="0" w:beforeLines="0" w:after="0" w:afterLines="0" w:line="240" w:lineRule="auto"/>
            <w:ind w:left="0" w:leftChars="0" w:right="0" w:rightChars="0" w:firstLine="0" w:firstLineChars="0"/>
            <w:jc w:val="center"/>
          </w:pPr>
          <w:r>
            <w:rPr>
              <w:rFonts w:hint="eastAsia" w:ascii="黑体" w:hAnsi="黑体" w:eastAsia="黑体" w:cs="黑体"/>
              <w:sz w:val="44"/>
              <w:szCs w:val="44"/>
            </w:rPr>
            <w:t>目录</w:t>
          </w:r>
        </w:p>
        <w:p>
          <w:pPr>
            <w:pStyle w:val="9"/>
            <w:tabs>
              <w:tab w:val="right" w:leader="dot" w:pos="9076"/>
            </w:tabs>
            <w:rPr>
              <w:rFonts w:hint="default" w:ascii="Times New Roman" w:hAnsi="Times New Roman" w:eastAsia="宋体" w:cs="Times New Roman"/>
              <w:sz w:val="28"/>
              <w:szCs w:val="28"/>
            </w:rPr>
          </w:pPr>
          <w:r>
            <w:rPr>
              <w:rFonts w:hint="eastAsia" w:ascii="黑体" w:hAnsi="黑体" w:eastAsia="黑体" w:cs="黑体"/>
              <w:bCs/>
              <w:kern w:val="2"/>
              <w:sz w:val="28"/>
              <w:szCs w:val="28"/>
            </w:rPr>
            <w:fldChar w:fldCharType="begin"/>
          </w:r>
          <w:r>
            <w:rPr>
              <w:rFonts w:hint="eastAsia" w:ascii="黑体" w:hAnsi="黑体" w:eastAsia="黑体" w:cs="黑体"/>
              <w:bCs/>
              <w:kern w:val="2"/>
              <w:sz w:val="28"/>
              <w:szCs w:val="28"/>
            </w:rPr>
            <w:instrText xml:space="preserve">TOC \o "1-3" \h \u </w:instrText>
          </w:r>
          <w:r>
            <w:rPr>
              <w:rFonts w:hint="eastAsia" w:ascii="黑体" w:hAnsi="黑体" w:eastAsia="黑体" w:cs="黑体"/>
              <w:bCs/>
              <w:kern w:val="2"/>
              <w:sz w:val="28"/>
              <w:szCs w:val="28"/>
            </w:rPr>
            <w:fldChar w:fldCharType="separate"/>
          </w: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_Toc10967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rPr>
            <w:t>一、 专业名称及代专业</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_Toc10967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9"/>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_Toc25678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rPr>
            <w:t>二、 入学要求</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_Toc25678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9"/>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_Toc18949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rPr>
            <w:t>三、 修业年限</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_Toc18949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9"/>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_Toc13115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rPr>
            <w:t>四、 职业面向</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_Toc13115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9"/>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_Toc30329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rPr>
            <w:t>五、 培养目标与</w:t>
          </w:r>
          <w:r>
            <w:rPr>
              <w:rFonts w:hint="default" w:ascii="Times New Roman" w:hAnsi="Times New Roman" w:eastAsia="宋体" w:cs="Times New Roman"/>
              <w:sz w:val="28"/>
              <w:szCs w:val="28"/>
              <w:lang w:val="en-US"/>
            </w:rPr>
            <w:t>培养要求</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_Toc30329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10"/>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_Toc1614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rPr>
            <w:t>（一）培养目标</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_Toc1614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10"/>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_Toc1934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rPr>
            <w:t>（二）</w:t>
          </w:r>
          <w:r>
            <w:rPr>
              <w:rFonts w:hint="default" w:ascii="Times New Roman" w:hAnsi="Times New Roman" w:eastAsia="宋体" w:cs="Times New Roman"/>
              <w:sz w:val="28"/>
              <w:szCs w:val="28"/>
              <w:lang w:val="en-US"/>
            </w:rPr>
            <w:t>培养要求</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_Toc1934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9"/>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_Toc31045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lang w:val="zh-CN" w:eastAsia="zh-CN" w:bidi="zh-CN"/>
            </w:rPr>
            <w:t>六</w:t>
          </w:r>
          <w:r>
            <w:rPr>
              <w:rFonts w:hint="default" w:ascii="Times New Roman" w:hAnsi="Times New Roman" w:eastAsia="宋体" w:cs="Times New Roman"/>
              <w:sz w:val="28"/>
              <w:szCs w:val="28"/>
              <w:lang w:val="zh-CN" w:bidi="zh-CN"/>
            </w:rPr>
            <w:t>、课程设置及要求</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_Toc31045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9"/>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_Toc27824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lang w:bidi="zh-CN"/>
            </w:rPr>
            <w:t>七、</w:t>
          </w:r>
          <w:r>
            <w:rPr>
              <w:rFonts w:hint="default" w:ascii="Times New Roman" w:hAnsi="Times New Roman" w:eastAsia="宋体" w:cs="Times New Roman"/>
              <w:sz w:val="28"/>
              <w:szCs w:val="28"/>
              <w:lang w:val="zh-CN" w:bidi="zh-CN"/>
            </w:rPr>
            <w:t>教学进程及总体安排</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_Toc27824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9</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9"/>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_Toc32240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lang w:val="zh-CN" w:bidi="zh-CN"/>
            </w:rPr>
            <w:t>八、实施保障</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_Toc32240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12</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10"/>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_Toc30746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rPr>
            <w:t>（一）师资队伍</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_Toc30746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12</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10"/>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_Toc28298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rPr>
            <w:t>（二）教学设施</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_Toc28298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12</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10"/>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_Toc20581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rPr>
            <w:t>（三）教学资源</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_Toc20581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12</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10"/>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_Toc16256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rPr>
            <w:t>（四）教学方法</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_Toc16256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13</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10"/>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_Toc18325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rPr>
            <w:t>（五）学习评价</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_Toc18325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13</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10"/>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_Toc13525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rPr>
            <w:t>（六）质量管理</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_Toc13525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13</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9"/>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_Toc2952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lang w:val="zh-CN" w:bidi="zh-CN"/>
            </w:rPr>
            <w:t>九、毕业要求</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_Toc2952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13</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9"/>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_Toc24390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lang w:val="zh-CN" w:bidi="zh-CN"/>
            </w:rPr>
            <w:t>十、实践教学体系</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_Toc24390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15</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9"/>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_Toc760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rPr>
            <w:t>十</w:t>
          </w:r>
          <w:r>
            <w:rPr>
              <w:rFonts w:hint="default" w:ascii="Times New Roman" w:hAnsi="Times New Roman" w:eastAsia="宋体" w:cs="Times New Roman"/>
              <w:sz w:val="28"/>
              <w:szCs w:val="28"/>
              <w:lang w:eastAsia="zh-CN"/>
            </w:rPr>
            <w:t>一</w:t>
          </w:r>
          <w:r>
            <w:rPr>
              <w:rFonts w:hint="default" w:ascii="Times New Roman" w:hAnsi="Times New Roman" w:eastAsia="宋体" w:cs="Times New Roman"/>
              <w:sz w:val="28"/>
              <w:szCs w:val="28"/>
            </w:rPr>
            <w:t>、说明</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_Toc760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16</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10"/>
            <w:tabs>
              <w:tab w:val="right" w:leader="dot" w:pos="9076"/>
            </w:tabs>
            <w:rPr>
              <w:rFonts w:hint="default" w:ascii="Times New Roman" w:hAnsi="Times New Roman" w:eastAsia="宋体" w:cs="Times New Roman"/>
              <w:sz w:val="28"/>
              <w:szCs w:val="28"/>
            </w:rPr>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_Toc2001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rPr>
            <w:t>（一）方案的执行对象</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_Toc2001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16</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10"/>
            <w:tabs>
              <w:tab w:val="right" w:leader="dot" w:pos="9076"/>
            </w:tabs>
          </w:pPr>
          <w:r>
            <w:rPr>
              <w:rFonts w:hint="default" w:ascii="Times New Roman" w:hAnsi="Times New Roman" w:eastAsia="宋体" w:cs="Times New Roman"/>
              <w:bCs/>
              <w:kern w:val="2"/>
              <w:sz w:val="28"/>
              <w:szCs w:val="28"/>
            </w:rPr>
            <w:fldChar w:fldCharType="begin"/>
          </w:r>
          <w:r>
            <w:rPr>
              <w:rFonts w:hint="default" w:ascii="Times New Roman" w:hAnsi="Times New Roman" w:eastAsia="宋体" w:cs="Times New Roman"/>
              <w:bCs/>
              <w:kern w:val="2"/>
              <w:sz w:val="28"/>
              <w:szCs w:val="28"/>
            </w:rPr>
            <w:instrText xml:space="preserve"> HYPERLINK \l _Toc875 </w:instrText>
          </w:r>
          <w:r>
            <w:rPr>
              <w:rFonts w:hint="default" w:ascii="Times New Roman" w:hAnsi="Times New Roman" w:eastAsia="宋体" w:cs="Times New Roman"/>
              <w:bCs/>
              <w:kern w:val="2"/>
              <w:sz w:val="28"/>
              <w:szCs w:val="28"/>
            </w:rPr>
            <w:fldChar w:fldCharType="separate"/>
          </w:r>
          <w:r>
            <w:rPr>
              <w:rFonts w:hint="default" w:ascii="Times New Roman" w:hAnsi="Times New Roman" w:eastAsia="宋体" w:cs="Times New Roman"/>
              <w:sz w:val="28"/>
              <w:szCs w:val="28"/>
            </w:rPr>
            <w:t>（二）方案制订负责人和参加人员</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_Toc875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16</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bCs/>
              <w:kern w:val="2"/>
              <w:sz w:val="28"/>
              <w:szCs w:val="28"/>
            </w:rPr>
            <w:fldChar w:fldCharType="end"/>
          </w:r>
        </w:p>
        <w:p>
          <w:pPr>
            <w:pStyle w:val="11"/>
            <w:widowControl/>
            <w:spacing w:before="0" w:beforeAutospacing="0" w:after="0" w:afterAutospacing="0" w:line="460" w:lineRule="exact"/>
            <w:rPr>
              <w:rFonts w:hint="eastAsia" w:ascii="黑体" w:hAnsi="黑体" w:eastAsia="黑体" w:cs="黑体"/>
              <w:bCs/>
              <w:kern w:val="2"/>
              <w:sz w:val="28"/>
              <w:szCs w:val="28"/>
            </w:rPr>
            <w:sectPr>
              <w:footerReference r:id="rId3" w:type="default"/>
              <w:pgSz w:w="11910" w:h="16840"/>
              <w:pgMar w:top="1417" w:right="1417" w:bottom="1417" w:left="1417" w:header="720" w:footer="720" w:gutter="0"/>
              <w:pgNumType w:start="1"/>
              <w:cols w:space="720" w:num="1"/>
            </w:sectPr>
          </w:pPr>
          <w:r>
            <w:rPr>
              <w:rFonts w:hint="eastAsia" w:ascii="黑体" w:hAnsi="黑体" w:eastAsia="黑体" w:cs="黑体"/>
              <w:bCs/>
              <w:kern w:val="2"/>
              <w:szCs w:val="28"/>
            </w:rPr>
            <w:fldChar w:fldCharType="end"/>
          </w:r>
        </w:p>
      </w:sdtContent>
    </w:sdt>
    <w:p>
      <w:pPr>
        <w:pStyle w:val="5"/>
        <w:jc w:val="center"/>
        <w:rPr>
          <w:rFonts w:hint="eastAsia" w:ascii="黑体" w:hAnsi="黑体" w:eastAsia="黑体" w:cs="黑体"/>
          <w:b w:val="0"/>
          <w:bCs/>
          <w:color w:val="000000"/>
          <w:kern w:val="0"/>
          <w:sz w:val="36"/>
          <w:szCs w:val="36"/>
          <w:shd w:val="clear" w:color="auto" w:fill="FFFFFF"/>
          <w:lang w:val="en-US" w:bidi="ar"/>
        </w:rPr>
      </w:pPr>
      <w:r>
        <w:rPr>
          <w:rFonts w:hint="eastAsia" w:ascii="黑体" w:hAnsi="黑体" w:eastAsia="黑体" w:cs="黑体"/>
          <w:b w:val="0"/>
          <w:bCs/>
          <w:color w:val="000000"/>
          <w:kern w:val="0"/>
          <w:sz w:val="36"/>
          <w:szCs w:val="36"/>
          <w:shd w:val="clear" w:color="auto" w:fill="FFFFFF"/>
          <w:lang w:val="en-US" w:bidi="ar"/>
        </w:rPr>
        <w:t>早期教育专业人才培养方案</w:t>
      </w:r>
    </w:p>
    <w:p>
      <w:pPr>
        <w:pStyle w:val="5"/>
        <w:spacing w:line="380" w:lineRule="exact"/>
        <w:rPr>
          <w:rFonts w:ascii="方正仿宋简体" w:hAnsi="方正仿宋简体" w:eastAsia="方正仿宋简体" w:cs="方正仿宋简体"/>
        </w:rPr>
      </w:pPr>
    </w:p>
    <w:p>
      <w:pPr>
        <w:pStyle w:val="3"/>
        <w:numPr>
          <w:ilvl w:val="0"/>
          <w:numId w:val="1"/>
        </w:numPr>
        <w:bidi w:val="0"/>
      </w:pPr>
      <w:bookmarkStart w:id="0" w:name="_Toc10967"/>
      <w:r>
        <w:rPr>
          <w:rFonts w:hint="eastAsia"/>
        </w:rPr>
        <w:t>专业名称及代专业</w:t>
      </w:r>
      <w:bookmarkEnd w:id="0"/>
    </w:p>
    <w:p>
      <w:pPr>
        <w:pStyle w:val="5"/>
        <w:autoSpaceDE w:val="0"/>
        <w:autoSpaceDN w:val="0"/>
        <w:spacing w:line="500" w:lineRule="exact"/>
        <w:ind w:firstLine="630" w:firstLineChars="300"/>
        <w:rPr>
          <w:rFonts w:hint="eastAsia" w:ascii="宋体" w:hAnsi="宋体" w:eastAsia="宋体" w:cs="宋体"/>
          <w:sz w:val="21"/>
          <w:szCs w:val="21"/>
        </w:rPr>
      </w:pPr>
      <w:r>
        <w:rPr>
          <w:rFonts w:hint="eastAsia" w:ascii="宋体" w:hAnsi="宋体" w:eastAsia="宋体" w:cs="宋体"/>
          <w:sz w:val="21"/>
          <w:szCs w:val="21"/>
        </w:rPr>
        <w:t>名称：早期教育 专业代码：</w:t>
      </w:r>
      <w:r>
        <w:rPr>
          <w:rFonts w:hint="eastAsia" w:ascii="宋体" w:hAnsi="宋体" w:eastAsia="宋体" w:cs="宋体"/>
          <w:sz w:val="21"/>
          <w:szCs w:val="21"/>
          <w:lang w:val="en-US"/>
        </w:rPr>
        <w:t>5</w:t>
      </w:r>
      <w:r>
        <w:rPr>
          <w:rFonts w:hint="eastAsia" w:ascii="宋体" w:hAnsi="宋体" w:eastAsia="宋体" w:cs="宋体"/>
          <w:sz w:val="21"/>
          <w:szCs w:val="21"/>
        </w:rPr>
        <w:t>70101K</w:t>
      </w:r>
    </w:p>
    <w:p>
      <w:pPr>
        <w:pStyle w:val="3"/>
        <w:numPr>
          <w:ilvl w:val="0"/>
          <w:numId w:val="1"/>
        </w:numPr>
        <w:bidi w:val="0"/>
      </w:pPr>
      <w:bookmarkStart w:id="1" w:name="_Toc25678"/>
      <w:r>
        <w:rPr>
          <w:rFonts w:hint="eastAsia"/>
        </w:rPr>
        <w:t>入学要求</w:t>
      </w:r>
      <w:bookmarkEnd w:id="1"/>
    </w:p>
    <w:p>
      <w:pPr>
        <w:pStyle w:val="5"/>
        <w:autoSpaceDE w:val="0"/>
        <w:autoSpaceDN w:val="0"/>
        <w:spacing w:line="500" w:lineRule="exact"/>
        <w:ind w:firstLine="420" w:firstLineChars="2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高中阶段教育毕业生或具有同等学力者。</w:t>
      </w:r>
    </w:p>
    <w:p>
      <w:pPr>
        <w:pStyle w:val="3"/>
        <w:keepNext/>
        <w:keepLines/>
        <w:pageBreakBefore w:val="0"/>
        <w:widowControl w:val="0"/>
        <w:numPr>
          <w:ilvl w:val="0"/>
          <w:numId w:val="1"/>
        </w:numPr>
        <w:kinsoku/>
        <w:wordWrap/>
        <w:overflowPunct/>
        <w:topLinePunct w:val="0"/>
        <w:autoSpaceDE/>
        <w:autoSpaceDN/>
        <w:bidi w:val="0"/>
        <w:adjustRightInd/>
        <w:snapToGrid/>
        <w:jc w:val="left"/>
        <w:textAlignment w:val="auto"/>
        <w:rPr>
          <w:rFonts w:hint="eastAsia"/>
        </w:rPr>
      </w:pPr>
      <w:bookmarkStart w:id="2" w:name="_Toc18949"/>
      <w:r>
        <w:rPr>
          <w:rFonts w:hint="eastAsia"/>
        </w:rPr>
        <w:t>修业年限</w:t>
      </w:r>
      <w:bookmarkEnd w:id="2"/>
    </w:p>
    <w:p>
      <w:pPr>
        <w:pStyle w:val="5"/>
        <w:autoSpaceDE w:val="0"/>
        <w:autoSpaceDN w:val="0"/>
        <w:spacing w:line="500" w:lineRule="exact"/>
        <w:ind w:firstLine="420" w:firstLineChars="20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修业年限：全日制三年</w:t>
      </w:r>
      <w:r>
        <w:rPr>
          <w:rFonts w:hint="eastAsia" w:asciiTheme="minorEastAsia" w:hAnsiTheme="minorEastAsia" w:eastAsiaTheme="minorEastAsia" w:cstheme="minorEastAsia"/>
          <w:sz w:val="21"/>
          <w:szCs w:val="21"/>
          <w:lang w:val="en-US" w:eastAsia="zh-CN"/>
        </w:rPr>
        <w:t xml:space="preserve"> </w:t>
      </w:r>
    </w:p>
    <w:p>
      <w:pPr>
        <w:pStyle w:val="5"/>
        <w:autoSpaceDE w:val="0"/>
        <w:autoSpaceDN w:val="0"/>
        <w:spacing w:line="500" w:lineRule="exact"/>
        <w:ind w:firstLine="420" w:firstLineChars="200"/>
        <w:rPr>
          <w:rFonts w:hint="eastAsia" w:asciiTheme="minorEastAsia" w:hAnsiTheme="minorEastAsia" w:eastAsiaTheme="minorEastAsia" w:cstheme="minorEastAsia"/>
          <w:sz w:val="21"/>
          <w:szCs w:val="21"/>
        </w:rPr>
      </w:pPr>
      <w:bookmarkStart w:id="21" w:name="_GoBack"/>
      <w:bookmarkEnd w:id="21"/>
      <w:r>
        <w:rPr>
          <w:rFonts w:hint="eastAsia" w:asciiTheme="minorEastAsia" w:hAnsiTheme="minorEastAsia" w:eastAsiaTheme="minorEastAsia" w:cstheme="minorEastAsia"/>
          <w:sz w:val="21"/>
          <w:szCs w:val="21"/>
        </w:rPr>
        <w:t>学历层次：专科</w:t>
      </w:r>
    </w:p>
    <w:p>
      <w:pPr>
        <w:pStyle w:val="3"/>
        <w:numPr>
          <w:ilvl w:val="0"/>
          <w:numId w:val="1"/>
        </w:numPr>
        <w:bidi w:val="0"/>
      </w:pPr>
      <w:bookmarkStart w:id="3" w:name="_Toc13115"/>
      <w:r>
        <w:rPr>
          <w:rFonts w:hint="eastAsia"/>
        </w:rPr>
        <w:t>职业面向</w:t>
      </w:r>
      <w:bookmarkEnd w:id="3"/>
    </w:p>
    <w:p>
      <w:pPr>
        <w:widowControl/>
        <w:spacing w:line="500" w:lineRule="exact"/>
        <w:ind w:firstLine="361" w:firstLineChars="200"/>
        <w:jc w:val="center"/>
        <w:rPr>
          <w:rFonts w:ascii="宋体" w:hAnsi="宋体" w:eastAsia="宋体" w:cs="宋体"/>
          <w:b/>
          <w:bCs/>
          <w:sz w:val="18"/>
          <w:szCs w:val="18"/>
        </w:rPr>
      </w:pPr>
      <w:r>
        <w:rPr>
          <w:rFonts w:hint="eastAsia" w:ascii="宋体" w:hAnsi="宋体" w:eastAsia="宋体" w:cs="宋体"/>
          <w:b/>
          <w:bCs/>
          <w:sz w:val="18"/>
          <w:szCs w:val="18"/>
        </w:rPr>
        <w:t>表 1-职业面向</w:t>
      </w:r>
    </w:p>
    <w:tbl>
      <w:tblPr>
        <w:tblStyle w:val="13"/>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320"/>
        <w:gridCol w:w="1032"/>
        <w:gridCol w:w="1296"/>
        <w:gridCol w:w="1542"/>
        <w:gridCol w:w="1377"/>
        <w:gridCol w:w="172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0" w:hRule="atLeast"/>
          <w:jc w:val="center"/>
        </w:trPr>
        <w:tc>
          <w:tcPr>
            <w:tcW w:w="1320" w:type="dxa"/>
            <w:vAlign w:val="center"/>
          </w:tcPr>
          <w:p>
            <w:pPr>
              <w:pStyle w:val="16"/>
              <w:spacing w:line="300" w:lineRule="exact"/>
              <w:ind w:left="159" w:right="150"/>
              <w:jc w:val="center"/>
              <w:rPr>
                <w:rFonts w:hint="eastAsia" w:ascii="宋体" w:hAnsi="宋体" w:eastAsia="宋体" w:cs="宋体"/>
                <w:sz w:val="18"/>
                <w:szCs w:val="18"/>
              </w:rPr>
            </w:pPr>
            <w:r>
              <w:rPr>
                <w:rFonts w:hint="eastAsia" w:ascii="宋体" w:hAnsi="宋体" w:eastAsia="宋体" w:cs="宋体"/>
                <w:sz w:val="18"/>
                <w:szCs w:val="18"/>
              </w:rPr>
              <w:t>专业大类</w:t>
            </w:r>
          </w:p>
          <w:p>
            <w:pPr>
              <w:pStyle w:val="16"/>
              <w:spacing w:line="300" w:lineRule="exact"/>
              <w:ind w:left="159" w:right="149"/>
              <w:jc w:val="center"/>
              <w:rPr>
                <w:rFonts w:hint="eastAsia" w:ascii="宋体" w:hAnsi="宋体" w:eastAsia="宋体" w:cs="宋体"/>
                <w:sz w:val="18"/>
                <w:szCs w:val="18"/>
              </w:rPr>
            </w:pPr>
            <w:r>
              <w:rPr>
                <w:rFonts w:hint="eastAsia" w:ascii="宋体" w:hAnsi="宋体" w:eastAsia="宋体" w:cs="宋体"/>
                <w:sz w:val="18"/>
                <w:szCs w:val="18"/>
              </w:rPr>
              <w:t>(代码)</w:t>
            </w:r>
          </w:p>
        </w:tc>
        <w:tc>
          <w:tcPr>
            <w:tcW w:w="1032" w:type="dxa"/>
            <w:vAlign w:val="center"/>
          </w:tcPr>
          <w:p>
            <w:pPr>
              <w:pStyle w:val="16"/>
              <w:spacing w:line="300" w:lineRule="exact"/>
              <w:ind w:left="155"/>
              <w:jc w:val="center"/>
              <w:rPr>
                <w:rFonts w:hint="eastAsia" w:ascii="宋体" w:hAnsi="宋体" w:eastAsia="宋体" w:cs="宋体"/>
                <w:sz w:val="18"/>
                <w:szCs w:val="18"/>
              </w:rPr>
            </w:pPr>
            <w:r>
              <w:rPr>
                <w:rFonts w:hint="eastAsia" w:ascii="宋体" w:hAnsi="宋体" w:eastAsia="宋体" w:cs="宋体"/>
                <w:sz w:val="18"/>
                <w:szCs w:val="18"/>
              </w:rPr>
              <w:t>专业类</w:t>
            </w:r>
          </w:p>
          <w:p>
            <w:pPr>
              <w:pStyle w:val="16"/>
              <w:spacing w:line="300" w:lineRule="exact"/>
              <w:ind w:left="196"/>
              <w:jc w:val="center"/>
              <w:rPr>
                <w:rFonts w:hint="eastAsia" w:ascii="宋体" w:hAnsi="宋体" w:eastAsia="宋体" w:cs="宋体"/>
                <w:sz w:val="18"/>
                <w:szCs w:val="18"/>
              </w:rPr>
            </w:pPr>
            <w:r>
              <w:rPr>
                <w:rFonts w:hint="eastAsia" w:ascii="宋体" w:hAnsi="宋体" w:eastAsia="宋体" w:cs="宋体"/>
                <w:spacing w:val="-1"/>
                <w:sz w:val="18"/>
                <w:szCs w:val="18"/>
              </w:rPr>
              <w:t>(</w:t>
            </w:r>
            <w:r>
              <w:rPr>
                <w:rFonts w:hint="eastAsia" w:ascii="宋体" w:hAnsi="宋体" w:eastAsia="宋体" w:cs="宋体"/>
                <w:sz w:val="18"/>
                <w:szCs w:val="18"/>
              </w:rPr>
              <w:t>代码)</w:t>
            </w:r>
          </w:p>
        </w:tc>
        <w:tc>
          <w:tcPr>
            <w:tcW w:w="1296" w:type="dxa"/>
            <w:vAlign w:val="center"/>
          </w:tcPr>
          <w:p>
            <w:pPr>
              <w:pStyle w:val="16"/>
              <w:spacing w:line="300" w:lineRule="exact"/>
              <w:ind w:left="145" w:right="141"/>
              <w:jc w:val="center"/>
              <w:rPr>
                <w:rFonts w:hint="eastAsia" w:ascii="宋体" w:hAnsi="宋体" w:eastAsia="宋体" w:cs="宋体"/>
                <w:sz w:val="18"/>
                <w:szCs w:val="18"/>
              </w:rPr>
            </w:pPr>
            <w:r>
              <w:rPr>
                <w:rFonts w:hint="eastAsia" w:ascii="宋体" w:hAnsi="宋体" w:eastAsia="宋体" w:cs="宋体"/>
                <w:sz w:val="18"/>
                <w:szCs w:val="18"/>
              </w:rPr>
              <w:t>对应行业</w:t>
            </w:r>
          </w:p>
        </w:tc>
        <w:tc>
          <w:tcPr>
            <w:tcW w:w="1542" w:type="dxa"/>
            <w:vAlign w:val="center"/>
          </w:tcPr>
          <w:p>
            <w:pPr>
              <w:pStyle w:val="16"/>
              <w:spacing w:line="300" w:lineRule="exact"/>
              <w:ind w:left="227"/>
              <w:jc w:val="center"/>
              <w:rPr>
                <w:rFonts w:hint="eastAsia" w:ascii="宋体" w:hAnsi="宋体" w:eastAsia="宋体" w:cs="宋体"/>
                <w:sz w:val="18"/>
                <w:szCs w:val="18"/>
              </w:rPr>
            </w:pPr>
            <w:r>
              <w:rPr>
                <w:rFonts w:hint="eastAsia" w:ascii="宋体" w:hAnsi="宋体" w:eastAsia="宋体" w:cs="宋体"/>
                <w:sz w:val="18"/>
                <w:szCs w:val="18"/>
              </w:rPr>
              <w:t>职业类别</w:t>
            </w:r>
          </w:p>
        </w:tc>
        <w:tc>
          <w:tcPr>
            <w:tcW w:w="1377" w:type="dxa"/>
            <w:vAlign w:val="center"/>
          </w:tcPr>
          <w:p>
            <w:pPr>
              <w:pStyle w:val="16"/>
              <w:spacing w:line="300" w:lineRule="exact"/>
              <w:ind w:left="155"/>
              <w:jc w:val="center"/>
              <w:rPr>
                <w:rFonts w:hint="eastAsia" w:ascii="宋体" w:hAnsi="宋体" w:eastAsia="宋体" w:cs="宋体"/>
                <w:sz w:val="18"/>
                <w:szCs w:val="18"/>
              </w:rPr>
            </w:pPr>
            <w:r>
              <w:rPr>
                <w:rFonts w:hint="eastAsia" w:ascii="宋体" w:hAnsi="宋体" w:eastAsia="宋体" w:cs="宋体"/>
                <w:sz w:val="18"/>
                <w:szCs w:val="18"/>
              </w:rPr>
              <w:t>主要岗位群</w:t>
            </w:r>
          </w:p>
        </w:tc>
        <w:tc>
          <w:tcPr>
            <w:tcW w:w="1725" w:type="dxa"/>
            <w:vAlign w:val="center"/>
          </w:tcPr>
          <w:p>
            <w:pPr>
              <w:pStyle w:val="16"/>
              <w:spacing w:line="300" w:lineRule="exact"/>
              <w:jc w:val="center"/>
              <w:rPr>
                <w:rFonts w:hint="eastAsia" w:ascii="宋体" w:hAnsi="宋体" w:eastAsia="宋体" w:cs="宋体"/>
                <w:sz w:val="18"/>
                <w:szCs w:val="18"/>
              </w:rPr>
            </w:pPr>
          </w:p>
          <w:p>
            <w:pPr>
              <w:pStyle w:val="16"/>
              <w:spacing w:line="300" w:lineRule="exact"/>
              <w:ind w:left="107" w:right="-29"/>
              <w:jc w:val="center"/>
              <w:rPr>
                <w:rFonts w:hint="eastAsia" w:ascii="宋体" w:hAnsi="宋体" w:eastAsia="宋体" w:cs="宋体"/>
                <w:spacing w:val="-2"/>
                <w:sz w:val="18"/>
                <w:szCs w:val="18"/>
              </w:rPr>
            </w:pPr>
            <w:r>
              <w:rPr>
                <w:rFonts w:hint="eastAsia" w:ascii="宋体" w:hAnsi="宋体" w:eastAsia="宋体" w:cs="宋体"/>
                <w:spacing w:val="-2"/>
                <w:sz w:val="18"/>
                <w:szCs w:val="18"/>
              </w:rPr>
              <w:t>职业资格证书</w:t>
            </w:r>
          </w:p>
          <w:p>
            <w:pPr>
              <w:pStyle w:val="16"/>
              <w:spacing w:line="300" w:lineRule="exact"/>
              <w:ind w:left="107" w:right="-29"/>
              <w:jc w:val="center"/>
              <w:rPr>
                <w:rFonts w:hint="eastAsia" w:ascii="宋体" w:hAnsi="宋体" w:eastAsia="宋体" w:cs="宋体"/>
                <w:sz w:val="18"/>
                <w:szCs w:val="18"/>
              </w:rPr>
            </w:pPr>
            <w:r>
              <w:rPr>
                <w:rFonts w:hint="eastAsia" w:ascii="宋体" w:hAnsi="宋体" w:eastAsia="宋体" w:cs="宋体"/>
                <w:sz w:val="18"/>
                <w:szCs w:val="18"/>
              </w:rPr>
              <w:t>（1+X）</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79" w:hRule="atLeast"/>
          <w:jc w:val="center"/>
        </w:trPr>
        <w:tc>
          <w:tcPr>
            <w:tcW w:w="1320" w:type="dxa"/>
          </w:tcPr>
          <w:p>
            <w:pPr>
              <w:pStyle w:val="16"/>
              <w:spacing w:line="300" w:lineRule="exact"/>
              <w:rPr>
                <w:rFonts w:hint="eastAsia" w:ascii="宋体" w:hAnsi="宋体" w:eastAsia="宋体" w:cs="宋体"/>
                <w:sz w:val="18"/>
                <w:szCs w:val="18"/>
              </w:rPr>
            </w:pPr>
          </w:p>
          <w:p>
            <w:pPr>
              <w:pStyle w:val="16"/>
              <w:spacing w:line="300" w:lineRule="exact"/>
              <w:rPr>
                <w:rFonts w:hint="eastAsia" w:ascii="宋体" w:hAnsi="宋体" w:eastAsia="宋体" w:cs="宋体"/>
                <w:sz w:val="18"/>
                <w:szCs w:val="18"/>
              </w:rPr>
            </w:pPr>
          </w:p>
          <w:p>
            <w:pPr>
              <w:pStyle w:val="16"/>
              <w:spacing w:line="300" w:lineRule="exact"/>
              <w:ind w:left="299" w:right="168" w:hanging="120"/>
              <w:rPr>
                <w:rFonts w:hint="eastAsia" w:ascii="宋体" w:hAnsi="宋体" w:eastAsia="宋体" w:cs="宋体"/>
                <w:sz w:val="18"/>
                <w:szCs w:val="18"/>
              </w:rPr>
            </w:pPr>
            <w:r>
              <w:rPr>
                <w:rFonts w:hint="eastAsia" w:ascii="宋体" w:hAnsi="宋体" w:eastAsia="宋体" w:cs="宋体"/>
                <w:spacing w:val="-5"/>
                <w:sz w:val="18"/>
                <w:szCs w:val="18"/>
              </w:rPr>
              <w:t>教育与体</w:t>
            </w:r>
            <w:r>
              <w:rPr>
                <w:rFonts w:hint="eastAsia" w:ascii="宋体" w:hAnsi="宋体" w:eastAsia="宋体" w:cs="宋体"/>
                <w:sz w:val="18"/>
                <w:szCs w:val="18"/>
              </w:rPr>
              <w:t>育</w:t>
            </w:r>
            <w:r>
              <w:rPr>
                <w:rFonts w:hint="eastAsia" w:cs="宋体"/>
                <w:sz w:val="18"/>
                <w:szCs w:val="18"/>
                <w:lang w:eastAsia="zh-CN"/>
              </w:rPr>
              <w:t>大</w:t>
            </w:r>
            <w:r>
              <w:rPr>
                <w:rFonts w:hint="eastAsia" w:ascii="宋体" w:hAnsi="宋体" w:eastAsia="宋体" w:cs="宋体"/>
                <w:sz w:val="18"/>
                <w:szCs w:val="18"/>
              </w:rPr>
              <w:t xml:space="preserve">类 ( </w:t>
            </w:r>
            <w:r>
              <w:rPr>
                <w:rFonts w:hint="eastAsia" w:ascii="宋体" w:hAnsi="宋体" w:eastAsia="宋体" w:cs="宋体"/>
                <w:sz w:val="18"/>
                <w:szCs w:val="18"/>
                <w:lang w:val="en-US"/>
              </w:rPr>
              <w:t>5</w:t>
            </w:r>
            <w:r>
              <w:rPr>
                <w:rFonts w:hint="eastAsia" w:ascii="宋体" w:hAnsi="宋体" w:eastAsia="宋体" w:cs="宋体"/>
                <w:sz w:val="18"/>
                <w:szCs w:val="18"/>
              </w:rPr>
              <w:t>7 )</w:t>
            </w:r>
          </w:p>
        </w:tc>
        <w:tc>
          <w:tcPr>
            <w:tcW w:w="1032" w:type="dxa"/>
          </w:tcPr>
          <w:p>
            <w:pPr>
              <w:pStyle w:val="16"/>
              <w:spacing w:line="300" w:lineRule="exact"/>
              <w:rPr>
                <w:rFonts w:hint="eastAsia" w:ascii="宋体" w:hAnsi="宋体" w:eastAsia="宋体" w:cs="宋体"/>
                <w:sz w:val="18"/>
                <w:szCs w:val="18"/>
              </w:rPr>
            </w:pPr>
          </w:p>
          <w:p>
            <w:pPr>
              <w:pStyle w:val="16"/>
              <w:spacing w:line="300" w:lineRule="exact"/>
              <w:rPr>
                <w:rFonts w:hint="eastAsia" w:ascii="宋体" w:hAnsi="宋体" w:eastAsia="宋体" w:cs="宋体"/>
                <w:sz w:val="18"/>
                <w:szCs w:val="18"/>
              </w:rPr>
            </w:pPr>
          </w:p>
          <w:p>
            <w:pPr>
              <w:pStyle w:val="16"/>
              <w:spacing w:line="300" w:lineRule="exact"/>
              <w:ind w:left="155"/>
              <w:rPr>
                <w:rFonts w:hint="eastAsia" w:ascii="宋体" w:hAnsi="宋体" w:eastAsia="宋体" w:cs="宋体"/>
                <w:sz w:val="18"/>
                <w:szCs w:val="18"/>
              </w:rPr>
            </w:pPr>
            <w:r>
              <w:rPr>
                <w:rFonts w:hint="eastAsia" w:ascii="宋体" w:hAnsi="宋体" w:eastAsia="宋体" w:cs="宋体"/>
                <w:sz w:val="18"/>
                <w:szCs w:val="18"/>
              </w:rPr>
              <w:t>教育类</w:t>
            </w:r>
          </w:p>
          <w:p>
            <w:pPr>
              <w:pStyle w:val="16"/>
              <w:spacing w:line="300" w:lineRule="exact"/>
              <w:ind w:left="196"/>
              <w:rPr>
                <w:rFonts w:hint="eastAsia" w:ascii="宋体" w:hAnsi="宋体" w:eastAsia="宋体" w:cs="宋体"/>
                <w:sz w:val="18"/>
                <w:szCs w:val="18"/>
              </w:rPr>
            </w:pPr>
            <w:r>
              <w:rPr>
                <w:rFonts w:hint="eastAsia" w:ascii="宋体" w:hAnsi="宋体" w:eastAsia="宋体" w:cs="宋体"/>
                <w:sz w:val="18"/>
                <w:szCs w:val="18"/>
              </w:rPr>
              <w:t>(</w:t>
            </w:r>
            <w:r>
              <w:rPr>
                <w:rFonts w:hint="eastAsia" w:ascii="宋体" w:hAnsi="宋体" w:eastAsia="宋体" w:cs="宋体"/>
                <w:sz w:val="18"/>
                <w:szCs w:val="18"/>
                <w:lang w:val="en-US"/>
              </w:rPr>
              <w:t>5</w:t>
            </w:r>
            <w:r>
              <w:rPr>
                <w:rFonts w:hint="eastAsia" w:ascii="宋体" w:hAnsi="宋体" w:eastAsia="宋体" w:cs="宋体"/>
                <w:sz w:val="18"/>
                <w:szCs w:val="18"/>
              </w:rPr>
              <w:t>701)</w:t>
            </w:r>
          </w:p>
        </w:tc>
        <w:tc>
          <w:tcPr>
            <w:tcW w:w="1296" w:type="dxa"/>
          </w:tcPr>
          <w:p>
            <w:pPr>
              <w:pStyle w:val="16"/>
              <w:spacing w:line="300" w:lineRule="exact"/>
              <w:rPr>
                <w:rFonts w:hint="eastAsia" w:ascii="宋体" w:hAnsi="宋体" w:eastAsia="宋体" w:cs="宋体"/>
                <w:sz w:val="18"/>
                <w:szCs w:val="18"/>
              </w:rPr>
            </w:pPr>
          </w:p>
          <w:p>
            <w:pPr>
              <w:pStyle w:val="16"/>
              <w:spacing w:line="300" w:lineRule="exact"/>
              <w:rPr>
                <w:rFonts w:hint="eastAsia" w:ascii="宋体" w:hAnsi="宋体" w:eastAsia="宋体" w:cs="宋体"/>
                <w:sz w:val="18"/>
                <w:szCs w:val="18"/>
              </w:rPr>
            </w:pPr>
          </w:p>
          <w:p>
            <w:pPr>
              <w:pStyle w:val="16"/>
              <w:spacing w:line="300" w:lineRule="exact"/>
              <w:rPr>
                <w:rFonts w:hint="eastAsia" w:ascii="宋体" w:hAnsi="宋体" w:eastAsia="宋体" w:cs="宋体"/>
                <w:sz w:val="18"/>
                <w:szCs w:val="18"/>
              </w:rPr>
            </w:pPr>
          </w:p>
          <w:p>
            <w:pPr>
              <w:pStyle w:val="16"/>
              <w:spacing w:line="300" w:lineRule="exact"/>
              <w:ind w:left="145" w:right="141"/>
              <w:jc w:val="center"/>
              <w:rPr>
                <w:rFonts w:hint="eastAsia" w:ascii="宋体" w:hAnsi="宋体" w:eastAsia="宋体" w:cs="宋体"/>
                <w:sz w:val="18"/>
                <w:szCs w:val="18"/>
              </w:rPr>
            </w:pPr>
            <w:r>
              <w:rPr>
                <w:rFonts w:hint="eastAsia" w:ascii="宋体" w:hAnsi="宋体" w:eastAsia="宋体" w:cs="宋体"/>
                <w:sz w:val="18"/>
                <w:szCs w:val="18"/>
              </w:rPr>
              <w:t>早期教育</w:t>
            </w:r>
          </w:p>
        </w:tc>
        <w:tc>
          <w:tcPr>
            <w:tcW w:w="1542" w:type="dxa"/>
          </w:tcPr>
          <w:p>
            <w:pPr>
              <w:pStyle w:val="16"/>
              <w:spacing w:line="300" w:lineRule="exact"/>
              <w:rPr>
                <w:rFonts w:hint="eastAsia" w:ascii="宋体" w:hAnsi="宋体" w:eastAsia="宋体" w:cs="宋体"/>
                <w:sz w:val="18"/>
                <w:szCs w:val="18"/>
              </w:rPr>
            </w:pPr>
          </w:p>
          <w:p>
            <w:pPr>
              <w:pStyle w:val="16"/>
              <w:spacing w:line="300" w:lineRule="exact"/>
              <w:rPr>
                <w:rFonts w:hint="eastAsia" w:ascii="宋体" w:hAnsi="宋体" w:eastAsia="宋体" w:cs="宋体"/>
                <w:sz w:val="18"/>
                <w:szCs w:val="18"/>
              </w:rPr>
            </w:pPr>
          </w:p>
          <w:p>
            <w:pPr>
              <w:pStyle w:val="16"/>
              <w:spacing w:line="300" w:lineRule="exact"/>
              <w:rPr>
                <w:rFonts w:hint="eastAsia" w:ascii="宋体" w:hAnsi="宋体" w:eastAsia="宋体" w:cs="宋体"/>
                <w:sz w:val="18"/>
                <w:szCs w:val="18"/>
              </w:rPr>
            </w:pPr>
          </w:p>
          <w:p>
            <w:pPr>
              <w:pStyle w:val="16"/>
              <w:spacing w:line="300" w:lineRule="exact"/>
              <w:ind w:left="213"/>
              <w:rPr>
                <w:rFonts w:hint="eastAsia" w:ascii="宋体" w:hAnsi="宋体" w:eastAsia="宋体" w:cs="宋体"/>
                <w:sz w:val="18"/>
                <w:szCs w:val="18"/>
              </w:rPr>
            </w:pPr>
            <w:r>
              <w:rPr>
                <w:rFonts w:hint="eastAsia" w:ascii="宋体" w:hAnsi="宋体" w:eastAsia="宋体" w:cs="宋体"/>
                <w:sz w:val="18"/>
                <w:szCs w:val="18"/>
              </w:rPr>
              <w:t>早教指导师</w:t>
            </w:r>
          </w:p>
        </w:tc>
        <w:tc>
          <w:tcPr>
            <w:tcW w:w="1377" w:type="dxa"/>
          </w:tcPr>
          <w:p>
            <w:pPr>
              <w:pStyle w:val="16"/>
              <w:spacing w:line="300" w:lineRule="exact"/>
              <w:ind w:left="155" w:right="144"/>
              <w:rPr>
                <w:rFonts w:hint="eastAsia" w:ascii="宋体" w:hAnsi="宋体" w:eastAsia="宋体" w:cs="宋体"/>
                <w:sz w:val="18"/>
                <w:szCs w:val="18"/>
              </w:rPr>
            </w:pPr>
            <w:r>
              <w:rPr>
                <w:rFonts w:hint="eastAsia" w:ascii="宋体" w:hAnsi="宋体" w:eastAsia="宋体" w:cs="宋体"/>
                <w:sz w:val="18"/>
                <w:szCs w:val="18"/>
              </w:rPr>
              <w:t>早教机构教师、课程顾问、管理人员；幼儿园婴托班教师;婴幼儿发展引导员; 家庭教育指导员</w:t>
            </w:r>
          </w:p>
        </w:tc>
        <w:tc>
          <w:tcPr>
            <w:tcW w:w="1725" w:type="dxa"/>
          </w:tcPr>
          <w:p>
            <w:pPr>
              <w:pStyle w:val="16"/>
              <w:spacing w:line="300" w:lineRule="exact"/>
              <w:ind w:left="107" w:right="-29"/>
              <w:jc w:val="left"/>
              <w:rPr>
                <w:rFonts w:hint="eastAsia" w:ascii="宋体" w:hAnsi="宋体" w:eastAsia="宋体" w:cs="宋体"/>
                <w:spacing w:val="-6"/>
                <w:sz w:val="18"/>
                <w:szCs w:val="18"/>
              </w:rPr>
            </w:pPr>
            <w:r>
              <w:rPr>
                <w:rFonts w:hint="eastAsia" w:ascii="宋体" w:hAnsi="宋体" w:eastAsia="宋体" w:cs="宋体"/>
                <w:spacing w:val="-30"/>
                <w:sz w:val="18"/>
                <w:szCs w:val="18"/>
              </w:rPr>
              <w:t>1</w:t>
            </w:r>
            <w:r>
              <w:rPr>
                <w:rFonts w:hint="eastAsia" w:ascii="宋体" w:hAnsi="宋体" w:eastAsia="宋体" w:cs="宋体"/>
                <w:spacing w:val="-6"/>
                <w:sz w:val="18"/>
                <w:szCs w:val="18"/>
              </w:rPr>
              <w:t xml:space="preserve">：早期教育专业毕业证             </w:t>
            </w:r>
          </w:p>
          <w:p>
            <w:pPr>
              <w:pStyle w:val="16"/>
              <w:spacing w:line="300" w:lineRule="exact"/>
              <w:ind w:left="107" w:right="-29"/>
              <w:jc w:val="left"/>
              <w:rPr>
                <w:rFonts w:hint="eastAsia" w:ascii="宋体" w:hAnsi="宋体" w:eastAsia="宋体" w:cs="宋体"/>
                <w:sz w:val="18"/>
                <w:szCs w:val="18"/>
              </w:rPr>
            </w:pPr>
            <w:r>
              <w:rPr>
                <w:rFonts w:hint="eastAsia" w:ascii="宋体" w:hAnsi="宋体" w:eastAsia="宋体" w:cs="宋体"/>
                <w:spacing w:val="-6"/>
                <w:sz w:val="18"/>
                <w:szCs w:val="18"/>
              </w:rPr>
              <w:t>X：幼儿园教师资格</w:t>
            </w:r>
            <w:r>
              <w:rPr>
                <w:rFonts w:hint="eastAsia" w:ascii="宋体" w:hAnsi="宋体" w:eastAsia="宋体" w:cs="宋体"/>
                <w:spacing w:val="-10"/>
                <w:sz w:val="18"/>
                <w:szCs w:val="18"/>
              </w:rPr>
              <w:t>证、母婴护理证、</w:t>
            </w:r>
            <w:r>
              <w:rPr>
                <w:rFonts w:hint="eastAsia" w:ascii="宋体" w:hAnsi="宋体" w:eastAsia="宋体" w:cs="宋体"/>
                <w:sz w:val="18"/>
                <w:szCs w:val="18"/>
              </w:rPr>
              <w:t>早教指导师证等相关行业证书</w:t>
            </w:r>
          </w:p>
        </w:tc>
      </w:tr>
    </w:tbl>
    <w:p>
      <w:pPr>
        <w:pStyle w:val="3"/>
        <w:numPr>
          <w:ilvl w:val="0"/>
          <w:numId w:val="1"/>
        </w:numPr>
        <w:bidi w:val="0"/>
      </w:pPr>
      <w:bookmarkStart w:id="4" w:name="_Toc30329"/>
      <w:r>
        <w:rPr>
          <w:rFonts w:hint="eastAsia"/>
        </w:rPr>
        <w:t>培养目标与</w:t>
      </w:r>
      <w:r>
        <w:rPr>
          <w:rFonts w:hint="eastAsia"/>
          <w:lang w:val="en-US"/>
        </w:rPr>
        <w:t>培养要求</w:t>
      </w:r>
      <w:bookmarkEnd w:id="4"/>
    </w:p>
    <w:p>
      <w:pPr>
        <w:pStyle w:val="4"/>
        <w:bidi w:val="0"/>
      </w:pPr>
      <w:bookmarkStart w:id="5" w:name="_Toc1614"/>
      <w:r>
        <w:rPr>
          <w:rFonts w:hint="eastAsia"/>
        </w:rPr>
        <w:t>（一）培养目标</w:t>
      </w:r>
      <w:bookmarkEnd w:id="5"/>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本专业培养政治思想合格，能适应凉山州社会发展需求和早期教育发展需要的，具备“下得去、用得上、干得好、留得住、有发展”的综合素质，具有系统的早期教育专业基础理论知识和基本技能,能够在早期教育机构、幼儿园、家庭和社区从事 0-3岁婴幼儿保育、教育和家庭育婴指导的集保育、教育、管理、咨询服务于一体的</w:t>
      </w:r>
      <w:r>
        <w:rPr>
          <w:rFonts w:hint="eastAsia" w:cs="宋体"/>
          <w:sz w:val="21"/>
          <w:szCs w:val="21"/>
          <w:lang w:eastAsia="zh-CN"/>
        </w:rPr>
        <w:t>早期教育</w:t>
      </w:r>
      <w:r>
        <w:rPr>
          <w:rFonts w:hint="eastAsia" w:ascii="宋体" w:hAnsi="宋体" w:eastAsia="宋体" w:cs="宋体"/>
          <w:sz w:val="21"/>
          <w:szCs w:val="21"/>
        </w:rPr>
        <w:t>专</w:t>
      </w:r>
      <w:r>
        <w:rPr>
          <w:rFonts w:hint="eastAsia" w:cs="宋体"/>
          <w:sz w:val="21"/>
          <w:szCs w:val="21"/>
          <w:lang w:eastAsia="zh-CN"/>
        </w:rPr>
        <w:t>业</w:t>
      </w:r>
      <w:r>
        <w:rPr>
          <w:rFonts w:hint="eastAsia" w:ascii="宋体" w:hAnsi="宋体" w:eastAsia="宋体" w:cs="宋体"/>
          <w:sz w:val="21"/>
          <w:szCs w:val="21"/>
        </w:rPr>
        <w:t>人才。</w:t>
      </w:r>
    </w:p>
    <w:p>
      <w:pPr>
        <w:pStyle w:val="4"/>
        <w:bidi w:val="0"/>
        <w:rPr>
          <w:rFonts w:hint="eastAsia"/>
        </w:rPr>
      </w:pPr>
      <w:bookmarkStart w:id="6" w:name="_Toc1934"/>
      <w:r>
        <w:rPr>
          <w:rFonts w:hint="eastAsia"/>
        </w:rPr>
        <w:t>（二）</w:t>
      </w:r>
      <w:r>
        <w:rPr>
          <w:rFonts w:hint="eastAsia"/>
          <w:lang w:val="en-US"/>
        </w:rPr>
        <w:t>培养要求</w:t>
      </w:r>
      <w:bookmarkEnd w:id="6"/>
    </w:p>
    <w:p>
      <w:pPr>
        <w:numPr>
          <w:ilvl w:val="0"/>
          <w:numId w:val="2"/>
        </w:numPr>
        <w:spacing w:line="480" w:lineRule="exact"/>
        <w:ind w:firstLine="420" w:firstLineChars="200"/>
        <w:rPr>
          <w:rFonts w:hint="eastAsia" w:ascii="宋体" w:hAnsi="宋体" w:eastAsia="宋体" w:cs="宋体"/>
          <w:sz w:val="21"/>
          <w:szCs w:val="21"/>
          <w:lang w:val="zh-CN" w:bidi="zh-CN"/>
        </w:rPr>
      </w:pPr>
      <w:r>
        <w:rPr>
          <w:rFonts w:hint="eastAsia" w:ascii="宋体" w:hAnsi="宋体" w:eastAsia="宋体" w:cs="宋体"/>
          <w:sz w:val="21"/>
          <w:szCs w:val="21"/>
          <w:lang w:val="zh-CN" w:bidi="zh-CN"/>
        </w:rPr>
        <w:t xml:space="preserve">热爱祖国，坚决拥护中国共产党的领导，践行社会主义核心价值观和，树立科学的世界观、正确的人生观和价值观。 </w:t>
      </w:r>
    </w:p>
    <w:p>
      <w:pPr>
        <w:numPr>
          <w:ilvl w:val="0"/>
          <w:numId w:val="2"/>
        </w:numPr>
        <w:spacing w:line="480" w:lineRule="exact"/>
        <w:ind w:firstLine="420" w:firstLineChars="200"/>
        <w:rPr>
          <w:rFonts w:hint="eastAsia" w:ascii="宋体" w:hAnsi="宋体" w:eastAsia="宋体" w:cs="宋体"/>
          <w:sz w:val="21"/>
          <w:szCs w:val="21"/>
          <w:lang w:val="zh-CN" w:bidi="zh-CN"/>
        </w:rPr>
      </w:pPr>
      <w:r>
        <w:rPr>
          <w:rFonts w:hint="eastAsia" w:ascii="宋体" w:hAnsi="宋体" w:eastAsia="宋体" w:cs="宋体"/>
          <w:sz w:val="21"/>
          <w:szCs w:val="21"/>
          <w:lang w:val="zh-CN" w:bidi="zh-CN"/>
        </w:rPr>
        <w:t>热爱早期教育事业，关爱婴幼儿，具有高度的职业认同感，具备师德为先和婴幼儿为本的专业德行。</w:t>
      </w:r>
    </w:p>
    <w:p>
      <w:pPr>
        <w:numPr>
          <w:ilvl w:val="0"/>
          <w:numId w:val="2"/>
        </w:numPr>
        <w:spacing w:line="480" w:lineRule="exact"/>
        <w:ind w:firstLine="420" w:firstLineChars="200"/>
        <w:rPr>
          <w:rFonts w:hint="eastAsia" w:ascii="宋体" w:hAnsi="宋体" w:eastAsia="宋体" w:cs="宋体"/>
          <w:sz w:val="21"/>
          <w:szCs w:val="21"/>
          <w:lang w:val="zh-CN" w:bidi="zh-CN"/>
        </w:rPr>
      </w:pPr>
      <w:r>
        <w:rPr>
          <w:rFonts w:hint="eastAsia" w:ascii="宋体" w:hAnsi="宋体" w:eastAsia="宋体" w:cs="宋体"/>
          <w:sz w:val="21"/>
          <w:szCs w:val="21"/>
          <w:lang w:val="zh-CN" w:bidi="zh-CN"/>
        </w:rPr>
        <w:t xml:space="preserve">把早期教育理论与保教实践相结合，具有一日生活组织与保育能力、环境利用与创设能力、游戏活动观察与引导能力、教育活动计划与实施能力、沟通与合作能力、激励与评价能力、反思与发展能力。   </w:t>
      </w:r>
    </w:p>
    <w:p>
      <w:pPr>
        <w:numPr>
          <w:ilvl w:val="0"/>
          <w:numId w:val="2"/>
        </w:numPr>
        <w:spacing w:line="480" w:lineRule="exact"/>
        <w:ind w:firstLine="420" w:firstLineChars="200"/>
        <w:rPr>
          <w:rFonts w:hint="eastAsia" w:ascii="宋体" w:hAnsi="宋体" w:eastAsia="宋体" w:cs="宋体"/>
          <w:sz w:val="21"/>
          <w:szCs w:val="21"/>
          <w:lang w:val="zh-CN" w:bidi="zh-CN"/>
        </w:rPr>
      </w:pPr>
      <w:r>
        <w:rPr>
          <w:rFonts w:hint="eastAsia" w:ascii="宋体" w:hAnsi="宋体" w:eastAsia="宋体" w:cs="宋体"/>
          <w:sz w:val="21"/>
          <w:szCs w:val="21"/>
          <w:lang w:val="zh-CN" w:bidi="zh-CN"/>
        </w:rPr>
        <w:t>了解中华民族优秀传统文化，具有良好的身心素质、艺术素养和健全的人格，具备良好的人际交往能力。</w:t>
      </w:r>
    </w:p>
    <w:p>
      <w:pPr>
        <w:numPr>
          <w:ilvl w:val="0"/>
          <w:numId w:val="2"/>
        </w:numPr>
        <w:spacing w:line="480" w:lineRule="exact"/>
        <w:ind w:firstLine="420" w:firstLineChars="200"/>
        <w:rPr>
          <w:rFonts w:hint="eastAsia" w:ascii="宋体" w:hAnsi="宋体" w:eastAsia="宋体" w:cs="宋体"/>
          <w:sz w:val="21"/>
          <w:szCs w:val="21"/>
          <w:lang w:val="zh-CN" w:bidi="zh-CN"/>
        </w:rPr>
      </w:pPr>
      <w:r>
        <w:rPr>
          <w:rFonts w:hint="eastAsia" w:ascii="宋体" w:hAnsi="宋体" w:eastAsia="宋体" w:cs="宋体"/>
          <w:sz w:val="21"/>
          <w:szCs w:val="21"/>
          <w:lang w:val="zh-CN" w:bidi="zh-CN"/>
        </w:rPr>
        <w:t>有较为明确的专业发展方向，具有终身学习与持续发展的意识和创新意识，表现出较好的专业发展潜力。</w:t>
      </w:r>
    </w:p>
    <w:p>
      <w:pPr>
        <w:widowControl/>
        <w:spacing w:line="500" w:lineRule="exact"/>
        <w:ind w:firstLine="361" w:firstLineChars="200"/>
        <w:jc w:val="center"/>
        <w:rPr>
          <w:rFonts w:ascii="宋体" w:hAnsi="宋体" w:eastAsia="宋体" w:cs="宋体"/>
          <w:b/>
          <w:bCs/>
          <w:sz w:val="18"/>
          <w:szCs w:val="18"/>
        </w:rPr>
      </w:pPr>
      <w:r>
        <w:rPr>
          <w:rFonts w:hint="eastAsia" w:ascii="宋体" w:hAnsi="宋体" w:eastAsia="宋体" w:cs="宋体"/>
          <w:b/>
          <w:bCs/>
          <w:sz w:val="18"/>
          <w:szCs w:val="18"/>
        </w:rPr>
        <w:t>表2—开设课程与培养要求的对应关系矩阵</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8"/>
        <w:gridCol w:w="1134"/>
        <w:gridCol w:w="1134"/>
        <w:gridCol w:w="1134"/>
        <w:gridCol w:w="1134"/>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blHeader/>
          <w:jc w:val="center"/>
        </w:trPr>
        <w:tc>
          <w:tcPr>
            <w:tcW w:w="3968" w:type="dxa"/>
            <w:tcBorders>
              <w:tl2br w:val="single" w:color="auto" w:sz="4" w:space="0"/>
            </w:tcBorders>
            <w:vAlign w:val="center"/>
          </w:tcPr>
          <w:p>
            <w:pPr>
              <w:jc w:val="left"/>
              <w:rPr>
                <w:rFonts w:hint="eastAsia" w:ascii="宋体" w:hAnsi="宋体" w:eastAsia="宋体" w:cs="宋体"/>
                <w:sz w:val="18"/>
                <w:szCs w:val="18"/>
              </w:rPr>
            </w:pPr>
            <w:r>
              <w:rPr>
                <w:rFonts w:hint="eastAsia" w:ascii="宋体" w:hAnsi="宋体" w:eastAsia="宋体" w:cs="宋体"/>
                <w:b/>
                <w:bCs/>
                <w:sz w:val="18"/>
                <w:szCs w:val="18"/>
              </w:rPr>
              <w:t>课程体系                         培养要求</w:t>
            </w:r>
          </w:p>
        </w:tc>
        <w:tc>
          <w:tcPr>
            <w:tcW w:w="1134" w:type="dxa"/>
            <w:vAlign w:val="center"/>
          </w:tcPr>
          <w:p>
            <w:pPr>
              <w:jc w:val="center"/>
              <w:rPr>
                <w:rFonts w:hint="eastAsia" w:ascii="宋体" w:hAnsi="宋体" w:eastAsia="宋体" w:cs="宋体"/>
                <w:b/>
                <w:kern w:val="0"/>
                <w:sz w:val="18"/>
                <w:szCs w:val="18"/>
              </w:rPr>
            </w:pPr>
            <w:r>
              <w:rPr>
                <w:rFonts w:hint="eastAsia" w:ascii="宋体" w:hAnsi="宋体" w:eastAsia="宋体" w:cs="宋体"/>
                <w:b/>
                <w:kern w:val="0"/>
                <w:sz w:val="18"/>
                <w:szCs w:val="18"/>
              </w:rPr>
              <w:t>目标1</w:t>
            </w:r>
          </w:p>
        </w:tc>
        <w:tc>
          <w:tcPr>
            <w:tcW w:w="1134" w:type="dxa"/>
            <w:vAlign w:val="center"/>
          </w:tcPr>
          <w:p>
            <w:pPr>
              <w:jc w:val="center"/>
              <w:rPr>
                <w:rFonts w:hint="eastAsia" w:ascii="宋体" w:hAnsi="宋体" w:eastAsia="宋体" w:cs="宋体"/>
                <w:b/>
                <w:sz w:val="18"/>
                <w:szCs w:val="18"/>
              </w:rPr>
            </w:pPr>
            <w:r>
              <w:rPr>
                <w:rFonts w:hint="eastAsia" w:ascii="宋体" w:hAnsi="宋体" w:eastAsia="宋体" w:cs="宋体"/>
                <w:b/>
                <w:kern w:val="0"/>
                <w:sz w:val="18"/>
                <w:szCs w:val="18"/>
              </w:rPr>
              <w:t>目标2</w:t>
            </w:r>
          </w:p>
        </w:tc>
        <w:tc>
          <w:tcPr>
            <w:tcW w:w="1134" w:type="dxa"/>
            <w:vAlign w:val="center"/>
          </w:tcPr>
          <w:p>
            <w:pPr>
              <w:jc w:val="center"/>
              <w:rPr>
                <w:rFonts w:hint="eastAsia" w:ascii="宋体" w:hAnsi="宋体" w:eastAsia="宋体" w:cs="宋体"/>
                <w:b/>
                <w:sz w:val="18"/>
                <w:szCs w:val="18"/>
              </w:rPr>
            </w:pPr>
            <w:r>
              <w:rPr>
                <w:rFonts w:hint="eastAsia" w:ascii="宋体" w:hAnsi="宋体" w:eastAsia="宋体" w:cs="宋体"/>
                <w:b/>
                <w:kern w:val="0"/>
                <w:sz w:val="18"/>
                <w:szCs w:val="18"/>
              </w:rPr>
              <w:t>目标3</w:t>
            </w:r>
          </w:p>
        </w:tc>
        <w:tc>
          <w:tcPr>
            <w:tcW w:w="1134" w:type="dxa"/>
            <w:vAlign w:val="center"/>
          </w:tcPr>
          <w:p>
            <w:pPr>
              <w:jc w:val="center"/>
              <w:rPr>
                <w:rFonts w:hint="eastAsia" w:ascii="宋体" w:hAnsi="宋体" w:eastAsia="宋体" w:cs="宋体"/>
                <w:b/>
                <w:sz w:val="18"/>
                <w:szCs w:val="18"/>
              </w:rPr>
            </w:pPr>
            <w:r>
              <w:rPr>
                <w:rFonts w:hint="eastAsia" w:ascii="宋体" w:hAnsi="宋体" w:eastAsia="宋体" w:cs="宋体"/>
                <w:b/>
                <w:kern w:val="0"/>
                <w:sz w:val="18"/>
                <w:szCs w:val="18"/>
              </w:rPr>
              <w:t>目标4</w:t>
            </w:r>
          </w:p>
        </w:tc>
        <w:tc>
          <w:tcPr>
            <w:tcW w:w="1134" w:type="dxa"/>
            <w:vAlign w:val="center"/>
          </w:tcPr>
          <w:p>
            <w:pPr>
              <w:jc w:val="center"/>
              <w:rPr>
                <w:rFonts w:hint="eastAsia" w:ascii="宋体" w:hAnsi="宋体" w:eastAsia="宋体" w:cs="宋体"/>
                <w:b/>
                <w:kern w:val="0"/>
                <w:sz w:val="18"/>
                <w:szCs w:val="18"/>
              </w:rPr>
            </w:pPr>
            <w:r>
              <w:rPr>
                <w:rFonts w:hint="eastAsia" w:ascii="宋体" w:hAnsi="宋体" w:eastAsia="宋体" w:cs="宋体"/>
                <w:b/>
                <w:kern w:val="0"/>
                <w:sz w:val="18"/>
                <w:szCs w:val="18"/>
              </w:rPr>
              <w:t>目标5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3968" w:type="dxa"/>
            <w:vAlign w:val="center"/>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军训</w:t>
            </w:r>
          </w:p>
        </w:tc>
        <w:tc>
          <w:tcPr>
            <w:tcW w:w="1134" w:type="dxa"/>
            <w:vAlign w:val="center"/>
          </w:tcPr>
          <w:p>
            <w:pPr>
              <w:spacing w:line="360" w:lineRule="exact"/>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spacing w:line="360" w:lineRule="exact"/>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b/>
                <w:color w:val="auto"/>
                <w:sz w:val="18"/>
                <w:szCs w:val="18"/>
              </w:rPr>
            </w:pP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3968" w:type="dxa"/>
            <w:vAlign w:val="center"/>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军事理论</w:t>
            </w:r>
          </w:p>
        </w:tc>
        <w:tc>
          <w:tcPr>
            <w:tcW w:w="1134" w:type="dxa"/>
            <w:vAlign w:val="center"/>
          </w:tcPr>
          <w:p>
            <w:pPr>
              <w:spacing w:line="360" w:lineRule="exact"/>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spacing w:line="360" w:lineRule="exact"/>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b/>
                <w:color w:val="auto"/>
                <w:sz w:val="18"/>
                <w:szCs w:val="18"/>
              </w:rPr>
            </w:pP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3968" w:type="dxa"/>
            <w:vAlign w:val="center"/>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思想道德修养和法律基础</w:t>
            </w:r>
          </w:p>
        </w:tc>
        <w:tc>
          <w:tcPr>
            <w:tcW w:w="1134" w:type="dxa"/>
            <w:vAlign w:val="center"/>
          </w:tcPr>
          <w:p>
            <w:pPr>
              <w:spacing w:line="360" w:lineRule="exact"/>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spacing w:line="360" w:lineRule="exact"/>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b/>
                <w:color w:val="auto"/>
                <w:sz w:val="18"/>
                <w:szCs w:val="18"/>
              </w:rPr>
            </w:pP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3968" w:type="dxa"/>
            <w:vAlign w:val="center"/>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shd w:val="clear" w:color="auto" w:fill="FFFFFF"/>
              </w:rPr>
              <w:t>毛泽东思想和中国特色社会主义理论体系概论</w:t>
            </w:r>
          </w:p>
        </w:tc>
        <w:tc>
          <w:tcPr>
            <w:tcW w:w="1134" w:type="dxa"/>
            <w:vAlign w:val="center"/>
          </w:tcPr>
          <w:p>
            <w:pPr>
              <w:spacing w:line="360" w:lineRule="exact"/>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spacing w:line="360" w:lineRule="exact"/>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b/>
                <w:color w:val="auto"/>
                <w:sz w:val="18"/>
                <w:szCs w:val="18"/>
              </w:rPr>
            </w:pP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3968" w:type="dxa"/>
            <w:vAlign w:val="center"/>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形势与政策</w:t>
            </w:r>
          </w:p>
        </w:tc>
        <w:tc>
          <w:tcPr>
            <w:tcW w:w="1134" w:type="dxa"/>
            <w:vAlign w:val="center"/>
          </w:tcPr>
          <w:p>
            <w:pPr>
              <w:spacing w:line="360" w:lineRule="exact"/>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spacing w:line="360" w:lineRule="exact"/>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b/>
                <w:color w:val="auto"/>
                <w:sz w:val="18"/>
                <w:szCs w:val="18"/>
              </w:rPr>
            </w:pP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3968" w:type="dxa"/>
            <w:vAlign w:val="center"/>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普通话</w:t>
            </w:r>
          </w:p>
        </w:tc>
        <w:tc>
          <w:tcPr>
            <w:tcW w:w="1134" w:type="dxa"/>
            <w:vAlign w:val="center"/>
          </w:tcPr>
          <w:p>
            <w:pPr>
              <w:spacing w:line="360" w:lineRule="exact"/>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spacing w:line="360" w:lineRule="exact"/>
              <w:jc w:val="center"/>
              <w:rPr>
                <w:rFonts w:hint="eastAsia" w:ascii="宋体" w:hAnsi="宋体" w:eastAsia="宋体" w:cs="宋体"/>
                <w:color w:val="auto"/>
                <w:sz w:val="18"/>
                <w:szCs w:val="18"/>
              </w:rPr>
            </w:pPr>
          </w:p>
        </w:tc>
        <w:tc>
          <w:tcPr>
            <w:tcW w:w="1134" w:type="dxa"/>
            <w:vAlign w:val="center"/>
          </w:tcPr>
          <w:p>
            <w:pPr>
              <w:spacing w:line="360" w:lineRule="exact"/>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3968" w:type="dxa"/>
            <w:vAlign w:val="center"/>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体育与健康</w:t>
            </w:r>
          </w:p>
        </w:tc>
        <w:tc>
          <w:tcPr>
            <w:tcW w:w="1134" w:type="dxa"/>
            <w:vAlign w:val="center"/>
          </w:tcPr>
          <w:p>
            <w:pPr>
              <w:spacing w:line="360" w:lineRule="exact"/>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spacing w:line="360" w:lineRule="exact"/>
              <w:jc w:val="center"/>
              <w:rPr>
                <w:rFonts w:hint="eastAsia" w:ascii="宋体" w:hAnsi="宋体" w:eastAsia="宋体" w:cs="宋体"/>
                <w:color w:val="auto"/>
                <w:sz w:val="18"/>
                <w:szCs w:val="18"/>
              </w:rPr>
            </w:pPr>
          </w:p>
        </w:tc>
        <w:tc>
          <w:tcPr>
            <w:tcW w:w="1134" w:type="dxa"/>
            <w:vAlign w:val="center"/>
          </w:tcPr>
          <w:p>
            <w:pPr>
              <w:spacing w:line="360" w:lineRule="exact"/>
              <w:jc w:val="center"/>
              <w:rPr>
                <w:rFonts w:hint="eastAsia" w:ascii="宋体" w:hAnsi="宋体" w:eastAsia="宋体" w:cs="宋体"/>
                <w:color w:val="auto"/>
                <w:sz w:val="18"/>
                <w:szCs w:val="18"/>
              </w:rPr>
            </w:pPr>
            <w:r>
              <w:rPr>
                <w:rFonts w:hint="eastAsia" w:ascii="宋体" w:hAnsi="宋体" w:eastAsia="宋体" w:cs="宋体"/>
                <w:color w:val="auto"/>
                <w:sz w:val="18"/>
                <w:szCs w:val="18"/>
              </w:rPr>
              <w:t>M</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3968" w:type="dxa"/>
            <w:vAlign w:val="center"/>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现代教育技术</w:t>
            </w:r>
          </w:p>
        </w:tc>
        <w:tc>
          <w:tcPr>
            <w:tcW w:w="1134" w:type="dxa"/>
            <w:vAlign w:val="center"/>
          </w:tcPr>
          <w:p>
            <w:pPr>
              <w:spacing w:line="360" w:lineRule="exact"/>
              <w:jc w:val="center"/>
              <w:rPr>
                <w:rFonts w:hint="eastAsia" w:ascii="宋体" w:hAnsi="宋体" w:eastAsia="宋体" w:cs="宋体"/>
                <w:color w:val="auto"/>
                <w:sz w:val="18"/>
                <w:szCs w:val="18"/>
              </w:rPr>
            </w:pPr>
          </w:p>
        </w:tc>
        <w:tc>
          <w:tcPr>
            <w:tcW w:w="1134" w:type="dxa"/>
            <w:vAlign w:val="center"/>
          </w:tcPr>
          <w:p>
            <w:pPr>
              <w:spacing w:line="360" w:lineRule="exact"/>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M</w:t>
            </w:r>
          </w:p>
        </w:tc>
        <w:tc>
          <w:tcPr>
            <w:tcW w:w="1134" w:type="dxa"/>
            <w:vAlign w:val="center"/>
          </w:tcPr>
          <w:p>
            <w:pPr>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大学语文</w:t>
            </w: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c>
          <w:tcPr>
            <w:tcW w:w="1134" w:type="dxa"/>
            <w:vAlign w:val="center"/>
          </w:tcPr>
          <w:p>
            <w:pPr>
              <w:jc w:val="center"/>
              <w:rPr>
                <w:rFonts w:hint="eastAsia" w:ascii="宋体" w:hAnsi="宋体" w:eastAsia="宋体" w:cs="宋体"/>
                <w:b/>
                <w:color w:val="auto"/>
                <w:sz w:val="18"/>
                <w:szCs w:val="18"/>
              </w:rPr>
            </w:pPr>
            <w:r>
              <w:rPr>
                <w:rFonts w:hint="eastAsia" w:ascii="宋体" w:hAnsi="宋体" w:eastAsia="宋体" w:cs="宋体"/>
                <w:b/>
                <w:color w:val="auto"/>
                <w:sz w:val="18"/>
                <w:szCs w:val="18"/>
              </w:rPr>
              <w:t>H</w:t>
            </w: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大学英语</w:t>
            </w:r>
          </w:p>
        </w:tc>
        <w:tc>
          <w:tcPr>
            <w:tcW w:w="1134" w:type="dxa"/>
            <w:vAlign w:val="center"/>
          </w:tcPr>
          <w:p>
            <w:pPr>
              <w:jc w:val="center"/>
              <w:rPr>
                <w:rFonts w:hint="eastAsia" w:ascii="宋体" w:hAnsi="宋体" w:eastAsia="宋体" w:cs="宋体"/>
                <w:bCs/>
                <w:color w:val="auto"/>
                <w:sz w:val="18"/>
                <w:szCs w:val="18"/>
              </w:rPr>
            </w:pPr>
            <w:r>
              <w:rPr>
                <w:rFonts w:hint="eastAsia" w:ascii="宋体" w:hAnsi="宋体" w:eastAsia="宋体" w:cs="宋体"/>
                <w:bCs/>
                <w:color w:val="auto"/>
                <w:sz w:val="18"/>
                <w:szCs w:val="18"/>
              </w:rPr>
              <w:t>M</w:t>
            </w:r>
          </w:p>
        </w:tc>
        <w:tc>
          <w:tcPr>
            <w:tcW w:w="1134" w:type="dxa"/>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计算机应用基础</w:t>
            </w:r>
          </w:p>
        </w:tc>
        <w:tc>
          <w:tcPr>
            <w:tcW w:w="1134" w:type="dxa"/>
            <w:vAlign w:val="center"/>
          </w:tcPr>
          <w:p>
            <w:pPr>
              <w:jc w:val="center"/>
              <w:rPr>
                <w:rFonts w:hint="eastAsia" w:ascii="宋体" w:hAnsi="宋体" w:eastAsia="宋体" w:cs="宋体"/>
                <w:bCs/>
                <w:color w:val="auto"/>
                <w:sz w:val="18"/>
                <w:szCs w:val="18"/>
              </w:rPr>
            </w:pPr>
            <w:r>
              <w:rPr>
                <w:rFonts w:hint="eastAsia" w:ascii="宋体" w:hAnsi="宋体" w:eastAsia="宋体" w:cs="宋体"/>
                <w:bCs/>
                <w:color w:val="auto"/>
                <w:sz w:val="18"/>
                <w:szCs w:val="18"/>
              </w:rPr>
              <w:t>M</w:t>
            </w:r>
          </w:p>
        </w:tc>
        <w:tc>
          <w:tcPr>
            <w:tcW w:w="1134" w:type="dxa"/>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国家安全教育</w:t>
            </w:r>
          </w:p>
        </w:tc>
        <w:tc>
          <w:tcPr>
            <w:tcW w:w="1134" w:type="dxa"/>
            <w:vAlign w:val="center"/>
          </w:tcPr>
          <w:p>
            <w:pPr>
              <w:jc w:val="center"/>
              <w:rPr>
                <w:rFonts w:hint="eastAsia" w:ascii="宋体" w:hAnsi="宋体" w:eastAsia="宋体" w:cs="宋体"/>
                <w:bCs/>
                <w:color w:val="auto"/>
                <w:sz w:val="18"/>
                <w:szCs w:val="18"/>
              </w:rPr>
            </w:pPr>
            <w:r>
              <w:rPr>
                <w:rFonts w:hint="eastAsia" w:ascii="宋体" w:hAnsi="宋体" w:eastAsia="宋体" w:cs="宋体"/>
                <w:bCs/>
                <w:color w:val="auto"/>
                <w:sz w:val="18"/>
                <w:szCs w:val="18"/>
              </w:rPr>
              <w:t>H</w:t>
            </w:r>
          </w:p>
        </w:tc>
        <w:tc>
          <w:tcPr>
            <w:tcW w:w="1134" w:type="dxa"/>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大学生心理健康教育</w:t>
            </w:r>
          </w:p>
        </w:tc>
        <w:tc>
          <w:tcPr>
            <w:tcW w:w="1134" w:type="dxa"/>
            <w:vAlign w:val="center"/>
          </w:tcPr>
          <w:p>
            <w:pPr>
              <w:jc w:val="center"/>
              <w:rPr>
                <w:rFonts w:hint="eastAsia" w:ascii="宋体" w:hAnsi="宋体" w:eastAsia="宋体" w:cs="宋体"/>
                <w:b/>
                <w:color w:val="auto"/>
                <w:sz w:val="18"/>
                <w:szCs w:val="18"/>
              </w:rPr>
            </w:pPr>
            <w:r>
              <w:rPr>
                <w:rFonts w:hint="eastAsia" w:ascii="宋体" w:hAnsi="宋体" w:eastAsia="宋体" w:cs="宋体"/>
                <w:bCs/>
                <w:color w:val="auto"/>
                <w:sz w:val="18"/>
                <w:szCs w:val="18"/>
              </w:rPr>
              <w:t>H</w:t>
            </w:r>
          </w:p>
        </w:tc>
        <w:tc>
          <w:tcPr>
            <w:tcW w:w="1134" w:type="dxa"/>
          </w:tcPr>
          <w:p>
            <w:pPr>
              <w:jc w:val="center"/>
              <w:rPr>
                <w:rFonts w:hint="eastAsia" w:ascii="宋体" w:hAnsi="宋体" w:eastAsia="宋体" w:cs="宋体"/>
                <w:bCs/>
                <w:color w:val="auto"/>
                <w:sz w:val="18"/>
                <w:szCs w:val="18"/>
              </w:rPr>
            </w:pPr>
            <w:r>
              <w:rPr>
                <w:rFonts w:hint="eastAsia" w:ascii="宋体" w:hAnsi="宋体" w:eastAsia="宋体" w:cs="宋体"/>
                <w:bCs/>
                <w:color w:val="auto"/>
                <w:sz w:val="18"/>
                <w:szCs w:val="18"/>
              </w:rPr>
              <w:t>M</w:t>
            </w:r>
          </w:p>
        </w:tc>
        <w:tc>
          <w:tcPr>
            <w:tcW w:w="1134" w:type="dxa"/>
          </w:tcPr>
          <w:p>
            <w:pPr>
              <w:jc w:val="center"/>
              <w:rPr>
                <w:rFonts w:hint="eastAsia" w:ascii="宋体" w:hAnsi="宋体" w:eastAsia="宋体" w:cs="宋体"/>
                <w:bCs/>
                <w:color w:val="auto"/>
                <w:sz w:val="18"/>
                <w:szCs w:val="18"/>
              </w:rPr>
            </w:pPr>
          </w:p>
        </w:tc>
        <w:tc>
          <w:tcPr>
            <w:tcW w:w="1134" w:type="dxa"/>
            <w:vAlign w:val="center"/>
          </w:tcPr>
          <w:p>
            <w:pPr>
              <w:jc w:val="center"/>
              <w:rPr>
                <w:rFonts w:hint="eastAsia" w:ascii="宋体" w:hAnsi="宋体" w:eastAsia="宋体" w:cs="宋体"/>
                <w:bCs/>
                <w:color w:val="auto"/>
                <w:sz w:val="18"/>
                <w:szCs w:val="18"/>
              </w:rPr>
            </w:pPr>
            <w:r>
              <w:rPr>
                <w:rFonts w:hint="eastAsia" w:ascii="宋体" w:hAnsi="宋体" w:eastAsia="宋体" w:cs="宋体"/>
                <w:bCs/>
                <w:color w:val="auto"/>
                <w:sz w:val="18"/>
                <w:szCs w:val="18"/>
              </w:rPr>
              <w:t>M</w:t>
            </w:r>
          </w:p>
        </w:tc>
        <w:tc>
          <w:tcPr>
            <w:tcW w:w="1134" w:type="dxa"/>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劳动教育</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Cs/>
                <w:color w:val="auto"/>
                <w:sz w:val="18"/>
                <w:szCs w:val="18"/>
              </w:rPr>
            </w:pPr>
          </w:p>
        </w:tc>
        <w:tc>
          <w:tcPr>
            <w:tcW w:w="1134" w:type="dxa"/>
          </w:tcPr>
          <w:p>
            <w:pPr>
              <w:jc w:val="center"/>
              <w:rPr>
                <w:rFonts w:hint="eastAsia" w:ascii="宋体" w:hAnsi="宋体" w:eastAsia="宋体" w:cs="宋体"/>
                <w:bCs/>
                <w:color w:val="auto"/>
                <w:sz w:val="18"/>
                <w:szCs w:val="18"/>
              </w:rPr>
            </w:pPr>
          </w:p>
        </w:tc>
        <w:tc>
          <w:tcPr>
            <w:tcW w:w="1134" w:type="dxa"/>
            <w:vAlign w:val="center"/>
          </w:tcPr>
          <w:p>
            <w:pPr>
              <w:jc w:val="center"/>
              <w:rPr>
                <w:rFonts w:hint="eastAsia" w:ascii="宋体" w:hAnsi="宋体" w:eastAsia="宋体" w:cs="宋体"/>
                <w:bCs/>
                <w:color w:val="auto"/>
                <w:sz w:val="18"/>
                <w:szCs w:val="18"/>
              </w:rPr>
            </w:pPr>
            <w:r>
              <w:rPr>
                <w:rFonts w:hint="eastAsia" w:ascii="宋体" w:hAnsi="宋体" w:eastAsia="宋体" w:cs="宋体"/>
                <w:bCs/>
                <w:color w:val="auto"/>
                <w:sz w:val="18"/>
                <w:szCs w:val="18"/>
              </w:rPr>
              <w:t>H</w:t>
            </w:r>
          </w:p>
        </w:tc>
        <w:tc>
          <w:tcPr>
            <w:tcW w:w="1134" w:type="dxa"/>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民族教育专题</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Cs/>
                <w:color w:val="auto"/>
                <w:sz w:val="18"/>
                <w:szCs w:val="18"/>
              </w:rPr>
            </w:pPr>
          </w:p>
        </w:tc>
        <w:tc>
          <w:tcPr>
            <w:tcW w:w="1134" w:type="dxa"/>
          </w:tcPr>
          <w:p>
            <w:pPr>
              <w:jc w:val="center"/>
              <w:rPr>
                <w:rFonts w:hint="eastAsia" w:ascii="宋体" w:hAnsi="宋体" w:eastAsia="宋体" w:cs="宋体"/>
                <w:bCs/>
                <w:color w:val="auto"/>
                <w:sz w:val="18"/>
                <w:szCs w:val="18"/>
              </w:rPr>
            </w:pPr>
          </w:p>
        </w:tc>
        <w:tc>
          <w:tcPr>
            <w:tcW w:w="1134" w:type="dxa"/>
            <w:vAlign w:val="center"/>
          </w:tcPr>
          <w:p>
            <w:pPr>
              <w:jc w:val="center"/>
              <w:rPr>
                <w:rFonts w:hint="eastAsia" w:ascii="宋体" w:hAnsi="宋体" w:eastAsia="宋体" w:cs="宋体"/>
                <w:bCs/>
                <w:color w:val="auto"/>
                <w:sz w:val="18"/>
                <w:szCs w:val="18"/>
              </w:rPr>
            </w:pPr>
            <w:r>
              <w:rPr>
                <w:rFonts w:hint="eastAsia" w:ascii="宋体" w:hAnsi="宋体" w:eastAsia="宋体" w:cs="宋体"/>
                <w:bCs/>
                <w:color w:val="auto"/>
                <w:sz w:val="18"/>
                <w:szCs w:val="18"/>
              </w:rPr>
              <w:t>H</w:t>
            </w: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中国优秀传统文化</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Cs/>
                <w:color w:val="auto"/>
                <w:sz w:val="18"/>
                <w:szCs w:val="18"/>
              </w:rPr>
            </w:pPr>
          </w:p>
        </w:tc>
        <w:tc>
          <w:tcPr>
            <w:tcW w:w="1134" w:type="dxa"/>
          </w:tcPr>
          <w:p>
            <w:pPr>
              <w:jc w:val="center"/>
              <w:rPr>
                <w:rFonts w:hint="eastAsia" w:ascii="宋体" w:hAnsi="宋体" w:eastAsia="宋体" w:cs="宋体"/>
                <w:bCs/>
                <w:color w:val="auto"/>
                <w:sz w:val="18"/>
                <w:szCs w:val="18"/>
              </w:rPr>
            </w:pPr>
          </w:p>
        </w:tc>
        <w:tc>
          <w:tcPr>
            <w:tcW w:w="1134" w:type="dxa"/>
            <w:vAlign w:val="center"/>
          </w:tcPr>
          <w:p>
            <w:pPr>
              <w:jc w:val="center"/>
              <w:rPr>
                <w:rFonts w:hint="eastAsia" w:ascii="宋体" w:hAnsi="宋体" w:eastAsia="宋体" w:cs="宋体"/>
                <w:bCs/>
                <w:color w:val="auto"/>
                <w:sz w:val="18"/>
                <w:szCs w:val="18"/>
              </w:rPr>
            </w:pPr>
            <w:r>
              <w:rPr>
                <w:rFonts w:hint="eastAsia" w:ascii="宋体" w:hAnsi="宋体" w:eastAsia="宋体" w:cs="宋体"/>
                <w:bCs/>
                <w:color w:val="auto"/>
                <w:sz w:val="18"/>
                <w:szCs w:val="18"/>
              </w:rPr>
              <w:t>H</w:t>
            </w: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0-3岁婴幼儿教育原理*</w:t>
            </w:r>
          </w:p>
        </w:tc>
        <w:tc>
          <w:tcPr>
            <w:tcW w:w="1134" w:type="dxa"/>
            <w:vAlign w:val="center"/>
          </w:tcPr>
          <w:p>
            <w:pPr>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H</w:t>
            </w:r>
          </w:p>
        </w:tc>
        <w:tc>
          <w:tcPr>
            <w:tcW w:w="1134" w:type="dxa"/>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M</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0-3岁儿童卫生与保健*</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M</w:t>
            </w: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0-3岁婴幼儿发展心理学</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M</w:t>
            </w: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0-3岁婴幼儿营养与喂养</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M</w:t>
            </w: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0-3岁婴幼儿观察与评估*</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0-3岁婴幼儿健康与教育*</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0-3岁婴幼儿语言发展与教育</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M</w:t>
            </w: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0-3岁儿童社会性发展与教育</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M</w:t>
            </w:r>
          </w:p>
        </w:tc>
        <w:tc>
          <w:tcPr>
            <w:tcW w:w="1134" w:type="dxa"/>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0-3岁婴幼儿动作发展与教育</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0-3岁婴幼儿认知发展与教育</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H</w:t>
            </w: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0-3岁亲子活动与指导</w:t>
            </w:r>
          </w:p>
        </w:tc>
        <w:tc>
          <w:tcPr>
            <w:tcW w:w="1134" w:type="dxa"/>
            <w:vAlign w:val="center"/>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H</w:t>
            </w:r>
          </w:p>
        </w:tc>
        <w:tc>
          <w:tcPr>
            <w:tcW w:w="1134" w:type="dxa"/>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0-3岁智力开发与训练</w:t>
            </w:r>
          </w:p>
        </w:tc>
        <w:tc>
          <w:tcPr>
            <w:tcW w:w="1134" w:type="dxa"/>
            <w:vAlign w:val="center"/>
          </w:tcPr>
          <w:p>
            <w:pPr>
              <w:jc w:val="center"/>
              <w:rPr>
                <w:rFonts w:hint="eastAsia" w:ascii="宋体" w:hAnsi="宋体" w:eastAsia="宋体" w:cs="宋体"/>
                <w:bCs/>
                <w:color w:val="auto"/>
                <w:sz w:val="18"/>
                <w:szCs w:val="18"/>
              </w:rPr>
            </w:pPr>
          </w:p>
        </w:tc>
        <w:tc>
          <w:tcPr>
            <w:tcW w:w="1134" w:type="dxa"/>
          </w:tcPr>
          <w:p>
            <w:pPr>
              <w:jc w:val="center"/>
              <w:rPr>
                <w:rFonts w:hint="eastAsia" w:ascii="宋体" w:hAnsi="宋体" w:eastAsia="宋体" w:cs="宋体"/>
                <w:b/>
                <w:color w:val="auto"/>
                <w:sz w:val="18"/>
                <w:szCs w:val="18"/>
              </w:rPr>
            </w:pP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M</w:t>
            </w: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0-3岁儿童感觉统合训练</w:t>
            </w:r>
          </w:p>
        </w:tc>
        <w:tc>
          <w:tcPr>
            <w:tcW w:w="1134" w:type="dxa"/>
            <w:vAlign w:val="center"/>
          </w:tcPr>
          <w:p>
            <w:pPr>
              <w:jc w:val="center"/>
              <w:rPr>
                <w:rFonts w:hint="eastAsia" w:ascii="宋体" w:hAnsi="宋体" w:eastAsia="宋体" w:cs="宋体"/>
                <w:bCs/>
                <w:color w:val="auto"/>
                <w:sz w:val="18"/>
                <w:szCs w:val="18"/>
              </w:rPr>
            </w:pPr>
          </w:p>
        </w:tc>
        <w:tc>
          <w:tcPr>
            <w:tcW w:w="1134" w:type="dxa"/>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tcPr>
          <w:p>
            <w:pPr>
              <w:jc w:val="center"/>
              <w:rPr>
                <w:rFonts w:hint="eastAsia" w:ascii="宋体" w:hAnsi="宋体" w:eastAsia="宋体" w:cs="宋体"/>
                <w:b/>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0-3岁婴幼儿教育科学研究方法</w:t>
            </w:r>
          </w:p>
        </w:tc>
        <w:tc>
          <w:tcPr>
            <w:tcW w:w="1134" w:type="dxa"/>
            <w:vAlign w:val="center"/>
          </w:tcPr>
          <w:p>
            <w:pPr>
              <w:jc w:val="center"/>
              <w:rPr>
                <w:rFonts w:hint="eastAsia" w:ascii="宋体" w:hAnsi="宋体" w:eastAsia="宋体" w:cs="宋体"/>
                <w:bCs/>
                <w:color w:val="auto"/>
                <w:sz w:val="18"/>
                <w:szCs w:val="18"/>
              </w:rPr>
            </w:pPr>
          </w:p>
        </w:tc>
        <w:tc>
          <w:tcPr>
            <w:tcW w:w="1134" w:type="dxa"/>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教师职业道德修养</w:t>
            </w:r>
          </w:p>
        </w:tc>
        <w:tc>
          <w:tcPr>
            <w:tcW w:w="1134" w:type="dxa"/>
            <w:vAlign w:val="center"/>
          </w:tcPr>
          <w:p>
            <w:pPr>
              <w:jc w:val="center"/>
              <w:rPr>
                <w:rFonts w:hint="eastAsia" w:ascii="宋体" w:hAnsi="宋体" w:eastAsia="宋体" w:cs="宋体"/>
                <w:bCs/>
                <w:color w:val="auto"/>
                <w:sz w:val="18"/>
                <w:szCs w:val="18"/>
              </w:rPr>
            </w:pPr>
            <w:r>
              <w:rPr>
                <w:rFonts w:hint="eastAsia" w:ascii="宋体" w:hAnsi="宋体" w:eastAsia="宋体" w:cs="宋体"/>
                <w:bCs/>
                <w:color w:val="auto"/>
                <w:sz w:val="18"/>
                <w:szCs w:val="18"/>
              </w:rPr>
              <w:t>H</w:t>
            </w: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教育政策与法规</w:t>
            </w:r>
          </w:p>
        </w:tc>
        <w:tc>
          <w:tcPr>
            <w:tcW w:w="1134" w:type="dxa"/>
            <w:vAlign w:val="center"/>
          </w:tcPr>
          <w:p>
            <w:pPr>
              <w:jc w:val="center"/>
              <w:rPr>
                <w:rFonts w:hint="eastAsia" w:ascii="宋体" w:hAnsi="宋体" w:eastAsia="宋体" w:cs="宋体"/>
                <w:bCs/>
                <w:color w:val="auto"/>
                <w:sz w:val="18"/>
                <w:szCs w:val="18"/>
              </w:rPr>
            </w:pPr>
            <w:r>
              <w:rPr>
                <w:rFonts w:hint="eastAsia" w:ascii="宋体" w:hAnsi="宋体" w:eastAsia="宋体" w:cs="宋体"/>
                <w:bCs/>
                <w:color w:val="auto"/>
                <w:sz w:val="18"/>
                <w:szCs w:val="18"/>
              </w:rPr>
              <w:t>H</w:t>
            </w: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早期教育课程与活动设计</w:t>
            </w:r>
          </w:p>
        </w:tc>
        <w:tc>
          <w:tcPr>
            <w:tcW w:w="1134" w:type="dxa"/>
            <w:vAlign w:val="center"/>
          </w:tcPr>
          <w:p>
            <w:pPr>
              <w:jc w:val="center"/>
              <w:rPr>
                <w:rFonts w:hint="eastAsia" w:ascii="宋体" w:hAnsi="宋体" w:eastAsia="宋体" w:cs="宋体"/>
                <w:bCs/>
                <w:color w:val="auto"/>
                <w:sz w:val="18"/>
                <w:szCs w:val="18"/>
              </w:rPr>
            </w:pP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婴幼儿教育与家长沟通技巧</w:t>
            </w:r>
          </w:p>
        </w:tc>
        <w:tc>
          <w:tcPr>
            <w:tcW w:w="1134" w:type="dxa"/>
            <w:vAlign w:val="center"/>
          </w:tcPr>
          <w:p>
            <w:pPr>
              <w:jc w:val="center"/>
              <w:rPr>
                <w:rFonts w:hint="eastAsia" w:ascii="宋体" w:hAnsi="宋体" w:eastAsia="宋体" w:cs="宋体"/>
                <w:bCs/>
                <w:color w:val="auto"/>
                <w:sz w:val="18"/>
                <w:szCs w:val="18"/>
              </w:rPr>
            </w:pP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钢琴与婴幼儿歌曲弹唱</w:t>
            </w:r>
          </w:p>
        </w:tc>
        <w:tc>
          <w:tcPr>
            <w:tcW w:w="1134" w:type="dxa"/>
            <w:vAlign w:val="center"/>
          </w:tcPr>
          <w:p>
            <w:pPr>
              <w:jc w:val="center"/>
              <w:rPr>
                <w:rFonts w:hint="eastAsia" w:ascii="宋体" w:hAnsi="宋体" w:eastAsia="宋体" w:cs="宋体"/>
                <w:bCs/>
                <w:color w:val="auto"/>
                <w:sz w:val="18"/>
                <w:szCs w:val="18"/>
              </w:rPr>
            </w:pPr>
          </w:p>
        </w:tc>
        <w:tc>
          <w:tcPr>
            <w:tcW w:w="1134" w:type="dxa"/>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舞蹈与婴幼儿舞蹈创编</w:t>
            </w:r>
          </w:p>
        </w:tc>
        <w:tc>
          <w:tcPr>
            <w:tcW w:w="1134" w:type="dxa"/>
            <w:vAlign w:val="center"/>
          </w:tcPr>
          <w:p>
            <w:pPr>
              <w:jc w:val="center"/>
              <w:rPr>
                <w:rFonts w:hint="eastAsia" w:ascii="宋体" w:hAnsi="宋体" w:eastAsia="宋体" w:cs="宋体"/>
                <w:bCs/>
                <w:color w:val="auto"/>
                <w:sz w:val="18"/>
                <w:szCs w:val="18"/>
              </w:rPr>
            </w:pPr>
          </w:p>
        </w:tc>
        <w:tc>
          <w:tcPr>
            <w:tcW w:w="1134" w:type="dxa"/>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美术与婴幼儿美术创编</w:t>
            </w:r>
          </w:p>
        </w:tc>
        <w:tc>
          <w:tcPr>
            <w:tcW w:w="1134" w:type="dxa"/>
            <w:vAlign w:val="center"/>
          </w:tcPr>
          <w:p>
            <w:pPr>
              <w:jc w:val="center"/>
              <w:rPr>
                <w:rFonts w:hint="eastAsia" w:ascii="宋体" w:hAnsi="宋体" w:eastAsia="宋体" w:cs="宋体"/>
                <w:bCs/>
                <w:color w:val="auto"/>
                <w:sz w:val="18"/>
                <w:szCs w:val="18"/>
              </w:rPr>
            </w:pPr>
          </w:p>
        </w:tc>
        <w:tc>
          <w:tcPr>
            <w:tcW w:w="1134" w:type="dxa"/>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奥尔夫音乐教育</w:t>
            </w:r>
          </w:p>
        </w:tc>
        <w:tc>
          <w:tcPr>
            <w:tcW w:w="1134" w:type="dxa"/>
            <w:vAlign w:val="center"/>
          </w:tcPr>
          <w:p>
            <w:pPr>
              <w:jc w:val="center"/>
              <w:rPr>
                <w:rFonts w:hint="eastAsia" w:ascii="宋体" w:hAnsi="宋体" w:eastAsia="宋体" w:cs="宋体"/>
                <w:bCs/>
                <w:color w:val="auto"/>
                <w:sz w:val="18"/>
                <w:szCs w:val="18"/>
              </w:rPr>
            </w:pPr>
          </w:p>
        </w:tc>
        <w:tc>
          <w:tcPr>
            <w:tcW w:w="1134" w:type="dxa"/>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乐理视唱</w:t>
            </w:r>
          </w:p>
        </w:tc>
        <w:tc>
          <w:tcPr>
            <w:tcW w:w="1134" w:type="dxa"/>
            <w:vAlign w:val="center"/>
          </w:tcPr>
          <w:p>
            <w:pPr>
              <w:jc w:val="center"/>
              <w:rPr>
                <w:rFonts w:hint="eastAsia" w:ascii="宋体" w:hAnsi="宋体" w:eastAsia="宋体" w:cs="宋体"/>
                <w:bCs/>
                <w:color w:val="auto"/>
                <w:sz w:val="18"/>
                <w:szCs w:val="18"/>
              </w:rPr>
            </w:pPr>
          </w:p>
        </w:tc>
        <w:tc>
          <w:tcPr>
            <w:tcW w:w="1134" w:type="dxa"/>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声乐基础</w:t>
            </w:r>
          </w:p>
        </w:tc>
        <w:tc>
          <w:tcPr>
            <w:tcW w:w="1134" w:type="dxa"/>
            <w:vAlign w:val="center"/>
          </w:tcPr>
          <w:p>
            <w:pPr>
              <w:jc w:val="center"/>
              <w:rPr>
                <w:rFonts w:hint="eastAsia" w:ascii="宋体" w:hAnsi="宋体" w:eastAsia="宋体" w:cs="宋体"/>
                <w:bCs/>
                <w:color w:val="auto"/>
                <w:sz w:val="18"/>
                <w:szCs w:val="18"/>
              </w:rPr>
            </w:pPr>
          </w:p>
        </w:tc>
        <w:tc>
          <w:tcPr>
            <w:tcW w:w="1134" w:type="dxa"/>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0-3岁婴幼儿家庭教育与指导</w:t>
            </w:r>
          </w:p>
        </w:tc>
        <w:tc>
          <w:tcPr>
            <w:tcW w:w="1134" w:type="dxa"/>
            <w:vAlign w:val="center"/>
          </w:tcPr>
          <w:p>
            <w:pPr>
              <w:jc w:val="center"/>
              <w:rPr>
                <w:rFonts w:hint="eastAsia" w:ascii="宋体" w:hAnsi="宋体" w:eastAsia="宋体" w:cs="宋体"/>
                <w:bCs/>
                <w:color w:val="auto"/>
                <w:sz w:val="18"/>
                <w:szCs w:val="18"/>
              </w:rPr>
            </w:pPr>
          </w:p>
        </w:tc>
        <w:tc>
          <w:tcPr>
            <w:tcW w:w="1134" w:type="dxa"/>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婴幼儿抚触与按摩</w:t>
            </w:r>
          </w:p>
        </w:tc>
        <w:tc>
          <w:tcPr>
            <w:tcW w:w="1134" w:type="dxa"/>
            <w:vAlign w:val="center"/>
          </w:tcPr>
          <w:p>
            <w:pPr>
              <w:jc w:val="center"/>
              <w:rPr>
                <w:rFonts w:hint="eastAsia" w:ascii="宋体" w:hAnsi="宋体" w:eastAsia="宋体" w:cs="宋体"/>
                <w:bCs/>
                <w:color w:val="auto"/>
                <w:sz w:val="18"/>
                <w:szCs w:val="18"/>
              </w:rPr>
            </w:pPr>
          </w:p>
        </w:tc>
        <w:tc>
          <w:tcPr>
            <w:tcW w:w="1134" w:type="dxa"/>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专业认知教育</w:t>
            </w:r>
          </w:p>
        </w:tc>
        <w:tc>
          <w:tcPr>
            <w:tcW w:w="1134" w:type="dxa"/>
            <w:vAlign w:val="center"/>
          </w:tcPr>
          <w:p>
            <w:pPr>
              <w:jc w:val="center"/>
              <w:rPr>
                <w:rFonts w:hint="eastAsia" w:ascii="宋体" w:hAnsi="宋体" w:eastAsia="宋体" w:cs="宋体"/>
                <w:bCs/>
                <w:color w:val="auto"/>
                <w:sz w:val="18"/>
                <w:szCs w:val="18"/>
              </w:rPr>
            </w:pPr>
            <w:r>
              <w:rPr>
                <w:rFonts w:hint="eastAsia" w:ascii="宋体" w:hAnsi="宋体" w:eastAsia="宋体" w:cs="宋体"/>
                <w:bCs/>
                <w:color w:val="auto"/>
                <w:sz w:val="18"/>
                <w:szCs w:val="18"/>
              </w:rPr>
              <w:t>H</w:t>
            </w: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color w:val="auto"/>
                <w:sz w:val="18"/>
                <w:szCs w:val="18"/>
              </w:rPr>
            </w:pPr>
          </w:p>
        </w:tc>
        <w:tc>
          <w:tcPr>
            <w:tcW w:w="1134" w:type="dxa"/>
            <w:vAlign w:val="center"/>
          </w:tcPr>
          <w:p>
            <w:pPr>
              <w:jc w:val="center"/>
              <w:rPr>
                <w:rFonts w:hint="eastAsia" w:ascii="宋体" w:hAnsi="宋体" w:eastAsia="宋体" w:cs="宋体"/>
                <w:color w:val="auto"/>
                <w:sz w:val="18"/>
                <w:szCs w:val="18"/>
              </w:rPr>
            </w:pP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教学实习</w:t>
            </w: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M</w:t>
            </w:r>
          </w:p>
        </w:tc>
        <w:tc>
          <w:tcPr>
            <w:tcW w:w="1134" w:type="dxa"/>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M</w:t>
            </w:r>
          </w:p>
        </w:tc>
        <w:tc>
          <w:tcPr>
            <w:tcW w:w="1134" w:type="dxa"/>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968" w:type="dxa"/>
            <w:vAlign w:val="center"/>
          </w:tcPr>
          <w:p>
            <w:pPr>
              <w:spacing w:line="0" w:lineRule="atLeast"/>
              <w:jc w:val="left"/>
              <w:rPr>
                <w:rFonts w:hint="eastAsia" w:ascii="宋体" w:hAnsi="宋体" w:eastAsia="宋体" w:cs="宋体"/>
                <w:color w:val="auto"/>
                <w:sz w:val="18"/>
                <w:szCs w:val="18"/>
              </w:rPr>
            </w:pPr>
            <w:r>
              <w:rPr>
                <w:rFonts w:hint="eastAsia" w:ascii="宋体" w:hAnsi="宋体" w:eastAsia="宋体" w:cs="宋体"/>
                <w:color w:val="auto"/>
                <w:sz w:val="18"/>
                <w:szCs w:val="18"/>
              </w:rPr>
              <w:t>毕业实习</w:t>
            </w:r>
          </w:p>
        </w:tc>
        <w:tc>
          <w:tcPr>
            <w:tcW w:w="1134" w:type="dxa"/>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M</w:t>
            </w:r>
          </w:p>
        </w:tc>
        <w:tc>
          <w:tcPr>
            <w:tcW w:w="1134" w:type="dxa"/>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H</w:t>
            </w:r>
          </w:p>
        </w:tc>
        <w:tc>
          <w:tcPr>
            <w:tcW w:w="1134" w:type="dxa"/>
            <w:vAlign w:val="center"/>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M</w:t>
            </w:r>
          </w:p>
        </w:tc>
        <w:tc>
          <w:tcPr>
            <w:tcW w:w="1134" w:type="dxa"/>
          </w:tcPr>
          <w:p>
            <w:pPr>
              <w:jc w:val="center"/>
              <w:rPr>
                <w:rFonts w:hint="eastAsia" w:ascii="宋体" w:hAnsi="宋体" w:eastAsia="宋体" w:cs="宋体"/>
                <w:b/>
                <w:color w:val="auto"/>
                <w:sz w:val="18"/>
                <w:szCs w:val="18"/>
              </w:rPr>
            </w:pPr>
            <w:r>
              <w:rPr>
                <w:rFonts w:hint="eastAsia" w:ascii="宋体" w:hAnsi="宋体" w:eastAsia="宋体" w:cs="宋体"/>
                <w:color w:val="auto"/>
                <w:sz w:val="18"/>
                <w:szCs w:val="18"/>
              </w:rPr>
              <w:t>L</w:t>
            </w:r>
          </w:p>
        </w:tc>
      </w:tr>
    </w:tbl>
    <w:p>
      <w:pPr>
        <w:ind w:firstLine="360" w:firstLineChars="200"/>
        <w:rPr>
          <w:rFonts w:hint="default" w:eastAsia="宋体"/>
          <w:sz w:val="18"/>
          <w:szCs w:val="18"/>
          <w:lang w:val="en-US" w:eastAsia="zh-CN"/>
        </w:rPr>
        <w:sectPr>
          <w:footerReference r:id="rId4" w:type="default"/>
          <w:pgSz w:w="11910" w:h="16840"/>
          <w:pgMar w:top="1134" w:right="1134" w:bottom="1134" w:left="1134" w:header="720" w:footer="720" w:gutter="0"/>
          <w:pgNumType w:start="1"/>
          <w:cols w:space="720" w:num="1"/>
        </w:sectPr>
      </w:pPr>
      <w:r>
        <w:rPr>
          <w:rFonts w:hint="eastAsia" w:eastAsia="宋体"/>
          <w:sz w:val="18"/>
          <w:szCs w:val="18"/>
        </w:rPr>
        <w:t>注：“H”代表高相关，“M”代表中相关，“L”代表低相关</w:t>
      </w:r>
      <w:r>
        <w:rPr>
          <w:rFonts w:hint="eastAsia" w:eastAsia="宋体"/>
          <w:sz w:val="18"/>
          <w:szCs w:val="18"/>
          <w:lang w:eastAsia="zh-CN"/>
        </w:rPr>
        <w:t>，</w:t>
      </w:r>
      <w:r>
        <w:rPr>
          <w:rFonts w:hint="eastAsia" w:ascii="宋体" w:hAnsi="宋体" w:eastAsia="宋体" w:cs="宋体"/>
          <w:color w:val="auto"/>
          <w:sz w:val="18"/>
          <w:szCs w:val="18"/>
        </w:rPr>
        <w:t>*</w:t>
      </w:r>
      <w:r>
        <w:rPr>
          <w:rFonts w:hint="eastAsia" w:ascii="宋体" w:hAnsi="宋体" w:eastAsia="宋体" w:cs="宋体"/>
          <w:color w:val="auto"/>
          <w:sz w:val="18"/>
          <w:szCs w:val="18"/>
          <w:lang w:eastAsia="zh-CN"/>
        </w:rPr>
        <w:t>代表专业核心课</w:t>
      </w:r>
      <w:r>
        <w:rPr>
          <w:rFonts w:hint="eastAsia" w:eastAsia="宋体"/>
          <w:sz w:val="18"/>
          <w:szCs w:val="18"/>
        </w:rPr>
        <w:t>。</w:t>
      </w:r>
      <w:r>
        <w:rPr>
          <w:rFonts w:hint="eastAsia" w:eastAsia="宋体"/>
          <w:sz w:val="18"/>
          <w:szCs w:val="18"/>
          <w:lang w:val="en-US" w:eastAsia="zh-CN"/>
        </w:rPr>
        <w:t xml:space="preserve">     </w:t>
      </w:r>
    </w:p>
    <w:p>
      <w:pPr>
        <w:pStyle w:val="3"/>
        <w:bidi w:val="0"/>
        <w:rPr>
          <w:rFonts w:ascii="黑体" w:hAnsi="黑体" w:eastAsia="黑体" w:cs="黑体"/>
          <w:sz w:val="28"/>
          <w:szCs w:val="28"/>
          <w:lang w:val="zh-CN" w:bidi="zh-CN"/>
        </w:rPr>
      </w:pPr>
      <w:bookmarkStart w:id="7" w:name="_Toc31045"/>
      <w:r>
        <w:rPr>
          <w:rFonts w:hint="eastAsia" w:ascii="黑体" w:hAnsi="黑体" w:cs="黑体"/>
          <w:sz w:val="28"/>
          <w:szCs w:val="28"/>
          <w:lang w:val="zh-CN" w:eastAsia="zh-CN" w:bidi="zh-CN"/>
        </w:rPr>
        <w:t>六</w:t>
      </w:r>
      <w:r>
        <w:rPr>
          <w:rFonts w:hint="eastAsia" w:ascii="黑体" w:hAnsi="黑体" w:eastAsia="黑体" w:cs="黑体"/>
          <w:sz w:val="28"/>
          <w:szCs w:val="28"/>
          <w:lang w:val="zh-CN" w:bidi="zh-CN"/>
        </w:rPr>
        <w:t>、课程设置及要求</w:t>
      </w:r>
      <w:bookmarkEnd w:id="7"/>
    </w:p>
    <w:p>
      <w:pPr>
        <w:widowControl/>
        <w:spacing w:line="48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lang w:val="zh-CN"/>
        </w:rPr>
        <w:t>根据培养目标和人才培养规格，本专业课程体系由公共课程模块、</w:t>
      </w:r>
      <w:r>
        <w:rPr>
          <w:rFonts w:hint="eastAsia" w:ascii="宋体" w:hAnsi="宋体" w:eastAsia="宋体" w:cs="宋体"/>
          <w:kern w:val="0"/>
          <w:sz w:val="21"/>
          <w:szCs w:val="21"/>
        </w:rPr>
        <w:t>专业</w:t>
      </w:r>
      <w:r>
        <w:rPr>
          <w:rFonts w:hint="eastAsia" w:ascii="宋体" w:hAnsi="宋体" w:eastAsia="宋体" w:cs="宋体"/>
          <w:kern w:val="0"/>
          <w:sz w:val="21"/>
          <w:szCs w:val="21"/>
          <w:lang w:val="zh-CN"/>
        </w:rPr>
        <w:t>课程</w:t>
      </w:r>
      <w:r>
        <w:rPr>
          <w:rFonts w:hint="eastAsia" w:ascii="宋体" w:hAnsi="宋体" w:eastAsia="宋体" w:cs="宋体"/>
          <w:kern w:val="0"/>
          <w:sz w:val="21"/>
          <w:szCs w:val="21"/>
        </w:rPr>
        <w:t>模块、</w:t>
      </w:r>
      <w:r>
        <w:rPr>
          <w:rFonts w:hint="eastAsia" w:ascii="宋体" w:hAnsi="宋体" w:eastAsia="宋体" w:cs="宋体"/>
          <w:kern w:val="0"/>
          <w:sz w:val="21"/>
          <w:szCs w:val="21"/>
          <w:lang w:val="zh-CN"/>
        </w:rPr>
        <w:t>集中实践课程</w:t>
      </w:r>
      <w:r>
        <w:rPr>
          <w:rFonts w:hint="eastAsia" w:ascii="宋体" w:hAnsi="宋体" w:eastAsia="宋体" w:cs="宋体"/>
          <w:kern w:val="0"/>
          <w:sz w:val="21"/>
          <w:szCs w:val="21"/>
        </w:rPr>
        <w:t>模块、创新创业模块和技能与证书模块五大类构成。</w:t>
      </w:r>
    </w:p>
    <w:p>
      <w:pPr>
        <w:widowControl/>
        <w:spacing w:line="480" w:lineRule="exact"/>
        <w:ind w:firstLine="420" w:firstLineChars="200"/>
        <w:jc w:val="left"/>
        <w:rPr>
          <w:rFonts w:hint="eastAsia" w:ascii="宋体" w:hAnsi="宋体" w:eastAsia="宋体" w:cs="宋体"/>
          <w:kern w:val="0"/>
          <w:sz w:val="21"/>
          <w:szCs w:val="21"/>
          <w:lang w:val="zh-CN"/>
        </w:rPr>
      </w:pPr>
      <w:r>
        <w:rPr>
          <w:rFonts w:hint="eastAsia" w:ascii="宋体" w:hAnsi="宋体" w:eastAsia="宋体" w:cs="宋体"/>
          <w:kern w:val="0"/>
          <w:sz w:val="21"/>
          <w:szCs w:val="21"/>
        </w:rPr>
        <w:t>公共基础课程模块</w:t>
      </w:r>
      <w:r>
        <w:rPr>
          <w:rFonts w:hint="eastAsia" w:ascii="宋体" w:hAnsi="宋体" w:eastAsia="宋体" w:cs="宋体"/>
          <w:kern w:val="0"/>
          <w:sz w:val="21"/>
          <w:szCs w:val="21"/>
          <w:lang w:val="zh-CN"/>
        </w:rPr>
        <w:t>包括</w:t>
      </w:r>
      <w:r>
        <w:rPr>
          <w:rFonts w:hint="eastAsia" w:ascii="宋体" w:hAnsi="宋体" w:eastAsia="宋体" w:cs="宋体"/>
          <w:kern w:val="0"/>
          <w:sz w:val="21"/>
          <w:szCs w:val="21"/>
        </w:rPr>
        <w:t>选修课与必须课，专业课程模块包括专业基础课程、</w:t>
      </w:r>
      <w:r>
        <w:rPr>
          <w:rFonts w:hint="eastAsia" w:ascii="宋体" w:hAnsi="宋体" w:eastAsia="宋体" w:cs="宋体"/>
          <w:kern w:val="0"/>
          <w:sz w:val="21"/>
          <w:szCs w:val="21"/>
          <w:lang w:val="zh-CN"/>
        </w:rPr>
        <w:t>专业理论课程、专业技能课程</w:t>
      </w:r>
      <w:r>
        <w:rPr>
          <w:rFonts w:hint="eastAsia" w:ascii="宋体" w:hAnsi="宋体" w:eastAsia="宋体" w:cs="宋体"/>
          <w:kern w:val="0"/>
          <w:sz w:val="21"/>
          <w:szCs w:val="21"/>
        </w:rPr>
        <w:t>和专业拓展课程</w:t>
      </w:r>
      <w:r>
        <w:rPr>
          <w:rFonts w:hint="eastAsia" w:ascii="宋体" w:hAnsi="宋体" w:eastAsia="宋体" w:cs="宋体"/>
          <w:kern w:val="0"/>
          <w:sz w:val="21"/>
          <w:szCs w:val="21"/>
          <w:lang w:val="zh-CN"/>
        </w:rPr>
        <w:t>。</w:t>
      </w:r>
    </w:p>
    <w:p>
      <w:pPr>
        <w:widowControl/>
        <w:spacing w:line="480" w:lineRule="exact"/>
        <w:ind w:firstLine="420" w:firstLineChars="200"/>
        <w:jc w:val="left"/>
        <w:rPr>
          <w:rFonts w:hint="eastAsia" w:ascii="宋体" w:hAnsi="宋体" w:eastAsia="宋体" w:cs="宋体"/>
          <w:kern w:val="0"/>
          <w:sz w:val="21"/>
          <w:szCs w:val="21"/>
          <w:lang w:val="zh-CN"/>
        </w:rPr>
      </w:pPr>
      <w:r>
        <w:rPr>
          <w:rFonts w:hint="eastAsia" w:ascii="宋体" w:hAnsi="宋体" w:eastAsia="宋体" w:cs="宋体"/>
          <w:kern w:val="0"/>
          <w:sz w:val="21"/>
          <w:szCs w:val="21"/>
          <w:lang w:val="zh-CN"/>
        </w:rPr>
        <w:t>实践课程模块包括入学教育、国防教育、劳动教育、社会实践、认知实习、毕业设计、顶岗实习、毕业教育等。</w:t>
      </w:r>
    </w:p>
    <w:p>
      <w:pPr>
        <w:widowControl/>
        <w:spacing w:line="48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rPr>
        <w:t>创新创业模块包括创新创业竞赛、早期教育专业技能训练等项目课程。</w:t>
      </w:r>
    </w:p>
    <w:p>
      <w:pPr>
        <w:widowControl/>
        <w:spacing w:line="480" w:lineRule="exact"/>
        <w:ind w:firstLine="420" w:firstLineChars="200"/>
        <w:jc w:val="left"/>
        <w:rPr>
          <w:rFonts w:hint="eastAsia" w:ascii="宋体" w:hAnsi="宋体" w:eastAsia="宋体" w:cs="宋体"/>
          <w:sz w:val="21"/>
          <w:szCs w:val="21"/>
        </w:rPr>
      </w:pPr>
      <w:r>
        <w:rPr>
          <w:rFonts w:hint="eastAsia" w:ascii="宋体" w:hAnsi="宋体" w:eastAsia="宋体" w:cs="宋体"/>
          <w:kern w:val="0"/>
          <w:sz w:val="21"/>
          <w:szCs w:val="21"/>
        </w:rPr>
        <w:t>技能与证书模块包括职业技能等级证书、计算机等级证书、英语等级证书等。</w:t>
      </w:r>
    </w:p>
    <w:p>
      <w:pPr>
        <w:widowControl/>
        <w:spacing w:line="500" w:lineRule="exact"/>
        <w:ind w:firstLine="361" w:firstLineChars="200"/>
        <w:jc w:val="center"/>
      </w:pPr>
      <w:r>
        <w:rPr>
          <w:rFonts w:hint="eastAsia" w:ascii="宋体" w:hAnsi="宋体" w:eastAsia="宋体" w:cs="宋体"/>
          <w:b/>
          <w:bCs/>
          <w:sz w:val="18"/>
          <w:szCs w:val="18"/>
        </w:rPr>
        <w:t>表3—教学计划总表</w:t>
      </w:r>
    </w:p>
    <w:tbl>
      <w:tblPr>
        <w:tblStyle w:val="13"/>
        <w:tblW w:w="144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8"/>
        <w:gridCol w:w="1096"/>
        <w:gridCol w:w="1067"/>
        <w:gridCol w:w="1035"/>
        <w:gridCol w:w="1966"/>
        <w:gridCol w:w="603"/>
        <w:gridCol w:w="658"/>
        <w:gridCol w:w="658"/>
        <w:gridCol w:w="658"/>
        <w:gridCol w:w="628"/>
        <w:gridCol w:w="633"/>
        <w:gridCol w:w="633"/>
        <w:gridCol w:w="628"/>
        <w:gridCol w:w="633"/>
        <w:gridCol w:w="629"/>
        <w:gridCol w:w="692"/>
        <w:gridCol w:w="11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restart"/>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课程类别</w:t>
            </w:r>
          </w:p>
        </w:tc>
        <w:tc>
          <w:tcPr>
            <w:tcW w:w="1096" w:type="dxa"/>
            <w:vMerge w:val="restart"/>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修课要求</w:t>
            </w:r>
          </w:p>
        </w:tc>
        <w:tc>
          <w:tcPr>
            <w:tcW w:w="1067" w:type="dxa"/>
            <w:vMerge w:val="restart"/>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课程代码</w:t>
            </w:r>
          </w:p>
        </w:tc>
        <w:tc>
          <w:tcPr>
            <w:tcW w:w="3001" w:type="dxa"/>
            <w:gridSpan w:val="2"/>
            <w:vMerge w:val="restart"/>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课程名称</w:t>
            </w:r>
          </w:p>
        </w:tc>
        <w:tc>
          <w:tcPr>
            <w:tcW w:w="603" w:type="dxa"/>
            <w:vMerge w:val="restart"/>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学分</w:t>
            </w:r>
          </w:p>
        </w:tc>
        <w:tc>
          <w:tcPr>
            <w:tcW w:w="1974" w:type="dxa"/>
            <w:gridSpan w:val="3"/>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学时分配</w:t>
            </w:r>
          </w:p>
        </w:tc>
        <w:tc>
          <w:tcPr>
            <w:tcW w:w="3784" w:type="dxa"/>
            <w:gridSpan w:val="6"/>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开设学期、学时数</w:t>
            </w:r>
          </w:p>
        </w:tc>
        <w:tc>
          <w:tcPr>
            <w:tcW w:w="1808" w:type="dxa"/>
            <w:gridSpan w:val="2"/>
            <w:vMerge w:val="restart"/>
            <w:tcBorders>
              <w:tl2br w:val="nil"/>
              <w:tr2bl w:val="nil"/>
            </w:tcBorders>
            <w:vAlign w:val="center"/>
          </w:tcPr>
          <w:p>
            <w:pPr>
              <w:jc w:val="center"/>
              <w:rPr>
                <w:rFonts w:hint="eastAsia" w:ascii="宋体" w:hAnsi="宋体" w:eastAsia="宋体" w:cs="宋体"/>
                <w:sz w:val="18"/>
                <w:szCs w:val="18"/>
                <w:highlight w:val="yellow"/>
              </w:rPr>
            </w:pPr>
            <w:r>
              <w:rPr>
                <w:rFonts w:hint="eastAsia" w:ascii="宋体" w:hAnsi="宋体" w:eastAsia="宋体" w:cs="宋体"/>
                <w:sz w:val="18"/>
                <w:szCs w:val="18"/>
              </w:rPr>
              <w:t>考核形式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068" w:type="dxa"/>
            <w:vMerge w:val="continue"/>
            <w:tcBorders>
              <w:tl2br w:val="nil"/>
              <w:tr2bl w:val="nil"/>
            </w:tcBorders>
            <w:vAlign w:val="center"/>
          </w:tcPr>
          <w:p>
            <w:pPr>
              <w:jc w:val="center"/>
              <w:rPr>
                <w:rFonts w:hint="eastAsia" w:ascii="宋体" w:hAnsi="宋体" w:eastAsia="宋体" w:cs="宋体"/>
                <w:sz w:val="18"/>
                <w:szCs w:val="18"/>
              </w:rPr>
            </w:pPr>
          </w:p>
        </w:tc>
        <w:tc>
          <w:tcPr>
            <w:tcW w:w="1096" w:type="dxa"/>
            <w:vMerge w:val="continue"/>
            <w:tcBorders>
              <w:tl2br w:val="nil"/>
              <w:tr2bl w:val="nil"/>
            </w:tcBorders>
            <w:vAlign w:val="center"/>
          </w:tcPr>
          <w:p>
            <w:pPr>
              <w:jc w:val="center"/>
              <w:rPr>
                <w:rFonts w:hint="eastAsia" w:ascii="宋体" w:hAnsi="宋体" w:eastAsia="宋体" w:cs="宋体"/>
                <w:sz w:val="18"/>
                <w:szCs w:val="18"/>
              </w:rPr>
            </w:pPr>
          </w:p>
        </w:tc>
        <w:tc>
          <w:tcPr>
            <w:tcW w:w="1067" w:type="dxa"/>
            <w:vMerge w:val="continue"/>
            <w:tcBorders>
              <w:tl2br w:val="nil"/>
              <w:tr2bl w:val="nil"/>
            </w:tcBorders>
            <w:vAlign w:val="center"/>
          </w:tcPr>
          <w:p>
            <w:pPr>
              <w:jc w:val="center"/>
              <w:rPr>
                <w:rFonts w:hint="eastAsia" w:ascii="宋体" w:hAnsi="宋体" w:eastAsia="宋体" w:cs="宋体"/>
                <w:sz w:val="18"/>
                <w:szCs w:val="18"/>
              </w:rPr>
            </w:pPr>
          </w:p>
        </w:tc>
        <w:tc>
          <w:tcPr>
            <w:tcW w:w="3001" w:type="dxa"/>
            <w:gridSpan w:val="2"/>
            <w:vMerge w:val="continue"/>
            <w:tcBorders>
              <w:tl2br w:val="nil"/>
              <w:tr2bl w:val="nil"/>
            </w:tcBorders>
            <w:vAlign w:val="center"/>
          </w:tcPr>
          <w:p>
            <w:pPr>
              <w:jc w:val="center"/>
              <w:rPr>
                <w:rFonts w:hint="eastAsia" w:ascii="宋体" w:hAnsi="宋体" w:eastAsia="宋体" w:cs="宋体"/>
                <w:sz w:val="18"/>
                <w:szCs w:val="18"/>
              </w:rPr>
            </w:pPr>
          </w:p>
        </w:tc>
        <w:tc>
          <w:tcPr>
            <w:tcW w:w="603" w:type="dxa"/>
            <w:vMerge w:val="continue"/>
            <w:tcBorders>
              <w:tl2br w:val="nil"/>
              <w:tr2bl w:val="nil"/>
            </w:tcBorders>
            <w:vAlign w:val="center"/>
          </w:tcPr>
          <w:p>
            <w:pPr>
              <w:jc w:val="center"/>
              <w:rPr>
                <w:rFonts w:hint="eastAsia" w:ascii="宋体" w:hAnsi="宋体" w:eastAsia="宋体" w:cs="宋体"/>
                <w:sz w:val="18"/>
                <w:szCs w:val="18"/>
              </w:rPr>
            </w:pPr>
          </w:p>
        </w:tc>
        <w:tc>
          <w:tcPr>
            <w:tcW w:w="658" w:type="dxa"/>
            <w:vMerge w:val="restart"/>
            <w:tcBorders>
              <w:tl2br w:val="nil"/>
              <w:tr2bl w:val="nil"/>
            </w:tcBorders>
            <w:tcMar>
              <w:left w:w="28" w:type="dxa"/>
              <w:right w:w="28"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总计</w:t>
            </w:r>
          </w:p>
        </w:tc>
        <w:tc>
          <w:tcPr>
            <w:tcW w:w="658" w:type="dxa"/>
            <w:vMerge w:val="restart"/>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理论</w:t>
            </w:r>
          </w:p>
        </w:tc>
        <w:tc>
          <w:tcPr>
            <w:tcW w:w="658" w:type="dxa"/>
            <w:vMerge w:val="restart"/>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实践</w:t>
            </w:r>
          </w:p>
        </w:tc>
        <w:tc>
          <w:tcPr>
            <w:tcW w:w="1261" w:type="dxa"/>
            <w:gridSpan w:val="2"/>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第一学年</w:t>
            </w:r>
          </w:p>
        </w:tc>
        <w:tc>
          <w:tcPr>
            <w:tcW w:w="1261" w:type="dxa"/>
            <w:gridSpan w:val="2"/>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第二学年</w:t>
            </w:r>
          </w:p>
        </w:tc>
        <w:tc>
          <w:tcPr>
            <w:tcW w:w="1262" w:type="dxa"/>
            <w:gridSpan w:val="2"/>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第三学年</w:t>
            </w:r>
          </w:p>
        </w:tc>
        <w:tc>
          <w:tcPr>
            <w:tcW w:w="1808" w:type="dxa"/>
            <w:gridSpan w:val="2"/>
            <w:vMerge w:val="continue"/>
            <w:tcBorders>
              <w:tl2br w:val="nil"/>
              <w:tr2bl w:val="nil"/>
            </w:tcBorders>
            <w:vAlign w:val="center"/>
          </w:tcPr>
          <w:p>
            <w:pPr>
              <w:jc w:val="center"/>
              <w:rPr>
                <w:rFonts w:hint="eastAsia" w:ascii="宋体" w:hAnsi="宋体" w:eastAsia="宋体"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1068" w:type="dxa"/>
            <w:vMerge w:val="continue"/>
            <w:tcBorders>
              <w:tl2br w:val="nil"/>
              <w:tr2bl w:val="nil"/>
            </w:tcBorders>
            <w:vAlign w:val="center"/>
          </w:tcPr>
          <w:p>
            <w:pPr>
              <w:jc w:val="center"/>
              <w:rPr>
                <w:rFonts w:hint="eastAsia" w:ascii="宋体" w:hAnsi="宋体" w:eastAsia="宋体" w:cs="宋体"/>
                <w:sz w:val="18"/>
                <w:szCs w:val="18"/>
              </w:rPr>
            </w:pPr>
          </w:p>
        </w:tc>
        <w:tc>
          <w:tcPr>
            <w:tcW w:w="1096" w:type="dxa"/>
            <w:vMerge w:val="continue"/>
            <w:tcBorders>
              <w:tl2br w:val="nil"/>
              <w:tr2bl w:val="nil"/>
            </w:tcBorders>
            <w:vAlign w:val="center"/>
          </w:tcPr>
          <w:p>
            <w:pPr>
              <w:jc w:val="center"/>
              <w:rPr>
                <w:rFonts w:hint="eastAsia" w:ascii="宋体" w:hAnsi="宋体" w:eastAsia="宋体" w:cs="宋体"/>
                <w:sz w:val="18"/>
                <w:szCs w:val="18"/>
              </w:rPr>
            </w:pPr>
          </w:p>
        </w:tc>
        <w:tc>
          <w:tcPr>
            <w:tcW w:w="1067" w:type="dxa"/>
            <w:vMerge w:val="continue"/>
            <w:tcBorders>
              <w:tl2br w:val="nil"/>
              <w:tr2bl w:val="nil"/>
            </w:tcBorders>
            <w:vAlign w:val="center"/>
          </w:tcPr>
          <w:p>
            <w:pPr>
              <w:jc w:val="center"/>
              <w:rPr>
                <w:rFonts w:hint="eastAsia" w:ascii="宋体" w:hAnsi="宋体" w:eastAsia="宋体" w:cs="宋体"/>
                <w:sz w:val="18"/>
                <w:szCs w:val="18"/>
              </w:rPr>
            </w:pPr>
          </w:p>
        </w:tc>
        <w:tc>
          <w:tcPr>
            <w:tcW w:w="3001" w:type="dxa"/>
            <w:gridSpan w:val="2"/>
            <w:vMerge w:val="continue"/>
            <w:tcBorders>
              <w:tl2br w:val="nil"/>
              <w:tr2bl w:val="nil"/>
            </w:tcBorders>
            <w:vAlign w:val="center"/>
          </w:tcPr>
          <w:p>
            <w:pPr>
              <w:jc w:val="center"/>
              <w:rPr>
                <w:rFonts w:hint="eastAsia" w:ascii="宋体" w:hAnsi="宋体" w:eastAsia="宋体" w:cs="宋体"/>
                <w:sz w:val="18"/>
                <w:szCs w:val="18"/>
              </w:rPr>
            </w:pPr>
          </w:p>
        </w:tc>
        <w:tc>
          <w:tcPr>
            <w:tcW w:w="603" w:type="dxa"/>
            <w:vMerge w:val="continue"/>
            <w:tcBorders>
              <w:tl2br w:val="nil"/>
              <w:tr2bl w:val="nil"/>
            </w:tcBorders>
            <w:vAlign w:val="center"/>
          </w:tcPr>
          <w:p>
            <w:pPr>
              <w:jc w:val="center"/>
              <w:rPr>
                <w:rFonts w:hint="eastAsia" w:ascii="宋体" w:hAnsi="宋体" w:eastAsia="宋体" w:cs="宋体"/>
                <w:sz w:val="18"/>
                <w:szCs w:val="18"/>
              </w:rPr>
            </w:pPr>
          </w:p>
        </w:tc>
        <w:tc>
          <w:tcPr>
            <w:tcW w:w="658" w:type="dxa"/>
            <w:vMerge w:val="continue"/>
            <w:tcBorders>
              <w:tl2br w:val="nil"/>
              <w:tr2bl w:val="nil"/>
            </w:tcBorders>
            <w:tcMar>
              <w:left w:w="28" w:type="dxa"/>
              <w:right w:w="28" w:type="dxa"/>
            </w:tcMar>
            <w:vAlign w:val="center"/>
          </w:tcPr>
          <w:p>
            <w:pPr>
              <w:jc w:val="center"/>
              <w:rPr>
                <w:rFonts w:hint="eastAsia" w:ascii="宋体" w:hAnsi="宋体" w:eastAsia="宋体" w:cs="宋体"/>
                <w:sz w:val="18"/>
                <w:szCs w:val="18"/>
              </w:rPr>
            </w:pPr>
          </w:p>
        </w:tc>
        <w:tc>
          <w:tcPr>
            <w:tcW w:w="658" w:type="dxa"/>
            <w:vMerge w:val="continue"/>
            <w:tcBorders>
              <w:tl2br w:val="nil"/>
              <w:tr2bl w:val="nil"/>
            </w:tcBorders>
            <w:vAlign w:val="center"/>
          </w:tcPr>
          <w:p>
            <w:pPr>
              <w:jc w:val="center"/>
              <w:rPr>
                <w:rFonts w:hint="eastAsia" w:ascii="宋体" w:hAnsi="宋体" w:eastAsia="宋体" w:cs="宋体"/>
                <w:sz w:val="18"/>
                <w:szCs w:val="18"/>
              </w:rPr>
            </w:pPr>
          </w:p>
        </w:tc>
        <w:tc>
          <w:tcPr>
            <w:tcW w:w="658" w:type="dxa"/>
            <w:vMerge w:val="continue"/>
            <w:tcBorders>
              <w:tl2br w:val="nil"/>
              <w:tr2bl w:val="nil"/>
            </w:tcBorders>
            <w:vAlign w:val="center"/>
          </w:tcPr>
          <w:p>
            <w:pPr>
              <w:jc w:val="center"/>
              <w:rPr>
                <w:rFonts w:hint="eastAsia" w:ascii="宋体" w:hAnsi="宋体" w:eastAsia="宋体" w:cs="宋体"/>
                <w:sz w:val="18"/>
                <w:szCs w:val="18"/>
              </w:rPr>
            </w:pPr>
          </w:p>
        </w:tc>
        <w:tc>
          <w:tcPr>
            <w:tcW w:w="628" w:type="dxa"/>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16周</w:t>
            </w:r>
          </w:p>
        </w:tc>
        <w:tc>
          <w:tcPr>
            <w:tcW w:w="633" w:type="dxa"/>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16周</w:t>
            </w:r>
          </w:p>
        </w:tc>
        <w:tc>
          <w:tcPr>
            <w:tcW w:w="633" w:type="dxa"/>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16周</w:t>
            </w:r>
          </w:p>
        </w:tc>
        <w:tc>
          <w:tcPr>
            <w:tcW w:w="628" w:type="dxa"/>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16周</w:t>
            </w:r>
          </w:p>
        </w:tc>
        <w:tc>
          <w:tcPr>
            <w:tcW w:w="633" w:type="dxa"/>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16周</w:t>
            </w:r>
          </w:p>
        </w:tc>
        <w:tc>
          <w:tcPr>
            <w:tcW w:w="629" w:type="dxa"/>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16周</w:t>
            </w:r>
          </w:p>
        </w:tc>
        <w:tc>
          <w:tcPr>
            <w:tcW w:w="692" w:type="dxa"/>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考试学期</w:t>
            </w:r>
          </w:p>
        </w:tc>
        <w:tc>
          <w:tcPr>
            <w:tcW w:w="1116" w:type="dxa"/>
            <w:tcBorders>
              <w:tl2br w:val="nil"/>
              <w:tr2bl w:val="nil"/>
            </w:tcBorders>
            <w:vAlign w:val="center"/>
          </w:tcPr>
          <w:p>
            <w:pPr>
              <w:jc w:val="center"/>
              <w:rPr>
                <w:rFonts w:hint="eastAsia" w:ascii="宋体" w:hAnsi="宋体" w:eastAsia="宋体" w:cs="宋体"/>
                <w:sz w:val="18"/>
                <w:szCs w:val="18"/>
              </w:rPr>
            </w:pPr>
            <w:r>
              <w:rPr>
                <w:rFonts w:hint="eastAsia" w:ascii="宋体" w:hAnsi="宋体" w:eastAsia="宋体" w:cs="宋体"/>
                <w:sz w:val="18"/>
                <w:szCs w:val="18"/>
              </w:rPr>
              <w:t>考查学期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widowControl/>
              <w:jc w:val="left"/>
              <w:rPr>
                <w:rFonts w:hint="eastAsia" w:ascii="宋体" w:hAnsi="宋体" w:eastAsia="宋体" w:cs="宋体"/>
                <w:color w:val="auto"/>
                <w:sz w:val="18"/>
                <w:szCs w:val="18"/>
              </w:rPr>
            </w:pPr>
            <w:r>
              <w:rPr>
                <w:rFonts w:hint="eastAsia" w:ascii="宋体" w:hAnsi="宋体" w:eastAsia="宋体" w:cs="宋体"/>
                <w:color w:val="auto"/>
                <w:sz w:val="18"/>
                <w:szCs w:val="18"/>
              </w:rPr>
              <w:t>10010101</w:t>
            </w:r>
          </w:p>
        </w:tc>
        <w:tc>
          <w:tcPr>
            <w:tcW w:w="3001" w:type="dxa"/>
            <w:gridSpan w:val="2"/>
            <w:tcBorders>
              <w:tl2br w:val="nil"/>
              <w:tr2bl w:val="nil"/>
            </w:tcBorders>
            <w:vAlign w:val="center"/>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思想道德与法治</w:t>
            </w:r>
          </w:p>
        </w:tc>
        <w:tc>
          <w:tcPr>
            <w:tcW w:w="603"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lang w:val="en-US" w:eastAsia="zh-CN"/>
              </w:rPr>
              <w:t>3</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lang w:val="en-US" w:eastAsia="zh-CN"/>
              </w:rPr>
              <w:t>48</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lang w:val="en-US" w:eastAsia="zh-CN"/>
              </w:rPr>
              <w:t>40</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8</w:t>
            </w:r>
          </w:p>
        </w:tc>
        <w:tc>
          <w:tcPr>
            <w:tcW w:w="62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lang w:val="en-US" w:eastAsia="zh-CN"/>
              </w:rPr>
              <w:t>3</w:t>
            </w: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28" w:type="dxa"/>
            <w:tcBorders>
              <w:tl2br w:val="nil"/>
              <w:tr2bl w:val="nil"/>
            </w:tcBorders>
            <w:vAlign w:val="center"/>
          </w:tcPr>
          <w:p>
            <w:pPr>
              <w:jc w:val="center"/>
              <w:rPr>
                <w:rFonts w:hint="eastAsia" w:ascii="宋体" w:hAnsi="宋体" w:eastAsia="宋体" w:cs="宋体"/>
                <w:color w:val="auto"/>
                <w:sz w:val="18"/>
                <w:szCs w:val="18"/>
              </w:rPr>
            </w:pP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29" w:type="dxa"/>
            <w:tcBorders>
              <w:tl2br w:val="nil"/>
              <w:tr2bl w:val="nil"/>
            </w:tcBorders>
            <w:vAlign w:val="center"/>
          </w:tcPr>
          <w:p>
            <w:pPr>
              <w:jc w:val="center"/>
              <w:rPr>
                <w:rFonts w:hint="eastAsia" w:ascii="宋体" w:hAnsi="宋体" w:eastAsia="宋体" w:cs="宋体"/>
                <w:color w:val="auto"/>
                <w:sz w:val="18"/>
                <w:szCs w:val="18"/>
              </w:rPr>
            </w:pPr>
          </w:p>
        </w:tc>
        <w:tc>
          <w:tcPr>
            <w:tcW w:w="692"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1</w:t>
            </w:r>
          </w:p>
        </w:tc>
        <w:tc>
          <w:tcPr>
            <w:tcW w:w="1116" w:type="dxa"/>
            <w:tcBorders>
              <w:tl2br w:val="nil"/>
              <w:tr2bl w:val="nil"/>
            </w:tcBorders>
            <w:vAlign w:val="center"/>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widowControl/>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10010201</w:t>
            </w:r>
          </w:p>
        </w:tc>
        <w:tc>
          <w:tcPr>
            <w:tcW w:w="3001" w:type="dxa"/>
            <w:gridSpan w:val="2"/>
            <w:tcBorders>
              <w:tl2br w:val="nil"/>
              <w:tr2bl w:val="nil"/>
            </w:tcBorders>
            <w:vAlign w:val="center"/>
          </w:tcPr>
          <w:p>
            <w:pPr>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shd w:val="clear" w:color="auto" w:fill="FFFFFF"/>
              </w:rPr>
              <w:t>毛泽东思想和中国特色社会主义理论体系概论</w:t>
            </w:r>
          </w:p>
        </w:tc>
        <w:tc>
          <w:tcPr>
            <w:tcW w:w="60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4</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64</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56</w:t>
            </w:r>
          </w:p>
        </w:tc>
        <w:tc>
          <w:tcPr>
            <w:tcW w:w="658" w:type="dxa"/>
            <w:tcBorders>
              <w:tl2br w:val="nil"/>
              <w:tr2bl w:val="nil"/>
            </w:tcBorders>
            <w:vAlign w:val="center"/>
          </w:tcPr>
          <w:p>
            <w:pP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 xml:space="preserve">  8</w:t>
            </w: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highlight w:val="yellow"/>
                <w:lang w:val="en-US" w:eastAsia="zh-CN" w:bidi="ar-SA"/>
              </w:rPr>
            </w:pPr>
            <w:r>
              <w:rPr>
                <w:rFonts w:hint="eastAsia" w:ascii="宋体" w:hAnsi="宋体" w:eastAsia="宋体" w:cs="宋体"/>
                <w:color w:val="auto"/>
                <w:sz w:val="18"/>
                <w:szCs w:val="18"/>
              </w:rPr>
              <w:t>4</w:t>
            </w: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9"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92"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w:t>
            </w:r>
          </w:p>
        </w:tc>
        <w:tc>
          <w:tcPr>
            <w:tcW w:w="1116"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widowControl/>
              <w:jc w:val="left"/>
              <w:rPr>
                <w:rFonts w:hint="eastAsia" w:ascii="宋体" w:hAnsi="宋体" w:eastAsia="宋体" w:cs="宋体"/>
                <w:color w:val="auto"/>
                <w:sz w:val="18"/>
                <w:szCs w:val="18"/>
              </w:rPr>
            </w:pPr>
            <w:r>
              <w:rPr>
                <w:rFonts w:hint="eastAsia" w:ascii="宋体" w:hAnsi="宋体" w:eastAsia="宋体" w:cs="宋体"/>
                <w:color w:val="auto"/>
                <w:kern w:val="0"/>
                <w:sz w:val="18"/>
                <w:szCs w:val="18"/>
              </w:rPr>
              <w:t>10110301</w:t>
            </w:r>
          </w:p>
        </w:tc>
        <w:tc>
          <w:tcPr>
            <w:tcW w:w="3001" w:type="dxa"/>
            <w:gridSpan w:val="2"/>
            <w:tcBorders>
              <w:tl2br w:val="nil"/>
              <w:tr2bl w:val="nil"/>
            </w:tcBorders>
            <w:vAlign w:val="center"/>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形势与政策</w:t>
            </w:r>
          </w:p>
        </w:tc>
        <w:tc>
          <w:tcPr>
            <w:tcW w:w="603" w:type="dxa"/>
            <w:tcBorders>
              <w:tl2br w:val="nil"/>
              <w:tr2bl w:val="nil"/>
            </w:tcBorders>
            <w:vAlign w:val="center"/>
          </w:tcPr>
          <w:p>
            <w:pPr>
              <w:jc w:val="center"/>
              <w:rPr>
                <w:rFonts w:hint="eastAsia" w:ascii="宋体" w:hAnsi="宋体" w:eastAsia="宋体" w:cs="宋体"/>
                <w:color w:val="auto"/>
                <w:sz w:val="18"/>
                <w:szCs w:val="18"/>
                <w:lang w:val="en-US" w:eastAsia="zh-CN"/>
              </w:rPr>
            </w:pPr>
            <w:r>
              <w:rPr>
                <w:rFonts w:hint="eastAsia" w:ascii="宋体" w:hAnsi="宋体" w:eastAsia="宋体" w:cs="宋体"/>
                <w:color w:val="auto"/>
                <w:sz w:val="18"/>
                <w:szCs w:val="18"/>
                <w:lang w:val="en-US" w:eastAsia="zh-CN"/>
              </w:rPr>
              <w:t>1</w:t>
            </w:r>
          </w:p>
        </w:tc>
        <w:tc>
          <w:tcPr>
            <w:tcW w:w="658" w:type="dxa"/>
            <w:tcBorders>
              <w:tl2br w:val="nil"/>
              <w:tr2bl w:val="nil"/>
            </w:tcBorders>
            <w:vAlign w:val="center"/>
          </w:tcPr>
          <w:p>
            <w:pPr>
              <w:jc w:val="center"/>
              <w:rPr>
                <w:rFonts w:hint="default" w:ascii="宋体" w:hAnsi="宋体" w:eastAsia="宋体" w:cs="宋体"/>
                <w:color w:val="auto"/>
                <w:sz w:val="18"/>
                <w:szCs w:val="18"/>
                <w:lang w:val="en-US"/>
              </w:rPr>
            </w:pPr>
            <w:r>
              <w:rPr>
                <w:rFonts w:hint="eastAsia" w:ascii="宋体" w:hAnsi="宋体" w:eastAsia="宋体" w:cs="宋体"/>
                <w:color w:val="auto"/>
                <w:sz w:val="18"/>
                <w:szCs w:val="18"/>
                <w:lang w:val="en-US" w:eastAsia="zh-CN"/>
              </w:rPr>
              <w:t>40</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lang w:val="en-US" w:eastAsia="zh-CN"/>
              </w:rPr>
              <w:t>40</w:t>
            </w:r>
          </w:p>
        </w:tc>
        <w:tc>
          <w:tcPr>
            <w:tcW w:w="658" w:type="dxa"/>
            <w:tcBorders>
              <w:tl2br w:val="nil"/>
              <w:tr2bl w:val="nil"/>
            </w:tcBorders>
            <w:vAlign w:val="center"/>
          </w:tcPr>
          <w:p>
            <w:pPr>
              <w:jc w:val="center"/>
              <w:rPr>
                <w:rFonts w:hint="eastAsia" w:ascii="宋体" w:hAnsi="宋体" w:eastAsia="宋体" w:cs="宋体"/>
                <w:color w:val="auto"/>
                <w:sz w:val="18"/>
                <w:szCs w:val="18"/>
              </w:rPr>
            </w:pPr>
          </w:p>
        </w:tc>
        <w:tc>
          <w:tcPr>
            <w:tcW w:w="62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2*4W</w:t>
            </w:r>
          </w:p>
        </w:tc>
        <w:tc>
          <w:tcPr>
            <w:tcW w:w="633"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2*4W</w:t>
            </w:r>
          </w:p>
        </w:tc>
        <w:tc>
          <w:tcPr>
            <w:tcW w:w="633"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2*4W</w:t>
            </w:r>
          </w:p>
        </w:tc>
        <w:tc>
          <w:tcPr>
            <w:tcW w:w="62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2*4W</w:t>
            </w:r>
          </w:p>
        </w:tc>
        <w:tc>
          <w:tcPr>
            <w:tcW w:w="633"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2*4W</w:t>
            </w:r>
          </w:p>
        </w:tc>
        <w:tc>
          <w:tcPr>
            <w:tcW w:w="629" w:type="dxa"/>
            <w:tcBorders>
              <w:tl2br w:val="nil"/>
              <w:tr2bl w:val="nil"/>
            </w:tcBorders>
            <w:vAlign w:val="center"/>
          </w:tcPr>
          <w:p>
            <w:pPr>
              <w:jc w:val="center"/>
              <w:rPr>
                <w:rFonts w:hint="eastAsia" w:ascii="宋体" w:hAnsi="宋体" w:eastAsia="宋体" w:cs="宋体"/>
                <w:color w:val="auto"/>
                <w:sz w:val="18"/>
                <w:szCs w:val="18"/>
              </w:rPr>
            </w:pPr>
          </w:p>
        </w:tc>
        <w:tc>
          <w:tcPr>
            <w:tcW w:w="692" w:type="dxa"/>
            <w:tcBorders>
              <w:tl2br w:val="nil"/>
              <w:tr2bl w:val="nil"/>
            </w:tcBorders>
            <w:vAlign w:val="center"/>
          </w:tcPr>
          <w:p>
            <w:pPr>
              <w:jc w:val="center"/>
              <w:rPr>
                <w:rFonts w:hint="eastAsia" w:ascii="宋体" w:hAnsi="宋体" w:eastAsia="宋体" w:cs="宋体"/>
                <w:color w:val="auto"/>
                <w:sz w:val="18"/>
                <w:szCs w:val="18"/>
              </w:rPr>
            </w:pPr>
          </w:p>
        </w:tc>
        <w:tc>
          <w:tcPr>
            <w:tcW w:w="1116"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12345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widowControl/>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10010401</w:t>
            </w:r>
          </w:p>
        </w:tc>
        <w:tc>
          <w:tcPr>
            <w:tcW w:w="3001" w:type="dxa"/>
            <w:gridSpan w:val="2"/>
            <w:tcBorders>
              <w:tl2br w:val="nil"/>
              <w:tr2bl w:val="nil"/>
            </w:tcBorders>
            <w:vAlign w:val="center"/>
          </w:tcPr>
          <w:p>
            <w:pPr>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军事理论</w:t>
            </w:r>
          </w:p>
        </w:tc>
        <w:tc>
          <w:tcPr>
            <w:tcW w:w="60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2</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32</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32</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2W</w:t>
            </w: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9"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92"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1116"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10010501</w:t>
            </w:r>
          </w:p>
        </w:tc>
        <w:tc>
          <w:tcPr>
            <w:tcW w:w="3001" w:type="dxa"/>
            <w:gridSpan w:val="2"/>
            <w:tcBorders>
              <w:tl2br w:val="nil"/>
              <w:tr2bl w:val="nil"/>
            </w:tcBorders>
            <w:vAlign w:val="center"/>
          </w:tcPr>
          <w:p>
            <w:pPr>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体育与健康</w:t>
            </w:r>
          </w:p>
        </w:tc>
        <w:tc>
          <w:tcPr>
            <w:tcW w:w="60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7</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112</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36</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7</w:t>
            </w:r>
            <w:r>
              <w:rPr>
                <w:rFonts w:hint="eastAsia" w:ascii="宋体" w:hAnsi="宋体" w:eastAsia="宋体" w:cs="宋体"/>
                <w:color w:val="auto"/>
                <w:sz w:val="18"/>
                <w:szCs w:val="18"/>
              </w:rPr>
              <w:t>6</w:t>
            </w: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w:t>
            </w: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w:t>
            </w: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w:t>
            </w: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1</w:t>
            </w: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9"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92"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1116"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10010601</w:t>
            </w:r>
          </w:p>
        </w:tc>
        <w:tc>
          <w:tcPr>
            <w:tcW w:w="3001" w:type="dxa"/>
            <w:gridSpan w:val="2"/>
            <w:tcBorders>
              <w:tl2br w:val="nil"/>
              <w:tr2bl w:val="nil"/>
            </w:tcBorders>
            <w:vAlign w:val="center"/>
          </w:tcPr>
          <w:p>
            <w:pPr>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大学生心理健康教育</w:t>
            </w:r>
          </w:p>
        </w:tc>
        <w:tc>
          <w:tcPr>
            <w:tcW w:w="60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32</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16</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16</w:t>
            </w: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2*4W</w:t>
            </w: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2*4W</w:t>
            </w: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2*4W</w:t>
            </w: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2*4W</w:t>
            </w: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9"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92"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1116"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10010801</w:t>
            </w:r>
          </w:p>
        </w:tc>
        <w:tc>
          <w:tcPr>
            <w:tcW w:w="3001" w:type="dxa"/>
            <w:gridSpan w:val="2"/>
            <w:tcBorders>
              <w:tl2br w:val="nil"/>
              <w:tr2bl w:val="nil"/>
            </w:tcBorders>
            <w:vAlign w:val="center"/>
          </w:tcPr>
          <w:p>
            <w:pPr>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禁毒与预防艾滋病专题</w:t>
            </w:r>
          </w:p>
        </w:tc>
        <w:tc>
          <w:tcPr>
            <w:tcW w:w="60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1</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16</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8</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8</w:t>
            </w: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2*4W</w:t>
            </w: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2*4W</w:t>
            </w: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9"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92"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1116"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widowControl/>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10010901</w:t>
            </w:r>
          </w:p>
        </w:tc>
        <w:tc>
          <w:tcPr>
            <w:tcW w:w="3001" w:type="dxa"/>
            <w:gridSpan w:val="2"/>
            <w:tcBorders>
              <w:tl2br w:val="nil"/>
              <w:tr2bl w:val="nil"/>
            </w:tcBorders>
            <w:vAlign w:val="center"/>
          </w:tcPr>
          <w:p>
            <w:pPr>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大学英语</w:t>
            </w:r>
          </w:p>
        </w:tc>
        <w:tc>
          <w:tcPr>
            <w:tcW w:w="60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4</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64</w:t>
            </w:r>
          </w:p>
        </w:tc>
        <w:tc>
          <w:tcPr>
            <w:tcW w:w="658" w:type="dxa"/>
            <w:tcBorders>
              <w:tl2br w:val="nil"/>
              <w:tr2bl w:val="nil"/>
            </w:tcBorders>
            <w:vAlign w:val="center"/>
          </w:tcPr>
          <w:p>
            <w:pPr>
              <w:jc w:val="center"/>
              <w:rPr>
                <w:rFonts w:hint="default"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46</w:t>
            </w:r>
          </w:p>
        </w:tc>
        <w:tc>
          <w:tcPr>
            <w:tcW w:w="658" w:type="dxa"/>
            <w:tcBorders>
              <w:tl2br w:val="nil"/>
              <w:tr2bl w:val="nil"/>
            </w:tcBorders>
            <w:vAlign w:val="center"/>
          </w:tcPr>
          <w:p>
            <w:pPr>
              <w:jc w:val="center"/>
              <w:rPr>
                <w:rFonts w:hint="default"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18</w:t>
            </w: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w:t>
            </w: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w:t>
            </w: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9"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92"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12</w:t>
            </w:r>
          </w:p>
        </w:tc>
        <w:tc>
          <w:tcPr>
            <w:tcW w:w="1116"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widowControl/>
              <w:jc w:val="left"/>
              <w:rPr>
                <w:rFonts w:hint="eastAsia" w:ascii="宋体" w:hAnsi="宋体" w:eastAsia="宋体" w:cs="宋体"/>
                <w:color w:val="auto"/>
                <w:sz w:val="18"/>
                <w:szCs w:val="18"/>
              </w:rPr>
            </w:pPr>
            <w:r>
              <w:rPr>
                <w:rFonts w:hint="eastAsia" w:ascii="宋体" w:hAnsi="宋体" w:eastAsia="宋体" w:cs="宋体"/>
                <w:color w:val="auto"/>
                <w:sz w:val="18"/>
                <w:szCs w:val="18"/>
              </w:rPr>
              <w:t>10011001</w:t>
            </w:r>
          </w:p>
        </w:tc>
        <w:tc>
          <w:tcPr>
            <w:tcW w:w="3001" w:type="dxa"/>
            <w:gridSpan w:val="2"/>
            <w:tcBorders>
              <w:tl2br w:val="nil"/>
              <w:tr2bl w:val="nil"/>
            </w:tcBorders>
            <w:vAlign w:val="center"/>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大学语文</w:t>
            </w:r>
          </w:p>
        </w:tc>
        <w:tc>
          <w:tcPr>
            <w:tcW w:w="603"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64</w:t>
            </w:r>
          </w:p>
        </w:tc>
        <w:tc>
          <w:tcPr>
            <w:tcW w:w="658" w:type="dxa"/>
            <w:tcBorders>
              <w:tl2br w:val="nil"/>
              <w:tr2bl w:val="nil"/>
            </w:tcBorders>
            <w:vAlign w:val="center"/>
          </w:tcPr>
          <w:p>
            <w:pPr>
              <w:jc w:val="center"/>
              <w:rPr>
                <w:rFonts w:hint="default" w:ascii="宋体" w:hAnsi="宋体" w:eastAsia="宋体" w:cs="宋体"/>
                <w:color w:val="auto"/>
                <w:sz w:val="18"/>
                <w:szCs w:val="18"/>
                <w:lang w:val="en-US" w:eastAsia="zh-CN"/>
              </w:rPr>
            </w:pPr>
            <w:r>
              <w:rPr>
                <w:rFonts w:hint="eastAsia" w:ascii="宋体" w:hAnsi="宋体" w:eastAsia="宋体" w:cs="宋体"/>
                <w:color w:val="auto"/>
                <w:sz w:val="18"/>
                <w:szCs w:val="18"/>
                <w:lang w:val="en-US" w:eastAsia="zh-CN"/>
              </w:rPr>
              <w:t>56</w:t>
            </w:r>
          </w:p>
        </w:tc>
        <w:tc>
          <w:tcPr>
            <w:tcW w:w="658" w:type="dxa"/>
            <w:tcBorders>
              <w:tl2br w:val="nil"/>
              <w:tr2bl w:val="nil"/>
            </w:tcBorders>
            <w:vAlign w:val="center"/>
          </w:tcPr>
          <w:p>
            <w:pPr>
              <w:jc w:val="center"/>
              <w:rPr>
                <w:rFonts w:hint="eastAsia" w:ascii="宋体" w:hAnsi="宋体" w:eastAsia="宋体" w:cs="宋体"/>
                <w:color w:val="auto"/>
                <w:sz w:val="18"/>
                <w:szCs w:val="18"/>
                <w:lang w:val="en-US" w:eastAsia="zh-CN"/>
              </w:rPr>
            </w:pPr>
            <w:r>
              <w:rPr>
                <w:rFonts w:hint="eastAsia" w:ascii="宋体" w:hAnsi="宋体" w:eastAsia="宋体" w:cs="宋体"/>
                <w:color w:val="auto"/>
                <w:sz w:val="18"/>
                <w:szCs w:val="18"/>
                <w:lang w:val="en-US" w:eastAsia="zh-CN"/>
              </w:rPr>
              <w:t>8</w:t>
            </w:r>
          </w:p>
        </w:tc>
        <w:tc>
          <w:tcPr>
            <w:tcW w:w="62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28" w:type="dxa"/>
            <w:tcBorders>
              <w:tl2br w:val="nil"/>
              <w:tr2bl w:val="nil"/>
            </w:tcBorders>
            <w:vAlign w:val="center"/>
          </w:tcPr>
          <w:p>
            <w:pPr>
              <w:jc w:val="center"/>
              <w:rPr>
                <w:rFonts w:hint="eastAsia" w:ascii="宋体" w:hAnsi="宋体" w:eastAsia="宋体" w:cs="宋体"/>
                <w:color w:val="auto"/>
                <w:sz w:val="18"/>
                <w:szCs w:val="18"/>
              </w:rPr>
            </w:pP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29" w:type="dxa"/>
            <w:tcBorders>
              <w:tl2br w:val="nil"/>
              <w:tr2bl w:val="nil"/>
            </w:tcBorders>
            <w:vAlign w:val="center"/>
          </w:tcPr>
          <w:p>
            <w:pPr>
              <w:jc w:val="center"/>
              <w:rPr>
                <w:rFonts w:hint="eastAsia" w:ascii="宋体" w:hAnsi="宋体" w:eastAsia="宋体" w:cs="宋体"/>
                <w:color w:val="auto"/>
                <w:sz w:val="18"/>
                <w:szCs w:val="18"/>
              </w:rPr>
            </w:pPr>
          </w:p>
        </w:tc>
        <w:tc>
          <w:tcPr>
            <w:tcW w:w="692"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12</w:t>
            </w:r>
          </w:p>
        </w:tc>
        <w:tc>
          <w:tcPr>
            <w:tcW w:w="1116" w:type="dxa"/>
            <w:tcBorders>
              <w:tl2br w:val="nil"/>
              <w:tr2bl w:val="nil"/>
            </w:tcBorders>
            <w:vAlign w:val="center"/>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widowControl/>
              <w:jc w:val="left"/>
              <w:rPr>
                <w:rFonts w:hint="eastAsia" w:ascii="宋体" w:hAnsi="宋体" w:eastAsia="宋体" w:cs="宋体"/>
                <w:color w:val="auto"/>
                <w:sz w:val="18"/>
                <w:szCs w:val="18"/>
              </w:rPr>
            </w:pPr>
            <w:r>
              <w:rPr>
                <w:rFonts w:hint="eastAsia" w:ascii="宋体" w:hAnsi="宋体" w:eastAsia="宋体" w:cs="宋体"/>
                <w:color w:val="auto"/>
                <w:sz w:val="18"/>
                <w:szCs w:val="18"/>
              </w:rPr>
              <w:t>10011101</w:t>
            </w:r>
          </w:p>
        </w:tc>
        <w:tc>
          <w:tcPr>
            <w:tcW w:w="3001" w:type="dxa"/>
            <w:gridSpan w:val="2"/>
            <w:tcBorders>
              <w:tl2br w:val="nil"/>
              <w:tr2bl w:val="nil"/>
            </w:tcBorders>
            <w:vAlign w:val="center"/>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计算机应用基础</w:t>
            </w:r>
          </w:p>
        </w:tc>
        <w:tc>
          <w:tcPr>
            <w:tcW w:w="603"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64</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2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28" w:type="dxa"/>
            <w:tcBorders>
              <w:tl2br w:val="nil"/>
              <w:tr2bl w:val="nil"/>
            </w:tcBorders>
            <w:vAlign w:val="center"/>
          </w:tcPr>
          <w:p>
            <w:pPr>
              <w:jc w:val="center"/>
              <w:rPr>
                <w:rFonts w:hint="eastAsia" w:ascii="宋体" w:hAnsi="宋体" w:eastAsia="宋体" w:cs="宋体"/>
                <w:color w:val="auto"/>
                <w:sz w:val="18"/>
                <w:szCs w:val="18"/>
              </w:rPr>
            </w:pP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29" w:type="dxa"/>
            <w:tcBorders>
              <w:tl2br w:val="nil"/>
              <w:tr2bl w:val="nil"/>
            </w:tcBorders>
            <w:vAlign w:val="center"/>
          </w:tcPr>
          <w:p>
            <w:pPr>
              <w:jc w:val="center"/>
              <w:rPr>
                <w:rFonts w:hint="eastAsia" w:ascii="宋体" w:hAnsi="宋体" w:eastAsia="宋体" w:cs="宋体"/>
                <w:color w:val="auto"/>
                <w:sz w:val="18"/>
                <w:szCs w:val="18"/>
              </w:rPr>
            </w:pPr>
          </w:p>
        </w:tc>
        <w:tc>
          <w:tcPr>
            <w:tcW w:w="692"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12</w:t>
            </w:r>
          </w:p>
        </w:tc>
        <w:tc>
          <w:tcPr>
            <w:tcW w:w="1116" w:type="dxa"/>
            <w:tcBorders>
              <w:tl2br w:val="nil"/>
              <w:tr2bl w:val="nil"/>
            </w:tcBorders>
            <w:vAlign w:val="center"/>
          </w:tcPr>
          <w:p>
            <w:pPr>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10011201</w:t>
            </w:r>
          </w:p>
        </w:tc>
        <w:tc>
          <w:tcPr>
            <w:tcW w:w="3001" w:type="dxa"/>
            <w:gridSpan w:val="2"/>
            <w:tcBorders>
              <w:tl2br w:val="nil"/>
              <w:tr2bl w:val="nil"/>
            </w:tcBorders>
            <w:vAlign w:val="center"/>
          </w:tcPr>
          <w:p>
            <w:pPr>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民族教育专题</w:t>
            </w:r>
          </w:p>
        </w:tc>
        <w:tc>
          <w:tcPr>
            <w:tcW w:w="60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16</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12</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4</w:t>
            </w: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2*8</w:t>
            </w: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9"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92"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1116"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10011301</w:t>
            </w:r>
          </w:p>
        </w:tc>
        <w:tc>
          <w:tcPr>
            <w:tcW w:w="3001" w:type="dxa"/>
            <w:gridSpan w:val="2"/>
            <w:tcBorders>
              <w:tl2br w:val="nil"/>
              <w:tr2bl w:val="nil"/>
            </w:tcBorders>
            <w:vAlign w:val="center"/>
          </w:tcPr>
          <w:p>
            <w:pPr>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中华优秀传统文化</w:t>
            </w:r>
          </w:p>
        </w:tc>
        <w:tc>
          <w:tcPr>
            <w:tcW w:w="60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16</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12</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4</w:t>
            </w: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2*8</w:t>
            </w: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9"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92"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1116"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10011401</w:t>
            </w:r>
          </w:p>
        </w:tc>
        <w:tc>
          <w:tcPr>
            <w:tcW w:w="3001" w:type="dxa"/>
            <w:gridSpan w:val="2"/>
            <w:tcBorders>
              <w:tl2br w:val="nil"/>
              <w:tr2bl w:val="nil"/>
            </w:tcBorders>
            <w:vAlign w:val="center"/>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国家安全教育</w:t>
            </w:r>
          </w:p>
        </w:tc>
        <w:tc>
          <w:tcPr>
            <w:tcW w:w="603"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1</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58" w:type="dxa"/>
            <w:tcBorders>
              <w:tl2br w:val="nil"/>
              <w:tr2bl w:val="nil"/>
            </w:tcBorders>
            <w:vAlign w:val="center"/>
          </w:tcPr>
          <w:p>
            <w:pPr>
              <w:jc w:val="center"/>
              <w:rPr>
                <w:rFonts w:hint="eastAsia" w:ascii="宋体" w:hAnsi="宋体" w:eastAsia="宋体" w:cs="宋体"/>
                <w:color w:val="auto"/>
                <w:sz w:val="18"/>
                <w:szCs w:val="18"/>
              </w:rPr>
            </w:pPr>
          </w:p>
        </w:tc>
        <w:tc>
          <w:tcPr>
            <w:tcW w:w="62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2W</w:t>
            </w: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28" w:type="dxa"/>
            <w:tcBorders>
              <w:tl2br w:val="nil"/>
              <w:tr2bl w:val="nil"/>
            </w:tcBorders>
            <w:vAlign w:val="center"/>
          </w:tcPr>
          <w:p>
            <w:pPr>
              <w:jc w:val="center"/>
              <w:rPr>
                <w:rFonts w:hint="eastAsia" w:ascii="宋体" w:hAnsi="宋体" w:eastAsia="宋体" w:cs="宋体"/>
                <w:color w:val="auto"/>
                <w:sz w:val="18"/>
                <w:szCs w:val="18"/>
              </w:rPr>
            </w:pP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29" w:type="dxa"/>
            <w:tcBorders>
              <w:tl2br w:val="nil"/>
              <w:tr2bl w:val="nil"/>
            </w:tcBorders>
            <w:vAlign w:val="center"/>
          </w:tcPr>
          <w:p>
            <w:pPr>
              <w:jc w:val="center"/>
              <w:rPr>
                <w:rFonts w:hint="eastAsia" w:ascii="宋体" w:hAnsi="宋体" w:eastAsia="宋体" w:cs="宋体"/>
                <w:color w:val="auto"/>
                <w:sz w:val="18"/>
                <w:szCs w:val="18"/>
              </w:rPr>
            </w:pPr>
          </w:p>
        </w:tc>
        <w:tc>
          <w:tcPr>
            <w:tcW w:w="692" w:type="dxa"/>
            <w:tcBorders>
              <w:tl2br w:val="nil"/>
              <w:tr2bl w:val="nil"/>
            </w:tcBorders>
            <w:vAlign w:val="center"/>
          </w:tcPr>
          <w:p>
            <w:pPr>
              <w:jc w:val="center"/>
              <w:rPr>
                <w:rFonts w:hint="eastAsia" w:ascii="宋体" w:hAnsi="宋体" w:eastAsia="宋体" w:cs="宋体"/>
                <w:color w:val="auto"/>
                <w:sz w:val="18"/>
                <w:szCs w:val="18"/>
              </w:rPr>
            </w:pPr>
          </w:p>
        </w:tc>
        <w:tc>
          <w:tcPr>
            <w:tcW w:w="1116"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val="en-US" w:eastAsia="zh-CN"/>
              </w:rPr>
              <w:t>10011501</w:t>
            </w:r>
          </w:p>
        </w:tc>
        <w:tc>
          <w:tcPr>
            <w:tcW w:w="3001" w:type="dxa"/>
            <w:gridSpan w:val="2"/>
            <w:tcBorders>
              <w:tl2br w:val="nil"/>
              <w:tr2bl w:val="nil"/>
            </w:tcBorders>
            <w:vAlign w:val="center"/>
          </w:tcPr>
          <w:p>
            <w:pPr>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劳动</w:t>
            </w:r>
            <w:r>
              <w:rPr>
                <w:rFonts w:hint="eastAsia" w:ascii="宋体" w:hAnsi="宋体" w:eastAsia="宋体" w:cs="宋体"/>
                <w:color w:val="auto"/>
                <w:sz w:val="18"/>
                <w:szCs w:val="18"/>
                <w:lang w:val="en-US" w:eastAsia="zh-CN"/>
              </w:rPr>
              <w:t>专题教育</w:t>
            </w:r>
          </w:p>
        </w:tc>
        <w:tc>
          <w:tcPr>
            <w:tcW w:w="60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1</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16</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8</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8</w:t>
            </w: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2*4W</w:t>
            </w: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2*4W</w:t>
            </w: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9"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92"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1116"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w:t>
            </w:r>
            <w:r>
              <w:rPr>
                <w:rFonts w:hint="eastAsia" w:ascii="宋体" w:hAnsi="宋体" w:eastAsia="宋体" w:cs="宋体"/>
                <w:color w:val="auto"/>
                <w:sz w:val="18"/>
                <w:szCs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widowControl/>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lang w:val="en-US" w:eastAsia="zh-CN"/>
              </w:rPr>
              <w:t>10011601</w:t>
            </w:r>
          </w:p>
        </w:tc>
        <w:tc>
          <w:tcPr>
            <w:tcW w:w="3001" w:type="dxa"/>
            <w:gridSpan w:val="2"/>
            <w:tcBorders>
              <w:tl2br w:val="nil"/>
              <w:tr2bl w:val="nil"/>
            </w:tcBorders>
            <w:vAlign w:val="center"/>
          </w:tcPr>
          <w:p>
            <w:pPr>
              <w:jc w:val="left"/>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军</w:t>
            </w:r>
            <w:r>
              <w:rPr>
                <w:rFonts w:hint="eastAsia" w:ascii="宋体" w:hAnsi="宋体" w:eastAsia="宋体" w:cs="宋体"/>
                <w:color w:val="auto"/>
                <w:sz w:val="18"/>
                <w:szCs w:val="18"/>
                <w:lang w:val="en-US" w:eastAsia="zh-CN"/>
              </w:rPr>
              <w:t>事技能</w:t>
            </w:r>
          </w:p>
        </w:tc>
        <w:tc>
          <w:tcPr>
            <w:tcW w:w="603" w:type="dxa"/>
            <w:tcBorders>
              <w:tl2br w:val="nil"/>
              <w:tr2bl w:val="nil"/>
            </w:tcBorders>
            <w:vAlign w:val="center"/>
          </w:tcPr>
          <w:p>
            <w:pPr>
              <w:jc w:val="center"/>
              <w:rPr>
                <w:rFonts w:hint="default"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2</w:t>
            </w:r>
          </w:p>
        </w:tc>
        <w:tc>
          <w:tcPr>
            <w:tcW w:w="658" w:type="dxa"/>
            <w:tcBorders>
              <w:tl2br w:val="nil"/>
              <w:tr2bl w:val="nil"/>
            </w:tcBorders>
            <w:vAlign w:val="center"/>
          </w:tcPr>
          <w:p>
            <w:pPr>
              <w:jc w:val="center"/>
              <w:rPr>
                <w:rFonts w:hint="default"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112</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58" w:type="dxa"/>
            <w:tcBorders>
              <w:tl2br w:val="nil"/>
              <w:tr2bl w:val="nil"/>
            </w:tcBorders>
            <w:vAlign w:val="center"/>
          </w:tcPr>
          <w:p>
            <w:pPr>
              <w:jc w:val="center"/>
              <w:rPr>
                <w:rFonts w:hint="default"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112</w:t>
            </w:r>
          </w:p>
        </w:tc>
        <w:tc>
          <w:tcPr>
            <w:tcW w:w="628" w:type="dxa"/>
            <w:tcBorders>
              <w:tl2br w:val="nil"/>
              <w:tr2bl w:val="nil"/>
            </w:tcBorders>
            <w:vAlign w:val="center"/>
          </w:tcPr>
          <w:p>
            <w:pPr>
              <w:jc w:val="both"/>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9"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92"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1116"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pStyle w:val="11"/>
              <w:widowControl/>
              <w:spacing w:line="400" w:lineRule="atLeast"/>
              <w:ind w:left="0" w:leftChars="0" w:right="0" w:rightChars="0"/>
              <w:jc w:val="both"/>
              <w:rPr>
                <w:rFonts w:hint="eastAsia" w:ascii="宋体" w:hAnsi="宋体" w:eastAsia="宋体" w:cs="宋体"/>
                <w:color w:val="auto"/>
                <w:kern w:val="0"/>
                <w:sz w:val="18"/>
                <w:szCs w:val="18"/>
                <w:lang w:val="en-US" w:eastAsia="zh-CN" w:bidi="ar-SA"/>
              </w:rPr>
            </w:pPr>
            <w:r>
              <w:rPr>
                <w:rFonts w:hint="eastAsia" w:ascii="宋体" w:hAnsi="宋体" w:eastAsia="宋体" w:cs="宋体"/>
                <w:color w:val="auto"/>
                <w:kern w:val="2"/>
                <w:sz w:val="18"/>
                <w:szCs w:val="18"/>
                <w:lang w:val="en-US" w:eastAsia="zh-CN" w:bidi="ar-SA"/>
              </w:rPr>
              <w:t>10011701</w:t>
            </w:r>
          </w:p>
        </w:tc>
        <w:tc>
          <w:tcPr>
            <w:tcW w:w="3001" w:type="dxa"/>
            <w:gridSpan w:val="2"/>
            <w:tcBorders>
              <w:tl2br w:val="nil"/>
              <w:tr2bl w:val="nil"/>
            </w:tcBorders>
            <w:vAlign w:val="center"/>
          </w:tcPr>
          <w:p>
            <w:pPr>
              <w:pStyle w:val="11"/>
              <w:widowControl/>
              <w:spacing w:line="400" w:lineRule="atLeast"/>
              <w:ind w:left="0" w:leftChars="0" w:right="0" w:rightChars="0"/>
              <w:jc w:val="both"/>
              <w:rPr>
                <w:rFonts w:hint="eastAsia" w:ascii="宋体" w:hAnsi="宋体" w:eastAsia="宋体" w:cs="宋体"/>
                <w:color w:val="auto"/>
                <w:kern w:val="0"/>
                <w:sz w:val="18"/>
                <w:szCs w:val="18"/>
                <w:lang w:val="en-US" w:eastAsia="zh-CN" w:bidi="ar-SA"/>
              </w:rPr>
            </w:pPr>
            <w:r>
              <w:rPr>
                <w:rFonts w:hint="eastAsia" w:ascii="宋体" w:hAnsi="宋体" w:eastAsia="宋体" w:cs="宋体"/>
                <w:color w:val="auto"/>
                <w:kern w:val="2"/>
                <w:sz w:val="18"/>
                <w:szCs w:val="18"/>
                <w:lang w:val="en-US" w:eastAsia="zh-CN" w:bidi="ar-SA"/>
              </w:rPr>
              <w:t>入学教育</w:t>
            </w:r>
          </w:p>
        </w:tc>
        <w:tc>
          <w:tcPr>
            <w:tcW w:w="603" w:type="dxa"/>
            <w:tcBorders>
              <w:tl2br w:val="nil"/>
              <w:tr2bl w:val="nil"/>
            </w:tcBorders>
            <w:vAlign w:val="center"/>
          </w:tcPr>
          <w:p>
            <w:pPr>
              <w:pStyle w:val="11"/>
              <w:widowControl/>
              <w:spacing w:line="400" w:lineRule="atLeast"/>
              <w:ind w:left="0" w:leftChars="0" w:right="0" w:rightChars="0"/>
              <w:jc w:val="center"/>
              <w:rPr>
                <w:rFonts w:hint="eastAsia" w:ascii="宋体" w:hAnsi="宋体" w:eastAsia="宋体" w:cs="宋体"/>
                <w:color w:val="auto"/>
                <w:kern w:val="0"/>
                <w:sz w:val="18"/>
                <w:szCs w:val="18"/>
                <w:lang w:val="en-US" w:eastAsia="zh-CN" w:bidi="ar-SA"/>
              </w:rPr>
            </w:pPr>
            <w:r>
              <w:rPr>
                <w:rFonts w:hint="eastAsia" w:ascii="宋体" w:hAnsi="宋体" w:eastAsia="宋体" w:cs="宋体"/>
                <w:color w:val="auto"/>
                <w:kern w:val="2"/>
                <w:sz w:val="18"/>
                <w:szCs w:val="18"/>
                <w:lang w:val="en-US" w:eastAsia="zh-CN" w:bidi="ar-SA"/>
              </w:rPr>
              <w:t>1</w:t>
            </w:r>
          </w:p>
        </w:tc>
        <w:tc>
          <w:tcPr>
            <w:tcW w:w="658" w:type="dxa"/>
            <w:tcBorders>
              <w:tl2br w:val="nil"/>
              <w:tr2bl w:val="nil"/>
            </w:tcBorders>
            <w:vAlign w:val="center"/>
          </w:tcPr>
          <w:p>
            <w:pPr>
              <w:pStyle w:val="11"/>
              <w:widowControl/>
              <w:spacing w:line="400" w:lineRule="atLeast"/>
              <w:ind w:left="0" w:leftChars="0" w:right="0" w:rightChars="0"/>
              <w:jc w:val="center"/>
              <w:rPr>
                <w:rFonts w:hint="eastAsia" w:ascii="宋体" w:hAnsi="宋体" w:eastAsia="宋体" w:cs="宋体"/>
                <w:color w:val="auto"/>
                <w:kern w:val="0"/>
                <w:sz w:val="18"/>
                <w:szCs w:val="18"/>
                <w:lang w:val="en-US" w:eastAsia="zh-CN" w:bidi="ar-SA"/>
              </w:rPr>
            </w:pPr>
            <w:r>
              <w:rPr>
                <w:rFonts w:hint="eastAsia" w:ascii="宋体" w:hAnsi="宋体" w:eastAsia="宋体" w:cs="宋体"/>
                <w:color w:val="auto"/>
                <w:kern w:val="2"/>
                <w:sz w:val="18"/>
                <w:szCs w:val="18"/>
                <w:lang w:val="en-US" w:eastAsia="zh-CN" w:bidi="ar-SA"/>
              </w:rPr>
              <w:t>16</w:t>
            </w:r>
          </w:p>
        </w:tc>
        <w:tc>
          <w:tcPr>
            <w:tcW w:w="658" w:type="dxa"/>
            <w:tcBorders>
              <w:tl2br w:val="nil"/>
              <w:tr2bl w:val="nil"/>
            </w:tcBorders>
            <w:vAlign w:val="center"/>
          </w:tcPr>
          <w:p>
            <w:pPr>
              <w:pStyle w:val="11"/>
              <w:widowControl/>
              <w:spacing w:line="400" w:lineRule="atLeast"/>
              <w:ind w:left="0" w:leftChars="0" w:right="0" w:rightChars="0"/>
              <w:jc w:val="center"/>
              <w:rPr>
                <w:rFonts w:hint="eastAsia" w:ascii="宋体" w:hAnsi="宋体" w:eastAsia="宋体" w:cs="宋体"/>
                <w:color w:val="auto"/>
                <w:kern w:val="0"/>
                <w:sz w:val="18"/>
                <w:szCs w:val="18"/>
                <w:lang w:val="en-US" w:eastAsia="zh-CN" w:bidi="ar-SA"/>
              </w:rPr>
            </w:pPr>
            <w:r>
              <w:rPr>
                <w:rFonts w:hint="eastAsia" w:ascii="宋体" w:hAnsi="宋体" w:eastAsia="宋体" w:cs="宋体"/>
                <w:color w:val="auto"/>
                <w:kern w:val="2"/>
                <w:sz w:val="18"/>
                <w:szCs w:val="18"/>
                <w:lang w:val="en-US" w:eastAsia="zh-CN" w:bidi="ar-SA"/>
              </w:rPr>
              <w:t>16</w:t>
            </w:r>
          </w:p>
        </w:tc>
        <w:tc>
          <w:tcPr>
            <w:tcW w:w="65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2W</w:t>
            </w: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8"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33"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29"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692"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p>
        </w:tc>
        <w:tc>
          <w:tcPr>
            <w:tcW w:w="1116" w:type="dxa"/>
            <w:tcBorders>
              <w:tl2br w:val="nil"/>
              <w:tr2bl w:val="nil"/>
            </w:tcBorders>
            <w:vAlign w:val="center"/>
          </w:tcPr>
          <w:p>
            <w:pPr>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5164" w:type="dxa"/>
            <w:gridSpan w:val="4"/>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小计</w:t>
            </w:r>
          </w:p>
        </w:tc>
        <w:tc>
          <w:tcPr>
            <w:tcW w:w="603" w:type="dxa"/>
            <w:tcBorders>
              <w:tl2br w:val="nil"/>
              <w:tr2bl w:val="nil"/>
            </w:tcBorders>
            <w:vAlign w:val="center"/>
          </w:tcPr>
          <w:p>
            <w:pPr>
              <w:pStyle w:val="11"/>
              <w:widowControl/>
              <w:spacing w:line="240" w:lineRule="auto"/>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40</w:t>
            </w:r>
          </w:p>
        </w:tc>
        <w:tc>
          <w:tcPr>
            <w:tcW w:w="658" w:type="dxa"/>
            <w:tcBorders>
              <w:tl2br w:val="nil"/>
              <w:tr2bl w:val="nil"/>
            </w:tcBorders>
            <w:vAlign w:val="center"/>
          </w:tcPr>
          <w:p>
            <w:pPr>
              <w:widowControl/>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640</w:t>
            </w:r>
          </w:p>
        </w:tc>
        <w:tc>
          <w:tcPr>
            <w:tcW w:w="658" w:type="dxa"/>
            <w:tcBorders>
              <w:tl2br w:val="nil"/>
              <w:tr2bl w:val="nil"/>
            </w:tcBorders>
            <w:vAlign w:val="center"/>
          </w:tcPr>
          <w:p>
            <w:pPr>
              <w:widowControl/>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fldChar w:fldCharType="begin"/>
            </w:r>
            <w:r>
              <w:rPr>
                <w:rFonts w:hint="eastAsia" w:ascii="宋体" w:hAnsi="宋体" w:eastAsia="宋体" w:cs="宋体"/>
                <w:color w:val="auto"/>
                <w:kern w:val="2"/>
                <w:sz w:val="18"/>
                <w:szCs w:val="18"/>
                <w:lang w:val="en-US" w:eastAsia="zh-CN" w:bidi="ar-SA"/>
              </w:rPr>
              <w:instrText xml:space="preserve"> = sum(G4:G19) \* MERGEFORMAT </w:instrText>
            </w:r>
            <w:r>
              <w:rPr>
                <w:rFonts w:hint="eastAsia" w:ascii="宋体" w:hAnsi="宋体" w:eastAsia="宋体" w:cs="宋体"/>
                <w:color w:val="auto"/>
                <w:kern w:val="2"/>
                <w:sz w:val="18"/>
                <w:szCs w:val="18"/>
                <w:lang w:val="en-US" w:eastAsia="zh-CN" w:bidi="ar-SA"/>
              </w:rPr>
              <w:fldChar w:fldCharType="separate"/>
            </w:r>
            <w:r>
              <w:rPr>
                <w:rFonts w:hint="eastAsia" w:ascii="宋体" w:hAnsi="宋体" w:eastAsia="宋体" w:cs="宋体"/>
                <w:color w:val="auto"/>
                <w:kern w:val="2"/>
                <w:sz w:val="18"/>
                <w:szCs w:val="18"/>
                <w:lang w:val="en-US" w:eastAsia="zh-CN" w:bidi="ar-SA"/>
              </w:rPr>
              <w:t>432</w:t>
            </w:r>
            <w:r>
              <w:rPr>
                <w:rFonts w:hint="eastAsia" w:ascii="宋体" w:hAnsi="宋体" w:eastAsia="宋体" w:cs="宋体"/>
                <w:color w:val="auto"/>
                <w:kern w:val="2"/>
                <w:sz w:val="18"/>
                <w:szCs w:val="18"/>
                <w:lang w:val="en-US" w:eastAsia="zh-CN" w:bidi="ar-SA"/>
              </w:rPr>
              <w:fldChar w:fldCharType="end"/>
            </w:r>
          </w:p>
        </w:tc>
        <w:tc>
          <w:tcPr>
            <w:tcW w:w="658" w:type="dxa"/>
            <w:tcBorders>
              <w:tl2br w:val="nil"/>
              <w:tr2bl w:val="nil"/>
            </w:tcBorders>
            <w:vAlign w:val="center"/>
          </w:tcPr>
          <w:p>
            <w:pPr>
              <w:widowControl/>
              <w:jc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fldChar w:fldCharType="begin"/>
            </w:r>
            <w:r>
              <w:rPr>
                <w:rFonts w:hint="eastAsia" w:ascii="宋体" w:hAnsi="宋体" w:eastAsia="宋体" w:cs="宋体"/>
                <w:color w:val="auto"/>
                <w:kern w:val="2"/>
                <w:sz w:val="18"/>
                <w:szCs w:val="18"/>
                <w:lang w:val="en-US" w:eastAsia="zh-CN" w:bidi="ar-SA"/>
              </w:rPr>
              <w:instrText xml:space="preserve"> = sum(H4:H19) \* MERGEFORMAT </w:instrText>
            </w:r>
            <w:r>
              <w:rPr>
                <w:rFonts w:hint="eastAsia" w:ascii="宋体" w:hAnsi="宋体" w:eastAsia="宋体" w:cs="宋体"/>
                <w:color w:val="auto"/>
                <w:kern w:val="2"/>
                <w:sz w:val="18"/>
                <w:szCs w:val="18"/>
                <w:lang w:val="en-US" w:eastAsia="zh-CN" w:bidi="ar-SA"/>
              </w:rPr>
              <w:fldChar w:fldCharType="separate"/>
            </w:r>
            <w:r>
              <w:rPr>
                <w:rFonts w:hint="eastAsia" w:ascii="宋体" w:hAnsi="宋体" w:eastAsia="宋体" w:cs="宋体"/>
                <w:color w:val="auto"/>
                <w:kern w:val="2"/>
                <w:sz w:val="18"/>
                <w:szCs w:val="18"/>
                <w:lang w:val="en-US" w:eastAsia="zh-CN" w:bidi="ar-SA"/>
              </w:rPr>
              <w:t>208</w:t>
            </w:r>
            <w:r>
              <w:rPr>
                <w:rFonts w:hint="eastAsia" w:ascii="宋体" w:hAnsi="宋体" w:eastAsia="宋体" w:cs="宋体"/>
                <w:color w:val="auto"/>
                <w:kern w:val="2"/>
                <w:sz w:val="18"/>
                <w:szCs w:val="18"/>
                <w:lang w:val="en-US" w:eastAsia="zh-CN" w:bidi="ar-SA"/>
              </w:rPr>
              <w:fldChar w:fldCharType="end"/>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restart"/>
            <w:tcBorders>
              <w:tl2br w:val="nil"/>
              <w:tr2bl w:val="nil"/>
            </w:tcBorders>
            <w:vAlign w:val="center"/>
          </w:tcPr>
          <w:p>
            <w:pPr>
              <w:ind w:left="180" w:hanging="180" w:hangingChars="100"/>
              <w:jc w:val="both"/>
              <w:rPr>
                <w:rFonts w:hint="eastAsia" w:ascii="宋体" w:hAnsi="宋体" w:eastAsia="宋体" w:cs="宋体"/>
                <w:color w:val="auto"/>
                <w:sz w:val="18"/>
                <w:szCs w:val="18"/>
              </w:rPr>
            </w:pPr>
          </w:p>
          <w:p>
            <w:pPr>
              <w:ind w:left="180" w:hanging="180" w:hangingChars="100"/>
              <w:jc w:val="both"/>
              <w:rPr>
                <w:rFonts w:hint="eastAsia" w:ascii="宋体" w:hAnsi="宋体" w:eastAsia="宋体" w:cs="宋体"/>
                <w:color w:val="auto"/>
                <w:sz w:val="18"/>
                <w:szCs w:val="18"/>
              </w:rPr>
            </w:pPr>
          </w:p>
          <w:p>
            <w:pPr>
              <w:ind w:left="180" w:hanging="180" w:hangingChars="100"/>
              <w:jc w:val="both"/>
              <w:rPr>
                <w:rFonts w:hint="eastAsia" w:ascii="宋体" w:hAnsi="宋体" w:eastAsia="宋体" w:cs="宋体"/>
                <w:color w:val="auto"/>
                <w:sz w:val="18"/>
                <w:szCs w:val="18"/>
              </w:rPr>
            </w:pPr>
          </w:p>
          <w:p>
            <w:pPr>
              <w:ind w:left="180" w:hanging="180" w:hangingChars="100"/>
              <w:jc w:val="both"/>
              <w:rPr>
                <w:rFonts w:hint="eastAsia" w:ascii="宋体" w:hAnsi="宋体" w:eastAsia="宋体" w:cs="宋体"/>
                <w:color w:val="auto"/>
                <w:sz w:val="18"/>
                <w:szCs w:val="18"/>
              </w:rPr>
            </w:pPr>
          </w:p>
          <w:p>
            <w:pPr>
              <w:ind w:left="180" w:hanging="180" w:hangingChars="100"/>
              <w:jc w:val="both"/>
              <w:rPr>
                <w:rFonts w:hint="eastAsia" w:ascii="宋体" w:hAnsi="宋体" w:eastAsia="宋体" w:cs="宋体"/>
                <w:color w:val="auto"/>
                <w:sz w:val="18"/>
                <w:szCs w:val="18"/>
              </w:rPr>
            </w:pPr>
          </w:p>
          <w:p>
            <w:pPr>
              <w:ind w:left="180" w:hanging="180" w:hangingChars="100"/>
              <w:jc w:val="both"/>
              <w:rPr>
                <w:rFonts w:hint="eastAsia" w:ascii="宋体" w:hAnsi="宋体" w:eastAsia="宋体" w:cs="宋体"/>
                <w:color w:val="auto"/>
                <w:sz w:val="18"/>
                <w:szCs w:val="18"/>
              </w:rPr>
            </w:pPr>
          </w:p>
          <w:p>
            <w:pPr>
              <w:ind w:left="180" w:hanging="180" w:hangingChars="100"/>
              <w:jc w:val="both"/>
              <w:rPr>
                <w:rFonts w:hint="eastAsia" w:ascii="宋体" w:hAnsi="宋体" w:eastAsia="宋体" w:cs="宋体"/>
                <w:color w:val="auto"/>
                <w:sz w:val="18"/>
                <w:szCs w:val="18"/>
              </w:rPr>
            </w:pP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选修7学分（每个模块至少选 一门课）</w:t>
            </w:r>
          </w:p>
          <w:p>
            <w:pPr>
              <w:jc w:val="both"/>
              <w:rPr>
                <w:rFonts w:hint="eastAsia" w:ascii="宋体" w:hAnsi="宋体" w:eastAsia="宋体" w:cs="宋体"/>
                <w:color w:val="auto"/>
                <w:sz w:val="18"/>
                <w:szCs w:val="18"/>
              </w:rPr>
            </w:pPr>
          </w:p>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center"/>
              <w:rPr>
                <w:rFonts w:hint="eastAsia" w:ascii="宋体" w:hAnsi="宋体" w:eastAsia="宋体" w:cs="宋体"/>
                <w:color w:val="auto"/>
                <w:kern w:val="0"/>
                <w:sz w:val="18"/>
                <w:szCs w:val="18"/>
              </w:rPr>
            </w:pPr>
            <w:r>
              <w:rPr>
                <w:rFonts w:hint="eastAsia" w:ascii="宋体" w:hAnsi="宋体" w:eastAsia="宋体" w:cs="宋体"/>
                <w:color w:val="auto"/>
                <w:kern w:val="0"/>
                <w:sz w:val="18"/>
                <w:szCs w:val="18"/>
              </w:rPr>
              <w:t>领域</w:t>
            </w:r>
          </w:p>
        </w:tc>
        <w:tc>
          <w:tcPr>
            <w:tcW w:w="1035"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课程代码</w:t>
            </w:r>
          </w:p>
        </w:tc>
        <w:tc>
          <w:tcPr>
            <w:tcW w:w="1966"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课程名称</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学分</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总计</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理论</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实践</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16周</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16周</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16周</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16周</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16周</w:t>
            </w: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16周</w:t>
            </w: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考试学期</w:t>
            </w: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考查学期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restart"/>
            <w:tcBorders>
              <w:tl2br w:val="nil"/>
              <w:tr2bl w:val="nil"/>
            </w:tcBorders>
            <w:vAlign w:val="center"/>
          </w:tcPr>
          <w:p>
            <w:pPr>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思政素养课程</w:t>
            </w:r>
          </w:p>
          <w:p>
            <w:pPr>
              <w:pStyle w:val="2"/>
              <w:ind w:left="0" w:leftChars="0" w:firstLine="0" w:firstLineChars="0"/>
              <w:jc w:val="center"/>
              <w:rPr>
                <w:rFonts w:hint="eastAsia" w:ascii="宋体" w:hAnsi="宋体" w:eastAsia="宋体" w:cs="宋体"/>
                <w:color w:val="auto"/>
                <w:sz w:val="18"/>
                <w:szCs w:val="18"/>
              </w:rPr>
            </w:pPr>
            <w:r>
              <w:rPr>
                <w:rFonts w:hint="eastAsia" w:ascii="宋体" w:hAnsi="宋体" w:eastAsia="宋体" w:cs="宋体"/>
                <w:color w:val="FF0000"/>
                <w:sz w:val="18"/>
                <w:szCs w:val="18"/>
                <w:lang w:val="en-US" w:eastAsia="zh-CN"/>
              </w:rPr>
              <w:t>（必选一门）</w:t>
            </w:r>
          </w:p>
        </w:tc>
        <w:tc>
          <w:tcPr>
            <w:tcW w:w="1035" w:type="dxa"/>
            <w:tcBorders>
              <w:tl2br w:val="nil"/>
              <w:tr2bl w:val="nil"/>
            </w:tcBorders>
            <w:vAlign w:val="top"/>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10020101</w:t>
            </w:r>
          </w:p>
        </w:tc>
        <w:tc>
          <w:tcPr>
            <w:tcW w:w="1966" w:type="dxa"/>
            <w:tcBorders>
              <w:tl2br w:val="nil"/>
              <w:tr2bl w:val="nil"/>
            </w:tcBorders>
            <w:vAlign w:val="center"/>
          </w:tcPr>
          <w:p>
            <w:pPr>
              <w:spacing w:line="240" w:lineRule="exact"/>
              <w:rPr>
                <w:rFonts w:hint="eastAsia" w:ascii="宋体" w:hAnsi="宋体" w:eastAsia="宋体" w:cs="宋体"/>
                <w:color w:val="auto"/>
                <w:sz w:val="18"/>
                <w:szCs w:val="18"/>
                <w:lang w:val="en-US"/>
              </w:rPr>
            </w:pPr>
            <w:r>
              <w:rPr>
                <w:rFonts w:hint="eastAsia" w:ascii="宋体" w:hAnsi="宋体" w:eastAsia="宋体" w:cs="宋体"/>
                <w:color w:val="auto"/>
                <w:sz w:val="18"/>
                <w:szCs w:val="18"/>
              </w:rPr>
              <w:t>中共党史</w:t>
            </w:r>
          </w:p>
        </w:tc>
        <w:tc>
          <w:tcPr>
            <w:tcW w:w="603"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lang w:val="en-US" w:eastAsia="zh-CN"/>
              </w:rPr>
              <w:t>1</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lang w:val="en-US" w:eastAsia="zh-CN"/>
              </w:rPr>
              <w:t>16</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lang w:val="en-US" w:eastAsia="zh-CN"/>
              </w:rPr>
              <w:t>16</w:t>
            </w:r>
          </w:p>
        </w:tc>
        <w:tc>
          <w:tcPr>
            <w:tcW w:w="658" w:type="dxa"/>
            <w:tcBorders>
              <w:tl2br w:val="nil"/>
              <w:tr2bl w:val="nil"/>
            </w:tcBorders>
            <w:vAlign w:val="center"/>
          </w:tcPr>
          <w:p>
            <w:pPr>
              <w:jc w:val="center"/>
              <w:rPr>
                <w:rFonts w:hint="eastAsia" w:ascii="宋体" w:hAnsi="宋体" w:eastAsia="宋体" w:cs="宋体"/>
                <w:color w:val="auto"/>
                <w:sz w:val="18"/>
                <w:szCs w:val="18"/>
              </w:rPr>
            </w:pPr>
          </w:p>
        </w:tc>
        <w:tc>
          <w:tcPr>
            <w:tcW w:w="628" w:type="dxa"/>
            <w:tcBorders>
              <w:tl2br w:val="nil"/>
              <w:tr2bl w:val="nil"/>
            </w:tcBorders>
            <w:vAlign w:val="center"/>
          </w:tcPr>
          <w:p>
            <w:pPr>
              <w:jc w:val="center"/>
              <w:rPr>
                <w:rFonts w:hint="eastAsia" w:ascii="宋体" w:hAnsi="宋体" w:eastAsia="宋体" w:cs="宋体"/>
                <w:color w:val="auto"/>
                <w:sz w:val="18"/>
                <w:szCs w:val="18"/>
              </w:rPr>
            </w:pP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33"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jc w:val="center"/>
              <w:rPr>
                <w:rFonts w:hint="eastAsia" w:ascii="宋体" w:hAnsi="宋体" w:eastAsia="宋体" w:cs="宋体"/>
                <w:color w:val="auto"/>
                <w:sz w:val="18"/>
                <w:szCs w:val="18"/>
              </w:rPr>
            </w:pP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29" w:type="dxa"/>
            <w:tcBorders>
              <w:tl2br w:val="nil"/>
              <w:tr2bl w:val="nil"/>
            </w:tcBorders>
            <w:vAlign w:val="center"/>
          </w:tcPr>
          <w:p>
            <w:pPr>
              <w:jc w:val="left"/>
              <w:rPr>
                <w:rFonts w:hint="eastAsia" w:ascii="宋体" w:hAnsi="宋体" w:eastAsia="宋体" w:cs="宋体"/>
                <w:color w:val="auto"/>
                <w:sz w:val="18"/>
                <w:szCs w:val="18"/>
              </w:rPr>
            </w:pPr>
          </w:p>
        </w:tc>
        <w:tc>
          <w:tcPr>
            <w:tcW w:w="692" w:type="dxa"/>
            <w:tcBorders>
              <w:tl2br w:val="nil"/>
              <w:tr2bl w:val="nil"/>
            </w:tcBorders>
            <w:vAlign w:val="center"/>
          </w:tcPr>
          <w:p>
            <w:pPr>
              <w:jc w:val="left"/>
              <w:rPr>
                <w:rFonts w:hint="eastAsia" w:ascii="宋体" w:hAnsi="宋体" w:eastAsia="宋体" w:cs="宋体"/>
                <w:color w:val="auto"/>
                <w:sz w:val="18"/>
                <w:szCs w:val="18"/>
              </w:rPr>
            </w:pPr>
          </w:p>
        </w:tc>
        <w:tc>
          <w:tcPr>
            <w:tcW w:w="1116"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continue"/>
            <w:tcBorders>
              <w:tl2br w:val="nil"/>
              <w:tr2bl w:val="nil"/>
            </w:tcBorders>
            <w:vAlign w:val="center"/>
          </w:tcPr>
          <w:p>
            <w:pPr>
              <w:jc w:val="left"/>
              <w:rPr>
                <w:rFonts w:hint="eastAsia" w:ascii="宋体" w:hAnsi="宋体" w:eastAsia="宋体" w:cs="宋体"/>
                <w:color w:val="auto"/>
                <w:sz w:val="18"/>
                <w:szCs w:val="18"/>
              </w:rPr>
            </w:pPr>
          </w:p>
        </w:tc>
        <w:tc>
          <w:tcPr>
            <w:tcW w:w="1035" w:type="dxa"/>
            <w:tcBorders>
              <w:tl2br w:val="nil"/>
              <w:tr2bl w:val="nil"/>
            </w:tcBorders>
            <w:vAlign w:val="top"/>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10020</w:t>
            </w:r>
            <w:r>
              <w:rPr>
                <w:rFonts w:hint="eastAsia" w:ascii="宋体" w:hAnsi="宋体" w:eastAsia="宋体" w:cs="宋体"/>
                <w:color w:val="auto"/>
                <w:sz w:val="18"/>
                <w:szCs w:val="18"/>
                <w:lang w:val="en-US"/>
              </w:rPr>
              <w:t>201</w:t>
            </w:r>
          </w:p>
        </w:tc>
        <w:tc>
          <w:tcPr>
            <w:tcW w:w="1966" w:type="dxa"/>
            <w:tcBorders>
              <w:tl2br w:val="nil"/>
              <w:tr2bl w:val="nil"/>
            </w:tcBorders>
            <w:vAlign w:val="center"/>
          </w:tcPr>
          <w:p>
            <w:pPr>
              <w:spacing w:line="240" w:lineRule="exact"/>
              <w:rPr>
                <w:rFonts w:hint="eastAsia" w:ascii="宋体" w:hAnsi="宋体" w:eastAsia="宋体" w:cs="宋体"/>
                <w:color w:val="auto"/>
                <w:sz w:val="18"/>
                <w:szCs w:val="18"/>
              </w:rPr>
            </w:pPr>
            <w:r>
              <w:rPr>
                <w:rFonts w:hint="eastAsia" w:ascii="宋体" w:hAnsi="宋体" w:eastAsia="宋体" w:cs="宋体"/>
                <w:color w:val="auto"/>
                <w:sz w:val="18"/>
                <w:szCs w:val="18"/>
              </w:rPr>
              <w:t>新中国发展史</w:t>
            </w:r>
          </w:p>
        </w:tc>
        <w:tc>
          <w:tcPr>
            <w:tcW w:w="603"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lang w:val="en-US" w:eastAsia="zh-CN"/>
              </w:rPr>
              <w:t>1</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lang w:val="en-US" w:eastAsia="zh-CN"/>
              </w:rPr>
              <w:t>16</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lang w:val="en-US" w:eastAsia="zh-CN"/>
              </w:rPr>
              <w:t>16</w:t>
            </w:r>
          </w:p>
        </w:tc>
        <w:tc>
          <w:tcPr>
            <w:tcW w:w="658" w:type="dxa"/>
            <w:tcBorders>
              <w:tl2br w:val="nil"/>
              <w:tr2bl w:val="nil"/>
            </w:tcBorders>
            <w:vAlign w:val="center"/>
          </w:tcPr>
          <w:p>
            <w:pPr>
              <w:jc w:val="center"/>
              <w:rPr>
                <w:rFonts w:hint="eastAsia" w:ascii="宋体" w:hAnsi="宋体" w:eastAsia="宋体" w:cs="宋体"/>
                <w:color w:val="auto"/>
                <w:sz w:val="18"/>
                <w:szCs w:val="18"/>
              </w:rPr>
            </w:pPr>
          </w:p>
        </w:tc>
        <w:tc>
          <w:tcPr>
            <w:tcW w:w="628" w:type="dxa"/>
            <w:tcBorders>
              <w:tl2br w:val="nil"/>
              <w:tr2bl w:val="nil"/>
            </w:tcBorders>
            <w:vAlign w:val="center"/>
          </w:tcPr>
          <w:p>
            <w:pPr>
              <w:jc w:val="center"/>
              <w:rPr>
                <w:rFonts w:hint="eastAsia" w:ascii="宋体" w:hAnsi="宋体" w:eastAsia="宋体" w:cs="宋体"/>
                <w:color w:val="auto"/>
                <w:sz w:val="18"/>
                <w:szCs w:val="18"/>
              </w:rPr>
            </w:pP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2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29" w:type="dxa"/>
            <w:tcBorders>
              <w:tl2br w:val="nil"/>
              <w:tr2bl w:val="nil"/>
            </w:tcBorders>
            <w:vAlign w:val="center"/>
          </w:tcPr>
          <w:p>
            <w:pPr>
              <w:jc w:val="left"/>
              <w:rPr>
                <w:rFonts w:hint="eastAsia" w:ascii="宋体" w:hAnsi="宋体" w:eastAsia="宋体" w:cs="宋体"/>
                <w:color w:val="auto"/>
                <w:sz w:val="18"/>
                <w:szCs w:val="18"/>
              </w:rPr>
            </w:pPr>
          </w:p>
        </w:tc>
        <w:tc>
          <w:tcPr>
            <w:tcW w:w="692" w:type="dxa"/>
            <w:tcBorders>
              <w:tl2br w:val="nil"/>
              <w:tr2bl w:val="nil"/>
            </w:tcBorders>
            <w:vAlign w:val="center"/>
          </w:tcPr>
          <w:p>
            <w:pPr>
              <w:jc w:val="left"/>
              <w:rPr>
                <w:rFonts w:hint="eastAsia" w:ascii="宋体" w:hAnsi="宋体" w:eastAsia="宋体" w:cs="宋体"/>
                <w:color w:val="auto"/>
                <w:sz w:val="18"/>
                <w:szCs w:val="18"/>
              </w:rPr>
            </w:pPr>
          </w:p>
        </w:tc>
        <w:tc>
          <w:tcPr>
            <w:tcW w:w="1116"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continue"/>
            <w:tcBorders>
              <w:tl2br w:val="nil"/>
              <w:tr2bl w:val="nil"/>
            </w:tcBorders>
            <w:vAlign w:val="center"/>
          </w:tcPr>
          <w:p>
            <w:pPr>
              <w:jc w:val="left"/>
              <w:rPr>
                <w:rFonts w:hint="eastAsia" w:ascii="宋体" w:hAnsi="宋体" w:eastAsia="宋体" w:cs="宋体"/>
                <w:color w:val="auto"/>
                <w:sz w:val="18"/>
                <w:szCs w:val="18"/>
              </w:rPr>
            </w:pPr>
          </w:p>
        </w:tc>
        <w:tc>
          <w:tcPr>
            <w:tcW w:w="1035" w:type="dxa"/>
            <w:tcBorders>
              <w:tl2br w:val="nil"/>
              <w:tr2bl w:val="nil"/>
            </w:tcBorders>
            <w:vAlign w:val="top"/>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1002</w:t>
            </w:r>
            <w:r>
              <w:rPr>
                <w:rFonts w:hint="eastAsia" w:ascii="宋体" w:hAnsi="宋体" w:eastAsia="宋体" w:cs="宋体"/>
                <w:color w:val="auto"/>
                <w:sz w:val="18"/>
                <w:szCs w:val="18"/>
                <w:lang w:val="en-US"/>
              </w:rPr>
              <w:t>0301</w:t>
            </w:r>
          </w:p>
        </w:tc>
        <w:tc>
          <w:tcPr>
            <w:tcW w:w="1966" w:type="dxa"/>
            <w:tcBorders>
              <w:tl2br w:val="nil"/>
              <w:tr2bl w:val="nil"/>
            </w:tcBorders>
            <w:vAlign w:val="center"/>
          </w:tcPr>
          <w:p>
            <w:pPr>
              <w:spacing w:line="240" w:lineRule="exact"/>
              <w:rPr>
                <w:rFonts w:hint="eastAsia" w:ascii="宋体" w:hAnsi="宋体" w:eastAsia="宋体" w:cs="宋体"/>
                <w:color w:val="auto"/>
                <w:sz w:val="18"/>
                <w:szCs w:val="18"/>
              </w:rPr>
            </w:pPr>
            <w:r>
              <w:rPr>
                <w:rFonts w:hint="eastAsia" w:ascii="宋体" w:hAnsi="宋体" w:eastAsia="宋体" w:cs="宋体"/>
                <w:color w:val="auto"/>
                <w:sz w:val="18"/>
                <w:szCs w:val="18"/>
              </w:rPr>
              <w:t>新中国改革开放史</w:t>
            </w:r>
          </w:p>
        </w:tc>
        <w:tc>
          <w:tcPr>
            <w:tcW w:w="603"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lang w:val="en-US" w:eastAsia="zh-CN"/>
              </w:rPr>
              <w:t>1</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lang w:val="en-US" w:eastAsia="zh-CN"/>
              </w:rPr>
              <w:t>16</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lang w:val="en-US" w:eastAsia="zh-CN"/>
              </w:rPr>
              <w:t>16</w:t>
            </w:r>
          </w:p>
        </w:tc>
        <w:tc>
          <w:tcPr>
            <w:tcW w:w="658" w:type="dxa"/>
            <w:tcBorders>
              <w:tl2br w:val="nil"/>
              <w:tr2bl w:val="nil"/>
            </w:tcBorders>
            <w:vAlign w:val="center"/>
          </w:tcPr>
          <w:p>
            <w:pPr>
              <w:jc w:val="center"/>
              <w:rPr>
                <w:rFonts w:hint="eastAsia" w:ascii="宋体" w:hAnsi="宋体" w:eastAsia="宋体" w:cs="宋体"/>
                <w:color w:val="auto"/>
                <w:sz w:val="18"/>
                <w:szCs w:val="18"/>
              </w:rPr>
            </w:pPr>
          </w:p>
        </w:tc>
        <w:tc>
          <w:tcPr>
            <w:tcW w:w="628" w:type="dxa"/>
            <w:tcBorders>
              <w:tl2br w:val="nil"/>
              <w:tr2bl w:val="nil"/>
            </w:tcBorders>
            <w:vAlign w:val="center"/>
          </w:tcPr>
          <w:p>
            <w:pPr>
              <w:jc w:val="center"/>
              <w:rPr>
                <w:rFonts w:hint="eastAsia" w:ascii="宋体" w:hAnsi="宋体" w:eastAsia="宋体" w:cs="宋体"/>
                <w:color w:val="auto"/>
                <w:sz w:val="18"/>
                <w:szCs w:val="18"/>
              </w:rPr>
            </w:pP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28" w:type="dxa"/>
            <w:tcBorders>
              <w:tl2br w:val="nil"/>
              <w:tr2bl w:val="nil"/>
            </w:tcBorders>
            <w:vAlign w:val="center"/>
          </w:tcPr>
          <w:p>
            <w:pPr>
              <w:jc w:val="center"/>
              <w:rPr>
                <w:rFonts w:hint="eastAsia" w:ascii="宋体" w:hAnsi="宋体" w:eastAsia="宋体" w:cs="宋体"/>
                <w:color w:val="auto"/>
                <w:sz w:val="18"/>
                <w:szCs w:val="18"/>
              </w:rPr>
            </w:pPr>
          </w:p>
        </w:tc>
        <w:tc>
          <w:tcPr>
            <w:tcW w:w="633"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9" w:type="dxa"/>
            <w:tcBorders>
              <w:tl2br w:val="nil"/>
              <w:tr2bl w:val="nil"/>
            </w:tcBorders>
            <w:vAlign w:val="center"/>
          </w:tcPr>
          <w:p>
            <w:pPr>
              <w:jc w:val="left"/>
              <w:rPr>
                <w:rFonts w:hint="eastAsia" w:ascii="宋体" w:hAnsi="宋体" w:eastAsia="宋体" w:cs="宋体"/>
                <w:color w:val="auto"/>
                <w:sz w:val="18"/>
                <w:szCs w:val="18"/>
              </w:rPr>
            </w:pPr>
          </w:p>
        </w:tc>
        <w:tc>
          <w:tcPr>
            <w:tcW w:w="692" w:type="dxa"/>
            <w:tcBorders>
              <w:tl2br w:val="nil"/>
              <w:tr2bl w:val="nil"/>
            </w:tcBorders>
            <w:vAlign w:val="center"/>
          </w:tcPr>
          <w:p>
            <w:pPr>
              <w:jc w:val="left"/>
              <w:rPr>
                <w:rFonts w:hint="eastAsia" w:ascii="宋体" w:hAnsi="宋体" w:eastAsia="宋体" w:cs="宋体"/>
                <w:color w:val="auto"/>
                <w:sz w:val="18"/>
                <w:szCs w:val="18"/>
              </w:rPr>
            </w:pPr>
          </w:p>
        </w:tc>
        <w:tc>
          <w:tcPr>
            <w:tcW w:w="1116"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continue"/>
            <w:tcBorders>
              <w:tl2br w:val="nil"/>
              <w:tr2bl w:val="nil"/>
            </w:tcBorders>
            <w:vAlign w:val="center"/>
          </w:tcPr>
          <w:p>
            <w:pPr>
              <w:jc w:val="left"/>
              <w:rPr>
                <w:rFonts w:hint="eastAsia" w:ascii="宋体" w:hAnsi="宋体" w:eastAsia="宋体" w:cs="宋体"/>
                <w:color w:val="auto"/>
                <w:sz w:val="18"/>
                <w:szCs w:val="18"/>
              </w:rPr>
            </w:pPr>
          </w:p>
        </w:tc>
        <w:tc>
          <w:tcPr>
            <w:tcW w:w="1035" w:type="dxa"/>
            <w:tcBorders>
              <w:tl2br w:val="nil"/>
              <w:tr2bl w:val="nil"/>
            </w:tcBorders>
            <w:vAlign w:val="top"/>
          </w:tcPr>
          <w:p>
            <w:pPr>
              <w:jc w:val="left"/>
              <w:rPr>
                <w:rFonts w:hint="eastAsia" w:ascii="宋体" w:hAnsi="宋体" w:eastAsia="宋体" w:cs="宋体"/>
                <w:color w:val="auto"/>
                <w:sz w:val="18"/>
                <w:szCs w:val="18"/>
              </w:rPr>
            </w:pPr>
            <w:r>
              <w:rPr>
                <w:rFonts w:hint="eastAsia" w:ascii="宋体" w:hAnsi="宋体" w:eastAsia="宋体" w:cs="宋体"/>
                <w:color w:val="auto"/>
                <w:sz w:val="18"/>
                <w:szCs w:val="18"/>
              </w:rPr>
              <w:t>1002</w:t>
            </w:r>
            <w:r>
              <w:rPr>
                <w:rFonts w:hint="eastAsia" w:ascii="宋体" w:hAnsi="宋体" w:eastAsia="宋体" w:cs="宋体"/>
                <w:color w:val="auto"/>
                <w:sz w:val="18"/>
                <w:szCs w:val="18"/>
                <w:lang w:val="en-US"/>
              </w:rPr>
              <w:t>0401</w:t>
            </w:r>
          </w:p>
        </w:tc>
        <w:tc>
          <w:tcPr>
            <w:tcW w:w="1966" w:type="dxa"/>
            <w:tcBorders>
              <w:tl2br w:val="nil"/>
              <w:tr2bl w:val="nil"/>
            </w:tcBorders>
            <w:vAlign w:val="center"/>
          </w:tcPr>
          <w:p>
            <w:pPr>
              <w:spacing w:line="280" w:lineRule="exact"/>
              <w:jc w:val="left"/>
              <w:rPr>
                <w:rFonts w:hint="eastAsia" w:ascii="宋体" w:hAnsi="宋体" w:eastAsia="宋体" w:cs="宋体"/>
                <w:color w:val="auto"/>
                <w:sz w:val="18"/>
                <w:szCs w:val="18"/>
              </w:rPr>
            </w:pPr>
            <w:r>
              <w:rPr>
                <w:rFonts w:hint="eastAsia" w:ascii="宋体" w:hAnsi="宋体" w:eastAsia="宋体" w:cs="宋体"/>
                <w:color w:val="auto"/>
                <w:sz w:val="18"/>
                <w:szCs w:val="18"/>
              </w:rPr>
              <w:t>社会主义发展史</w:t>
            </w:r>
          </w:p>
        </w:tc>
        <w:tc>
          <w:tcPr>
            <w:tcW w:w="603"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lang w:val="en-US" w:eastAsia="zh-CN"/>
              </w:rPr>
              <w:t>1</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lang w:val="en-US" w:eastAsia="zh-CN"/>
              </w:rPr>
              <w:t>16</w:t>
            </w:r>
          </w:p>
        </w:tc>
        <w:tc>
          <w:tcPr>
            <w:tcW w:w="658"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lang w:val="en-US" w:eastAsia="zh-CN"/>
              </w:rPr>
              <w:t>16</w:t>
            </w:r>
          </w:p>
        </w:tc>
        <w:tc>
          <w:tcPr>
            <w:tcW w:w="658" w:type="dxa"/>
            <w:tcBorders>
              <w:tl2br w:val="nil"/>
              <w:tr2bl w:val="nil"/>
            </w:tcBorders>
            <w:vAlign w:val="center"/>
          </w:tcPr>
          <w:p>
            <w:pPr>
              <w:jc w:val="center"/>
              <w:rPr>
                <w:rFonts w:hint="eastAsia" w:ascii="宋体" w:hAnsi="宋体" w:eastAsia="宋体" w:cs="宋体"/>
                <w:color w:val="auto"/>
                <w:sz w:val="18"/>
                <w:szCs w:val="18"/>
              </w:rPr>
            </w:pPr>
          </w:p>
        </w:tc>
        <w:tc>
          <w:tcPr>
            <w:tcW w:w="628" w:type="dxa"/>
            <w:tcBorders>
              <w:tl2br w:val="nil"/>
              <w:tr2bl w:val="nil"/>
            </w:tcBorders>
            <w:vAlign w:val="center"/>
          </w:tcPr>
          <w:p>
            <w:pPr>
              <w:jc w:val="center"/>
              <w:rPr>
                <w:rFonts w:hint="eastAsia" w:ascii="宋体" w:hAnsi="宋体" w:eastAsia="宋体" w:cs="宋体"/>
                <w:color w:val="auto"/>
                <w:sz w:val="18"/>
                <w:szCs w:val="18"/>
              </w:rPr>
            </w:pP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33" w:type="dxa"/>
            <w:tcBorders>
              <w:tl2br w:val="nil"/>
              <w:tr2bl w:val="nil"/>
            </w:tcBorders>
            <w:vAlign w:val="center"/>
          </w:tcPr>
          <w:p>
            <w:pPr>
              <w:jc w:val="center"/>
              <w:rPr>
                <w:rFonts w:hint="eastAsia" w:ascii="宋体" w:hAnsi="宋体" w:eastAsia="宋体" w:cs="宋体"/>
                <w:color w:val="auto"/>
                <w:sz w:val="18"/>
                <w:szCs w:val="18"/>
              </w:rPr>
            </w:pPr>
          </w:p>
        </w:tc>
        <w:tc>
          <w:tcPr>
            <w:tcW w:w="628" w:type="dxa"/>
            <w:tcBorders>
              <w:tl2br w:val="nil"/>
              <w:tr2bl w:val="nil"/>
            </w:tcBorders>
            <w:vAlign w:val="center"/>
          </w:tcPr>
          <w:p>
            <w:pPr>
              <w:jc w:val="center"/>
              <w:rPr>
                <w:rFonts w:hint="eastAsia" w:ascii="宋体" w:hAnsi="宋体" w:eastAsia="宋体" w:cs="宋体"/>
                <w:color w:val="auto"/>
                <w:sz w:val="18"/>
                <w:szCs w:val="18"/>
              </w:rPr>
            </w:pPr>
          </w:p>
        </w:tc>
        <w:tc>
          <w:tcPr>
            <w:tcW w:w="633"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9" w:type="dxa"/>
            <w:tcBorders>
              <w:tl2br w:val="nil"/>
              <w:tr2bl w:val="nil"/>
            </w:tcBorders>
            <w:vAlign w:val="center"/>
          </w:tcPr>
          <w:p>
            <w:pPr>
              <w:jc w:val="left"/>
              <w:rPr>
                <w:rFonts w:hint="eastAsia" w:ascii="宋体" w:hAnsi="宋体" w:eastAsia="宋体" w:cs="宋体"/>
                <w:color w:val="auto"/>
                <w:sz w:val="18"/>
                <w:szCs w:val="18"/>
              </w:rPr>
            </w:pPr>
          </w:p>
        </w:tc>
        <w:tc>
          <w:tcPr>
            <w:tcW w:w="692" w:type="dxa"/>
            <w:tcBorders>
              <w:tl2br w:val="nil"/>
              <w:tr2bl w:val="nil"/>
            </w:tcBorders>
            <w:tcMar>
              <w:top w:w="0" w:type="dxa"/>
              <w:left w:w="0" w:type="dxa"/>
              <w:bottom w:w="0" w:type="dxa"/>
              <w:right w:w="0" w:type="dxa"/>
            </w:tcMar>
            <w:vAlign w:val="center"/>
          </w:tcPr>
          <w:p>
            <w:pPr>
              <w:jc w:val="left"/>
              <w:rPr>
                <w:rFonts w:hint="eastAsia" w:ascii="宋体" w:hAnsi="宋体" w:eastAsia="宋体" w:cs="宋体"/>
                <w:color w:val="auto"/>
                <w:sz w:val="18"/>
                <w:szCs w:val="18"/>
              </w:rPr>
            </w:pPr>
          </w:p>
        </w:tc>
        <w:tc>
          <w:tcPr>
            <w:tcW w:w="1116" w:type="dxa"/>
            <w:tcBorders>
              <w:tl2br w:val="nil"/>
              <w:tr2bl w:val="nil"/>
            </w:tcBorders>
            <w:tcMar>
              <w:top w:w="0" w:type="dxa"/>
              <w:left w:w="0" w:type="dxa"/>
              <w:bottom w:w="0" w:type="dxa"/>
              <w:right w:w="0" w:type="dxa"/>
            </w:tcMar>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restart"/>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rPr>
              <w:t>科技素养课程</w:t>
            </w:r>
          </w:p>
        </w:tc>
        <w:tc>
          <w:tcPr>
            <w:tcW w:w="1035"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10120501</w:t>
            </w:r>
          </w:p>
        </w:tc>
        <w:tc>
          <w:tcPr>
            <w:tcW w:w="1966"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植物保护</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continue"/>
            <w:tcBorders>
              <w:tl2br w:val="nil"/>
              <w:tr2bl w:val="nil"/>
            </w:tcBorders>
            <w:vAlign w:val="center"/>
          </w:tcPr>
          <w:p>
            <w:pPr>
              <w:spacing w:line="240" w:lineRule="auto"/>
              <w:jc w:val="both"/>
              <w:rPr>
                <w:rFonts w:hint="eastAsia" w:ascii="宋体" w:hAnsi="宋体" w:eastAsia="宋体" w:cs="宋体"/>
                <w:color w:val="auto"/>
                <w:sz w:val="18"/>
                <w:szCs w:val="18"/>
              </w:rPr>
            </w:pPr>
          </w:p>
        </w:tc>
        <w:tc>
          <w:tcPr>
            <w:tcW w:w="1035"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10120601</w:t>
            </w:r>
          </w:p>
        </w:tc>
        <w:tc>
          <w:tcPr>
            <w:tcW w:w="1966"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现代前沿科技讲座</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continue"/>
            <w:tcBorders>
              <w:tl2br w:val="nil"/>
              <w:tr2bl w:val="nil"/>
            </w:tcBorders>
            <w:vAlign w:val="center"/>
          </w:tcPr>
          <w:p>
            <w:pPr>
              <w:spacing w:line="240" w:lineRule="auto"/>
              <w:jc w:val="both"/>
              <w:rPr>
                <w:rFonts w:hint="eastAsia" w:ascii="宋体" w:hAnsi="宋体" w:eastAsia="宋体" w:cs="宋体"/>
                <w:color w:val="auto"/>
                <w:sz w:val="18"/>
                <w:szCs w:val="18"/>
              </w:rPr>
            </w:pPr>
          </w:p>
        </w:tc>
        <w:tc>
          <w:tcPr>
            <w:tcW w:w="1035"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10120701</w:t>
            </w:r>
          </w:p>
        </w:tc>
        <w:tc>
          <w:tcPr>
            <w:tcW w:w="1966"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生命科技专题</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restart"/>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rPr>
              <w:t>社会素养课程</w:t>
            </w:r>
          </w:p>
        </w:tc>
        <w:tc>
          <w:tcPr>
            <w:tcW w:w="1035"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10120801</w:t>
            </w:r>
          </w:p>
        </w:tc>
        <w:tc>
          <w:tcPr>
            <w:tcW w:w="1966"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民法典解读</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continue"/>
            <w:tcBorders>
              <w:tl2br w:val="nil"/>
              <w:tr2bl w:val="nil"/>
            </w:tcBorders>
            <w:vAlign w:val="center"/>
          </w:tcPr>
          <w:p>
            <w:pPr>
              <w:spacing w:line="240" w:lineRule="auto"/>
              <w:jc w:val="both"/>
              <w:rPr>
                <w:rFonts w:hint="eastAsia" w:ascii="宋体" w:hAnsi="宋体" w:eastAsia="宋体" w:cs="宋体"/>
                <w:color w:val="auto"/>
                <w:sz w:val="18"/>
                <w:szCs w:val="18"/>
              </w:rPr>
            </w:pPr>
          </w:p>
        </w:tc>
        <w:tc>
          <w:tcPr>
            <w:tcW w:w="1035"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10120901</w:t>
            </w:r>
          </w:p>
        </w:tc>
        <w:tc>
          <w:tcPr>
            <w:tcW w:w="1966"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社会心理学</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20</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continue"/>
            <w:tcBorders>
              <w:tl2br w:val="nil"/>
              <w:tr2bl w:val="nil"/>
            </w:tcBorders>
            <w:vAlign w:val="center"/>
          </w:tcPr>
          <w:p>
            <w:pPr>
              <w:spacing w:line="240" w:lineRule="auto"/>
              <w:jc w:val="both"/>
              <w:rPr>
                <w:rFonts w:hint="eastAsia" w:ascii="宋体" w:hAnsi="宋体" w:eastAsia="宋体" w:cs="宋体"/>
                <w:color w:val="auto"/>
                <w:sz w:val="18"/>
                <w:szCs w:val="18"/>
              </w:rPr>
            </w:pPr>
          </w:p>
        </w:tc>
        <w:tc>
          <w:tcPr>
            <w:tcW w:w="1035"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10121001</w:t>
            </w:r>
          </w:p>
        </w:tc>
        <w:tc>
          <w:tcPr>
            <w:tcW w:w="1966"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中国饮食文化</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restart"/>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rPr>
              <w:t>艺术素养课程</w:t>
            </w:r>
          </w:p>
        </w:tc>
        <w:tc>
          <w:tcPr>
            <w:tcW w:w="1035"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10121101</w:t>
            </w:r>
          </w:p>
        </w:tc>
        <w:tc>
          <w:tcPr>
            <w:tcW w:w="1966"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体育舞蹈</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continue"/>
            <w:tcBorders>
              <w:tl2br w:val="nil"/>
              <w:tr2bl w:val="nil"/>
            </w:tcBorders>
            <w:vAlign w:val="center"/>
          </w:tcPr>
          <w:p>
            <w:pPr>
              <w:spacing w:line="240" w:lineRule="auto"/>
              <w:jc w:val="both"/>
              <w:rPr>
                <w:rFonts w:hint="eastAsia" w:ascii="宋体" w:hAnsi="宋体" w:eastAsia="宋体" w:cs="宋体"/>
                <w:color w:val="auto"/>
                <w:sz w:val="18"/>
                <w:szCs w:val="18"/>
              </w:rPr>
            </w:pPr>
          </w:p>
        </w:tc>
        <w:tc>
          <w:tcPr>
            <w:tcW w:w="1035"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10121201</w:t>
            </w:r>
          </w:p>
        </w:tc>
        <w:tc>
          <w:tcPr>
            <w:tcW w:w="1966"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多声部合唱指挥</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continue"/>
            <w:tcBorders>
              <w:tl2br w:val="nil"/>
              <w:tr2bl w:val="nil"/>
            </w:tcBorders>
            <w:vAlign w:val="center"/>
          </w:tcPr>
          <w:p>
            <w:pPr>
              <w:spacing w:line="240" w:lineRule="auto"/>
              <w:jc w:val="both"/>
              <w:rPr>
                <w:rFonts w:hint="eastAsia" w:ascii="宋体" w:hAnsi="宋体" w:eastAsia="宋体" w:cs="宋体"/>
                <w:color w:val="auto"/>
                <w:sz w:val="18"/>
                <w:szCs w:val="18"/>
              </w:rPr>
            </w:pPr>
          </w:p>
        </w:tc>
        <w:tc>
          <w:tcPr>
            <w:tcW w:w="1035"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10121301</w:t>
            </w:r>
          </w:p>
        </w:tc>
        <w:tc>
          <w:tcPr>
            <w:tcW w:w="1966"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培养艺术家——幼儿艺术教学</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20</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restart"/>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rPr>
              <w:t>职业素养课程</w:t>
            </w:r>
          </w:p>
        </w:tc>
        <w:tc>
          <w:tcPr>
            <w:tcW w:w="1035"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10121401</w:t>
            </w:r>
          </w:p>
        </w:tc>
        <w:tc>
          <w:tcPr>
            <w:tcW w:w="1966"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商务方案写作</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continue"/>
            <w:tcBorders>
              <w:tl2br w:val="nil"/>
              <w:tr2bl w:val="nil"/>
            </w:tcBorders>
            <w:vAlign w:val="center"/>
          </w:tcPr>
          <w:p>
            <w:pPr>
              <w:spacing w:line="240" w:lineRule="auto"/>
              <w:jc w:val="both"/>
              <w:rPr>
                <w:rFonts w:hint="eastAsia" w:ascii="宋体" w:hAnsi="宋体" w:eastAsia="宋体" w:cs="宋体"/>
                <w:color w:val="auto"/>
                <w:sz w:val="18"/>
                <w:szCs w:val="18"/>
              </w:rPr>
            </w:pPr>
          </w:p>
        </w:tc>
        <w:tc>
          <w:tcPr>
            <w:tcW w:w="1035"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10121501</w:t>
            </w:r>
          </w:p>
        </w:tc>
        <w:tc>
          <w:tcPr>
            <w:tcW w:w="1966"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食品卫生安全</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continue"/>
            <w:tcBorders>
              <w:tl2br w:val="nil"/>
              <w:tr2bl w:val="nil"/>
            </w:tcBorders>
            <w:vAlign w:val="center"/>
          </w:tcPr>
          <w:p>
            <w:pPr>
              <w:spacing w:line="240" w:lineRule="auto"/>
              <w:jc w:val="both"/>
              <w:rPr>
                <w:rFonts w:hint="eastAsia" w:ascii="宋体" w:hAnsi="宋体" w:eastAsia="宋体" w:cs="宋体"/>
                <w:color w:val="auto"/>
                <w:sz w:val="18"/>
                <w:szCs w:val="18"/>
              </w:rPr>
            </w:pPr>
          </w:p>
        </w:tc>
        <w:tc>
          <w:tcPr>
            <w:tcW w:w="1035"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10620102</w:t>
            </w:r>
          </w:p>
        </w:tc>
        <w:tc>
          <w:tcPr>
            <w:tcW w:w="1966"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市场调查与分析</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tcMar>
              <w:top w:w="0" w:type="dxa"/>
              <w:left w:w="0" w:type="dxa"/>
              <w:bottom w:w="0" w:type="dxa"/>
              <w:right w:w="0" w:type="dxa"/>
            </w:tcMar>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continue"/>
            <w:tcBorders>
              <w:tl2br w:val="nil"/>
              <w:tr2bl w:val="nil"/>
            </w:tcBorders>
            <w:vAlign w:val="center"/>
          </w:tcPr>
          <w:p>
            <w:pPr>
              <w:spacing w:line="240" w:lineRule="auto"/>
              <w:jc w:val="both"/>
              <w:rPr>
                <w:rFonts w:hint="eastAsia" w:ascii="宋体" w:hAnsi="宋体" w:eastAsia="宋体" w:cs="宋体"/>
                <w:color w:val="auto"/>
                <w:sz w:val="18"/>
                <w:szCs w:val="18"/>
              </w:rPr>
            </w:pPr>
          </w:p>
        </w:tc>
        <w:tc>
          <w:tcPr>
            <w:tcW w:w="1035"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10121701</w:t>
            </w:r>
          </w:p>
        </w:tc>
        <w:tc>
          <w:tcPr>
            <w:tcW w:w="1966"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营养与保健</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vMerge w:val="continue"/>
            <w:tcBorders>
              <w:tl2br w:val="nil"/>
              <w:tr2bl w:val="nil"/>
            </w:tcBorders>
            <w:vAlign w:val="center"/>
          </w:tcPr>
          <w:p>
            <w:pPr>
              <w:spacing w:line="240" w:lineRule="auto"/>
              <w:jc w:val="both"/>
              <w:rPr>
                <w:rFonts w:hint="eastAsia" w:ascii="宋体" w:hAnsi="宋体" w:eastAsia="宋体" w:cs="宋体"/>
                <w:color w:val="auto"/>
                <w:sz w:val="18"/>
                <w:szCs w:val="18"/>
              </w:rPr>
            </w:pPr>
          </w:p>
        </w:tc>
        <w:tc>
          <w:tcPr>
            <w:tcW w:w="1035"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10121801</w:t>
            </w:r>
          </w:p>
        </w:tc>
        <w:tc>
          <w:tcPr>
            <w:tcW w:w="1966"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民族语言</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5164" w:type="dxa"/>
            <w:gridSpan w:val="4"/>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小计</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7</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112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56</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56</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restart"/>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专业</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基础</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课程</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模块</w:t>
            </w:r>
          </w:p>
        </w:tc>
        <w:tc>
          <w:tcPr>
            <w:tcW w:w="1096" w:type="dxa"/>
            <w:vMerge w:val="restart"/>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必修</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12学分</w:t>
            </w: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20610102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0-3岁婴幼儿教育原理*</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64</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60</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20610202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0-3岁婴幼儿发展心理学*</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20</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w:t>
            </w: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20610302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0-3岁婴幼儿营养与喂养</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20</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20610402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0-3岁婴幼儿卫生与保育</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64</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40</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24</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12</w:t>
            </w: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6232" w:type="dxa"/>
            <w:gridSpan w:val="5"/>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小计</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fldChar w:fldCharType="begin"/>
            </w:r>
            <w:r>
              <w:rPr>
                <w:rFonts w:hint="eastAsia" w:ascii="宋体" w:hAnsi="宋体" w:eastAsia="宋体" w:cs="宋体"/>
                <w:color w:val="auto"/>
                <w:sz w:val="18"/>
                <w:szCs w:val="18"/>
              </w:rPr>
              <w:instrText xml:space="preserve"> = sum(E41:E44) \* MERGEFORMAT </w:instrText>
            </w:r>
            <w:r>
              <w:rPr>
                <w:rFonts w:hint="eastAsia" w:ascii="宋体" w:hAnsi="宋体" w:eastAsia="宋体" w:cs="宋体"/>
                <w:color w:val="auto"/>
                <w:sz w:val="18"/>
                <w:szCs w:val="18"/>
              </w:rPr>
              <w:fldChar w:fldCharType="separate"/>
            </w:r>
            <w:r>
              <w:rPr>
                <w:rFonts w:hint="eastAsia" w:ascii="宋体" w:hAnsi="宋体" w:eastAsia="宋体" w:cs="宋体"/>
                <w:color w:val="auto"/>
                <w:sz w:val="18"/>
                <w:szCs w:val="18"/>
              </w:rPr>
              <w:t>12</w:t>
            </w:r>
            <w:r>
              <w:rPr>
                <w:rFonts w:hint="eastAsia" w:ascii="宋体" w:hAnsi="宋体" w:eastAsia="宋体" w:cs="宋体"/>
                <w:color w:val="auto"/>
                <w:sz w:val="18"/>
                <w:szCs w:val="18"/>
              </w:rPr>
              <w:fldChar w:fldCharType="end"/>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fldChar w:fldCharType="begin"/>
            </w:r>
            <w:r>
              <w:rPr>
                <w:rFonts w:hint="eastAsia" w:ascii="宋体" w:hAnsi="宋体" w:eastAsia="宋体" w:cs="宋体"/>
                <w:color w:val="auto"/>
                <w:sz w:val="18"/>
                <w:szCs w:val="18"/>
              </w:rPr>
              <w:instrText xml:space="preserve"> = sum(F41:F44) \* MERGEFORMAT </w:instrText>
            </w:r>
            <w:r>
              <w:rPr>
                <w:rFonts w:hint="eastAsia" w:ascii="宋体" w:hAnsi="宋体" w:eastAsia="宋体" w:cs="宋体"/>
                <w:color w:val="auto"/>
                <w:sz w:val="18"/>
                <w:szCs w:val="18"/>
              </w:rPr>
              <w:fldChar w:fldCharType="separate"/>
            </w:r>
            <w:r>
              <w:rPr>
                <w:rFonts w:hint="eastAsia" w:ascii="宋体" w:hAnsi="宋体" w:eastAsia="宋体" w:cs="宋体"/>
                <w:color w:val="auto"/>
                <w:sz w:val="18"/>
                <w:szCs w:val="18"/>
              </w:rPr>
              <w:t>192</w:t>
            </w:r>
            <w:r>
              <w:rPr>
                <w:rFonts w:hint="eastAsia" w:ascii="宋体" w:hAnsi="宋体" w:eastAsia="宋体" w:cs="宋体"/>
                <w:color w:val="auto"/>
                <w:sz w:val="18"/>
                <w:szCs w:val="18"/>
              </w:rPr>
              <w:fldChar w:fldCharType="end"/>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fldChar w:fldCharType="begin"/>
            </w:r>
            <w:r>
              <w:rPr>
                <w:rFonts w:hint="eastAsia" w:ascii="宋体" w:hAnsi="宋体" w:eastAsia="宋体" w:cs="宋体"/>
                <w:color w:val="auto"/>
                <w:sz w:val="18"/>
                <w:szCs w:val="18"/>
              </w:rPr>
              <w:instrText xml:space="preserve"> = sum(G41:G44) \* MERGEFORMAT </w:instrText>
            </w:r>
            <w:r>
              <w:rPr>
                <w:rFonts w:hint="eastAsia" w:ascii="宋体" w:hAnsi="宋体" w:eastAsia="宋体" w:cs="宋体"/>
                <w:color w:val="auto"/>
                <w:sz w:val="18"/>
                <w:szCs w:val="18"/>
              </w:rPr>
              <w:fldChar w:fldCharType="separate"/>
            </w:r>
            <w:r>
              <w:rPr>
                <w:rFonts w:hint="eastAsia" w:ascii="宋体" w:hAnsi="宋体" w:eastAsia="宋体" w:cs="宋体"/>
                <w:color w:val="auto"/>
                <w:sz w:val="18"/>
                <w:szCs w:val="18"/>
              </w:rPr>
              <w:t>140</w:t>
            </w:r>
            <w:r>
              <w:rPr>
                <w:rFonts w:hint="eastAsia" w:ascii="宋体" w:hAnsi="宋体" w:eastAsia="宋体" w:cs="宋体"/>
                <w:color w:val="auto"/>
                <w:sz w:val="18"/>
                <w:szCs w:val="18"/>
              </w:rPr>
              <w:fldChar w:fldCharType="end"/>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fldChar w:fldCharType="begin"/>
            </w:r>
            <w:r>
              <w:rPr>
                <w:rFonts w:hint="eastAsia" w:ascii="宋体" w:hAnsi="宋体" w:eastAsia="宋体" w:cs="宋体"/>
                <w:color w:val="auto"/>
                <w:sz w:val="18"/>
                <w:szCs w:val="18"/>
              </w:rPr>
              <w:instrText xml:space="preserve"> = sum(H41:H44) \* MERGEFORMAT </w:instrText>
            </w:r>
            <w:r>
              <w:rPr>
                <w:rFonts w:hint="eastAsia" w:ascii="宋体" w:hAnsi="宋体" w:eastAsia="宋体" w:cs="宋体"/>
                <w:color w:val="auto"/>
                <w:sz w:val="18"/>
                <w:szCs w:val="18"/>
              </w:rPr>
              <w:fldChar w:fldCharType="separate"/>
            </w:r>
            <w:r>
              <w:rPr>
                <w:rFonts w:hint="eastAsia" w:ascii="宋体" w:hAnsi="宋体" w:eastAsia="宋体" w:cs="宋体"/>
                <w:color w:val="auto"/>
                <w:sz w:val="18"/>
                <w:szCs w:val="18"/>
              </w:rPr>
              <w:t>52</w:t>
            </w:r>
            <w:r>
              <w:rPr>
                <w:rFonts w:hint="eastAsia" w:ascii="宋体" w:hAnsi="宋体" w:eastAsia="宋体" w:cs="宋体"/>
                <w:color w:val="auto"/>
                <w:sz w:val="18"/>
                <w:szCs w:val="18"/>
              </w:rPr>
              <w:fldChar w:fldCharType="end"/>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restart"/>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专业</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理论</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课程</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模块</w:t>
            </w:r>
          </w:p>
        </w:tc>
        <w:tc>
          <w:tcPr>
            <w:tcW w:w="1096" w:type="dxa"/>
            <w:vMerge w:val="restart"/>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必修</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24学分</w:t>
            </w: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20610502</w:t>
            </w:r>
          </w:p>
        </w:tc>
        <w:tc>
          <w:tcPr>
            <w:tcW w:w="3001" w:type="dxa"/>
            <w:gridSpan w:val="2"/>
            <w:tcBorders>
              <w:tl2br w:val="nil"/>
              <w:tr2bl w:val="nil"/>
            </w:tcBorders>
          </w:tcPr>
          <w:p>
            <w:pPr>
              <w:pStyle w:val="16"/>
              <w:spacing w:before="28" w:line="240" w:lineRule="auto"/>
              <w:ind w:left="11"/>
              <w:jc w:val="both"/>
              <w:rPr>
                <w:rFonts w:hint="eastAsia" w:ascii="宋体" w:hAnsi="宋体" w:eastAsia="宋体" w:cs="宋体"/>
                <w:color w:val="auto"/>
                <w:sz w:val="18"/>
                <w:szCs w:val="18"/>
                <w:lang w:val="en-US"/>
              </w:rPr>
            </w:pPr>
            <w:r>
              <w:rPr>
                <w:rFonts w:hint="eastAsia" w:ascii="宋体" w:hAnsi="宋体" w:eastAsia="宋体" w:cs="宋体"/>
                <w:color w:val="auto"/>
                <w:sz w:val="18"/>
                <w:szCs w:val="18"/>
              </w:rPr>
              <w:t>教师职业道德修养</w:t>
            </w:r>
          </w:p>
        </w:tc>
        <w:tc>
          <w:tcPr>
            <w:tcW w:w="60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1</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16</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16</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0</w:t>
            </w:r>
          </w:p>
        </w:tc>
        <w:tc>
          <w:tcPr>
            <w:tcW w:w="62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2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1</w:t>
            </w: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29"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92"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4</w:t>
            </w:r>
          </w:p>
        </w:tc>
        <w:tc>
          <w:tcPr>
            <w:tcW w:w="1116"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20610602</w:t>
            </w:r>
          </w:p>
        </w:tc>
        <w:tc>
          <w:tcPr>
            <w:tcW w:w="3001" w:type="dxa"/>
            <w:gridSpan w:val="2"/>
            <w:tcBorders>
              <w:tl2br w:val="nil"/>
              <w:tr2bl w:val="nil"/>
            </w:tcBorders>
          </w:tcPr>
          <w:p>
            <w:pPr>
              <w:pStyle w:val="16"/>
              <w:spacing w:before="28" w:line="240" w:lineRule="auto"/>
              <w:ind w:left="11"/>
              <w:jc w:val="both"/>
              <w:rPr>
                <w:rFonts w:hint="eastAsia" w:ascii="宋体" w:hAnsi="宋体" w:eastAsia="宋体" w:cs="宋体"/>
                <w:color w:val="auto"/>
                <w:sz w:val="18"/>
                <w:szCs w:val="18"/>
                <w:lang w:val="en-US"/>
              </w:rPr>
            </w:pPr>
            <w:r>
              <w:rPr>
                <w:rFonts w:hint="eastAsia" w:ascii="宋体" w:hAnsi="宋体" w:eastAsia="宋体" w:cs="宋体"/>
                <w:color w:val="auto"/>
                <w:sz w:val="18"/>
                <w:szCs w:val="18"/>
              </w:rPr>
              <w:t>教育政策与法规</w:t>
            </w:r>
          </w:p>
        </w:tc>
        <w:tc>
          <w:tcPr>
            <w:tcW w:w="60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1</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16</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16</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0</w:t>
            </w:r>
          </w:p>
        </w:tc>
        <w:tc>
          <w:tcPr>
            <w:tcW w:w="62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1</w:t>
            </w:r>
          </w:p>
        </w:tc>
        <w:tc>
          <w:tcPr>
            <w:tcW w:w="62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29"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92"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3</w:t>
            </w:r>
          </w:p>
        </w:tc>
        <w:tc>
          <w:tcPr>
            <w:tcW w:w="1116"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20610702</w:t>
            </w:r>
          </w:p>
        </w:tc>
        <w:tc>
          <w:tcPr>
            <w:tcW w:w="3001" w:type="dxa"/>
            <w:gridSpan w:val="2"/>
            <w:tcBorders>
              <w:tl2br w:val="nil"/>
              <w:tr2bl w:val="nil"/>
            </w:tcBorders>
          </w:tcPr>
          <w:p>
            <w:pPr>
              <w:pStyle w:val="16"/>
              <w:spacing w:before="28" w:line="240" w:lineRule="auto"/>
              <w:ind w:left="11"/>
              <w:jc w:val="both"/>
              <w:rPr>
                <w:rFonts w:hint="eastAsia" w:ascii="宋体" w:hAnsi="宋体" w:eastAsia="宋体" w:cs="宋体"/>
                <w:color w:val="auto"/>
                <w:sz w:val="18"/>
                <w:szCs w:val="18"/>
                <w:lang w:val="en-US"/>
              </w:rPr>
            </w:pPr>
            <w:r>
              <w:rPr>
                <w:rFonts w:hint="eastAsia" w:ascii="宋体" w:hAnsi="宋体" w:eastAsia="宋体" w:cs="宋体"/>
                <w:color w:val="auto"/>
                <w:sz w:val="18"/>
                <w:szCs w:val="18"/>
              </w:rPr>
              <w:t>0-3岁智力开发与训练</w:t>
            </w:r>
          </w:p>
        </w:tc>
        <w:tc>
          <w:tcPr>
            <w:tcW w:w="60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2</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32</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16</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16</w:t>
            </w:r>
          </w:p>
        </w:tc>
        <w:tc>
          <w:tcPr>
            <w:tcW w:w="62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2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5</w:t>
            </w:r>
          </w:p>
        </w:tc>
        <w:tc>
          <w:tcPr>
            <w:tcW w:w="629"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92"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1116"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20610802</w:t>
            </w:r>
          </w:p>
        </w:tc>
        <w:tc>
          <w:tcPr>
            <w:tcW w:w="3001" w:type="dxa"/>
            <w:gridSpan w:val="2"/>
            <w:tcBorders>
              <w:tl2br w:val="nil"/>
              <w:tr2bl w:val="nil"/>
            </w:tcBorders>
          </w:tcPr>
          <w:p>
            <w:pPr>
              <w:pStyle w:val="16"/>
              <w:spacing w:before="28" w:line="240" w:lineRule="auto"/>
              <w:ind w:left="11"/>
              <w:jc w:val="both"/>
              <w:rPr>
                <w:rFonts w:hint="eastAsia" w:ascii="宋体" w:hAnsi="宋体" w:eastAsia="宋体" w:cs="宋体"/>
                <w:color w:val="auto"/>
                <w:sz w:val="18"/>
                <w:szCs w:val="18"/>
                <w:lang w:val="en-US"/>
              </w:rPr>
            </w:pPr>
            <w:r>
              <w:rPr>
                <w:rFonts w:hint="eastAsia" w:ascii="宋体" w:hAnsi="宋体" w:eastAsia="宋体" w:cs="宋体"/>
                <w:color w:val="auto"/>
                <w:sz w:val="18"/>
                <w:szCs w:val="18"/>
              </w:rPr>
              <w:t>早期教育课程与活动设计</w:t>
            </w:r>
          </w:p>
        </w:tc>
        <w:tc>
          <w:tcPr>
            <w:tcW w:w="60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2</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32</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16</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16</w:t>
            </w:r>
          </w:p>
        </w:tc>
        <w:tc>
          <w:tcPr>
            <w:tcW w:w="62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2</w:t>
            </w:r>
          </w:p>
        </w:tc>
        <w:tc>
          <w:tcPr>
            <w:tcW w:w="62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29"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92"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rPr>
            </w:pPr>
            <w:r>
              <w:rPr>
                <w:rFonts w:hint="eastAsia" w:ascii="宋体" w:hAnsi="宋体" w:eastAsia="宋体" w:cs="宋体"/>
                <w:color w:val="auto"/>
                <w:sz w:val="18"/>
                <w:szCs w:val="18"/>
              </w:rPr>
              <w:t>3</w:t>
            </w:r>
          </w:p>
        </w:tc>
        <w:tc>
          <w:tcPr>
            <w:tcW w:w="1116"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20610902</w:t>
            </w:r>
          </w:p>
        </w:tc>
        <w:tc>
          <w:tcPr>
            <w:tcW w:w="3001" w:type="dxa"/>
            <w:gridSpan w:val="2"/>
            <w:tcBorders>
              <w:tl2br w:val="nil"/>
              <w:tr2bl w:val="nil"/>
            </w:tcBorders>
            <w:vAlign w:val="center"/>
          </w:tcPr>
          <w:p>
            <w:pPr>
              <w:pStyle w:val="16"/>
              <w:spacing w:before="28" w:line="240" w:lineRule="auto"/>
              <w:ind w:left="11"/>
              <w:jc w:val="both"/>
              <w:rPr>
                <w:rFonts w:hint="eastAsia" w:ascii="宋体" w:hAnsi="宋体" w:eastAsia="宋体" w:cs="宋体"/>
                <w:color w:val="auto"/>
                <w:sz w:val="18"/>
                <w:szCs w:val="18"/>
                <w:lang w:val="en-US"/>
              </w:rPr>
            </w:pPr>
            <w:r>
              <w:rPr>
                <w:rFonts w:hint="eastAsia" w:ascii="宋体" w:hAnsi="宋体" w:eastAsia="宋体" w:cs="宋体"/>
                <w:color w:val="auto"/>
                <w:sz w:val="18"/>
                <w:szCs w:val="18"/>
              </w:rPr>
              <w:t>0-3岁亲子活动与指导</w:t>
            </w:r>
          </w:p>
        </w:tc>
        <w:tc>
          <w:tcPr>
            <w:tcW w:w="60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2</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32</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16</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16</w:t>
            </w:r>
          </w:p>
        </w:tc>
        <w:tc>
          <w:tcPr>
            <w:tcW w:w="62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2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9"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92"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rPr>
            </w:pPr>
          </w:p>
        </w:tc>
        <w:tc>
          <w:tcPr>
            <w:tcW w:w="1116"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rPr>
            </w:pPr>
            <w:r>
              <w:rPr>
                <w:rFonts w:hint="eastAsia" w:ascii="宋体" w:hAnsi="宋体" w:eastAsia="宋体" w:cs="宋体"/>
                <w:color w:val="auto"/>
                <w:sz w:val="18"/>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20611002</w:t>
            </w:r>
          </w:p>
        </w:tc>
        <w:tc>
          <w:tcPr>
            <w:tcW w:w="3001" w:type="dxa"/>
            <w:gridSpan w:val="2"/>
            <w:tcBorders>
              <w:tl2br w:val="nil"/>
              <w:tr2bl w:val="nil"/>
            </w:tcBorders>
            <w:vAlign w:val="center"/>
          </w:tcPr>
          <w:p>
            <w:pPr>
              <w:pStyle w:val="16"/>
              <w:spacing w:before="28" w:line="240" w:lineRule="auto"/>
              <w:ind w:left="11"/>
              <w:jc w:val="both"/>
              <w:rPr>
                <w:rFonts w:hint="eastAsia" w:ascii="宋体" w:hAnsi="宋体" w:eastAsia="宋体" w:cs="宋体"/>
                <w:color w:val="auto"/>
                <w:sz w:val="18"/>
                <w:szCs w:val="18"/>
                <w:lang w:val="en-US"/>
              </w:rPr>
            </w:pPr>
            <w:r>
              <w:rPr>
                <w:rFonts w:hint="eastAsia" w:ascii="宋体" w:hAnsi="宋体" w:eastAsia="宋体" w:cs="宋体"/>
                <w:color w:val="auto"/>
                <w:sz w:val="18"/>
                <w:szCs w:val="18"/>
              </w:rPr>
              <w:t>婴幼儿行为观察与发展评价</w:t>
            </w:r>
          </w:p>
        </w:tc>
        <w:tc>
          <w:tcPr>
            <w:tcW w:w="60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2</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3</w:t>
            </w:r>
            <w:r>
              <w:rPr>
                <w:rFonts w:hint="eastAsia" w:ascii="宋体" w:hAnsi="宋体" w:eastAsia="宋体" w:cs="宋体"/>
                <w:color w:val="auto"/>
                <w:sz w:val="18"/>
                <w:szCs w:val="18"/>
                <w:lang w:val="en-US"/>
              </w:rPr>
              <w:t>2</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20</w:t>
            </w:r>
          </w:p>
        </w:tc>
        <w:tc>
          <w:tcPr>
            <w:tcW w:w="65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12</w:t>
            </w:r>
          </w:p>
        </w:tc>
        <w:tc>
          <w:tcPr>
            <w:tcW w:w="62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28"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9"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lang w:val="en-US"/>
              </w:rPr>
            </w:pPr>
          </w:p>
        </w:tc>
        <w:tc>
          <w:tcPr>
            <w:tcW w:w="692"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rPr>
            </w:pPr>
            <w:r>
              <w:rPr>
                <w:rFonts w:hint="eastAsia" w:ascii="宋体" w:hAnsi="宋体" w:eastAsia="宋体" w:cs="宋体"/>
                <w:color w:val="auto"/>
                <w:sz w:val="18"/>
                <w:szCs w:val="18"/>
              </w:rPr>
              <w:t>5</w:t>
            </w:r>
          </w:p>
        </w:tc>
        <w:tc>
          <w:tcPr>
            <w:tcW w:w="1116" w:type="dxa"/>
            <w:tcBorders>
              <w:tl2br w:val="nil"/>
              <w:tr2bl w:val="nil"/>
            </w:tcBorders>
            <w:vAlign w:val="center"/>
          </w:tcPr>
          <w:p>
            <w:pPr>
              <w:pStyle w:val="16"/>
              <w:spacing w:before="28" w:line="240" w:lineRule="auto"/>
              <w:ind w:left="11"/>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20611102</w:t>
            </w:r>
          </w:p>
        </w:tc>
        <w:tc>
          <w:tcPr>
            <w:tcW w:w="3001" w:type="dxa"/>
            <w:gridSpan w:val="2"/>
            <w:tcBorders>
              <w:tl2br w:val="nil"/>
              <w:tr2bl w:val="nil"/>
            </w:tcBorders>
          </w:tcPr>
          <w:p>
            <w:pPr>
              <w:pStyle w:val="16"/>
              <w:spacing w:before="28" w:line="240" w:lineRule="auto"/>
              <w:ind w:left="11"/>
              <w:jc w:val="both"/>
              <w:rPr>
                <w:rFonts w:hint="eastAsia" w:ascii="宋体" w:hAnsi="宋体" w:eastAsia="宋体" w:cs="宋体"/>
                <w:color w:val="auto"/>
                <w:sz w:val="18"/>
                <w:szCs w:val="18"/>
                <w:lang w:val="en-US" w:bidi="ar-SA"/>
              </w:rPr>
            </w:pPr>
            <w:r>
              <w:rPr>
                <w:rFonts w:hint="eastAsia" w:ascii="宋体" w:hAnsi="宋体" w:eastAsia="宋体" w:cs="宋体"/>
                <w:color w:val="auto"/>
                <w:sz w:val="18"/>
                <w:szCs w:val="18"/>
              </w:rPr>
              <w:t>0-3岁婴幼儿语言发展与教育</w:t>
            </w:r>
          </w:p>
        </w:tc>
        <w:tc>
          <w:tcPr>
            <w:tcW w:w="603" w:type="dxa"/>
            <w:tcBorders>
              <w:tl2br w:val="nil"/>
              <w:tr2bl w:val="nil"/>
            </w:tcBorders>
            <w:vAlign w:val="center"/>
          </w:tcPr>
          <w:p>
            <w:pPr>
              <w:pStyle w:val="16"/>
              <w:spacing w:before="34" w:line="240" w:lineRule="auto"/>
              <w:ind w:left="5"/>
              <w:jc w:val="center"/>
              <w:rPr>
                <w:rFonts w:hint="eastAsia" w:ascii="宋体" w:hAnsi="宋体" w:eastAsia="宋体" w:cs="宋体"/>
                <w:color w:val="auto"/>
                <w:sz w:val="18"/>
                <w:szCs w:val="18"/>
                <w:lang w:val="en-US" w:bidi="ar-SA"/>
              </w:rPr>
            </w:pPr>
            <w:r>
              <w:rPr>
                <w:rFonts w:hint="eastAsia" w:ascii="宋体" w:hAnsi="宋体" w:eastAsia="宋体" w:cs="宋体"/>
                <w:color w:val="auto"/>
                <w:w w:val="99"/>
                <w:sz w:val="18"/>
                <w:szCs w:val="18"/>
              </w:rPr>
              <w:t>2</w:t>
            </w:r>
          </w:p>
        </w:tc>
        <w:tc>
          <w:tcPr>
            <w:tcW w:w="658" w:type="dxa"/>
            <w:tcBorders>
              <w:tl2br w:val="nil"/>
              <w:tr2bl w:val="nil"/>
            </w:tcBorders>
            <w:vAlign w:val="center"/>
          </w:tcPr>
          <w:p>
            <w:pPr>
              <w:pStyle w:val="16"/>
              <w:spacing w:before="34" w:line="240" w:lineRule="auto"/>
              <w:ind w:left="43" w:right="42"/>
              <w:jc w:val="center"/>
              <w:rPr>
                <w:rFonts w:hint="eastAsia" w:ascii="宋体" w:hAnsi="宋体" w:eastAsia="宋体" w:cs="宋体"/>
                <w:color w:val="auto"/>
                <w:sz w:val="18"/>
                <w:szCs w:val="18"/>
                <w:lang w:val="en-US" w:bidi="ar-SA"/>
              </w:rPr>
            </w:pPr>
            <w:r>
              <w:rPr>
                <w:rFonts w:hint="eastAsia" w:ascii="宋体" w:hAnsi="宋体" w:eastAsia="宋体" w:cs="宋体"/>
                <w:color w:val="auto"/>
                <w:sz w:val="18"/>
                <w:szCs w:val="18"/>
                <w:lang w:val="en-US"/>
              </w:rPr>
              <w:t>32</w:t>
            </w:r>
          </w:p>
        </w:tc>
        <w:tc>
          <w:tcPr>
            <w:tcW w:w="658" w:type="dxa"/>
            <w:tcBorders>
              <w:tl2br w:val="nil"/>
              <w:tr2bl w:val="nil"/>
            </w:tcBorders>
            <w:vAlign w:val="center"/>
          </w:tcPr>
          <w:p>
            <w:pPr>
              <w:pStyle w:val="16"/>
              <w:spacing w:before="34" w:line="240" w:lineRule="auto"/>
              <w:ind w:left="12" w:right="8"/>
              <w:jc w:val="center"/>
              <w:rPr>
                <w:rFonts w:hint="eastAsia" w:ascii="宋体" w:hAnsi="宋体" w:eastAsia="宋体" w:cs="宋体"/>
                <w:color w:val="auto"/>
                <w:sz w:val="18"/>
                <w:szCs w:val="18"/>
                <w:lang w:val="en-US" w:bidi="ar-SA"/>
              </w:rPr>
            </w:pPr>
            <w:r>
              <w:rPr>
                <w:rFonts w:hint="eastAsia" w:ascii="宋体" w:hAnsi="宋体" w:eastAsia="宋体" w:cs="宋体"/>
                <w:color w:val="auto"/>
                <w:sz w:val="18"/>
                <w:szCs w:val="18"/>
              </w:rPr>
              <w:t>20</w:t>
            </w:r>
          </w:p>
        </w:tc>
        <w:tc>
          <w:tcPr>
            <w:tcW w:w="658" w:type="dxa"/>
            <w:tcBorders>
              <w:tl2br w:val="nil"/>
              <w:tr2bl w:val="nil"/>
            </w:tcBorders>
            <w:vAlign w:val="center"/>
          </w:tcPr>
          <w:p>
            <w:pPr>
              <w:pStyle w:val="16"/>
              <w:spacing w:before="34" w:line="240" w:lineRule="auto"/>
              <w:ind w:left="175"/>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12</w:t>
            </w:r>
          </w:p>
        </w:tc>
        <w:tc>
          <w:tcPr>
            <w:tcW w:w="628"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bidi="ar-SA"/>
              </w:rPr>
            </w:pPr>
          </w:p>
        </w:tc>
        <w:tc>
          <w:tcPr>
            <w:tcW w:w="633"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bidi="ar-SA"/>
              </w:rPr>
            </w:pPr>
          </w:p>
        </w:tc>
        <w:tc>
          <w:tcPr>
            <w:tcW w:w="633"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bidi="ar-SA"/>
              </w:rPr>
            </w:pPr>
            <w:r>
              <w:rPr>
                <w:rFonts w:hint="eastAsia" w:ascii="宋体" w:hAnsi="宋体" w:eastAsia="宋体" w:cs="宋体"/>
                <w:color w:val="auto"/>
                <w:sz w:val="18"/>
                <w:szCs w:val="18"/>
              </w:rPr>
              <w:t>2</w:t>
            </w:r>
          </w:p>
        </w:tc>
        <w:tc>
          <w:tcPr>
            <w:tcW w:w="628" w:type="dxa"/>
            <w:tcBorders>
              <w:tl2br w:val="nil"/>
              <w:tr2bl w:val="nil"/>
            </w:tcBorders>
            <w:vAlign w:val="center"/>
          </w:tcPr>
          <w:p>
            <w:pPr>
              <w:pStyle w:val="16"/>
              <w:spacing w:before="34" w:line="240" w:lineRule="auto"/>
              <w:ind w:left="2"/>
              <w:jc w:val="center"/>
              <w:rPr>
                <w:rFonts w:hint="eastAsia" w:ascii="宋体" w:hAnsi="宋体" w:eastAsia="宋体" w:cs="宋体"/>
                <w:color w:val="auto"/>
                <w:sz w:val="18"/>
                <w:szCs w:val="18"/>
                <w:lang w:val="en-US" w:bidi="ar-SA"/>
              </w:rPr>
            </w:pPr>
          </w:p>
        </w:tc>
        <w:tc>
          <w:tcPr>
            <w:tcW w:w="633" w:type="dxa"/>
            <w:tcBorders>
              <w:tl2br w:val="nil"/>
              <w:tr2bl w:val="nil"/>
            </w:tcBorders>
            <w:vAlign w:val="center"/>
          </w:tcPr>
          <w:p>
            <w:pPr>
              <w:pStyle w:val="16"/>
              <w:spacing w:before="34" w:line="240" w:lineRule="auto"/>
              <w:ind w:left="2"/>
              <w:jc w:val="center"/>
              <w:rPr>
                <w:rFonts w:hint="eastAsia" w:ascii="宋体" w:hAnsi="宋体" w:eastAsia="宋体" w:cs="宋体"/>
                <w:color w:val="auto"/>
                <w:sz w:val="18"/>
                <w:szCs w:val="18"/>
                <w:lang w:val="en-US"/>
              </w:rPr>
            </w:pPr>
          </w:p>
        </w:tc>
        <w:tc>
          <w:tcPr>
            <w:tcW w:w="629"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rPr>
            </w:pPr>
          </w:p>
        </w:tc>
        <w:tc>
          <w:tcPr>
            <w:tcW w:w="692" w:type="dxa"/>
            <w:tcBorders>
              <w:tl2br w:val="nil"/>
              <w:tr2bl w:val="nil"/>
            </w:tcBorders>
            <w:vAlign w:val="center"/>
          </w:tcPr>
          <w:p>
            <w:pPr>
              <w:pStyle w:val="16"/>
              <w:spacing w:before="34" w:line="240" w:lineRule="auto"/>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3</w:t>
            </w: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20611202</w:t>
            </w:r>
          </w:p>
        </w:tc>
        <w:tc>
          <w:tcPr>
            <w:tcW w:w="3001" w:type="dxa"/>
            <w:gridSpan w:val="2"/>
            <w:tcBorders>
              <w:tl2br w:val="nil"/>
              <w:tr2bl w:val="nil"/>
            </w:tcBorders>
          </w:tcPr>
          <w:p>
            <w:pPr>
              <w:pStyle w:val="16"/>
              <w:spacing w:before="28" w:line="240" w:lineRule="auto"/>
              <w:ind w:left="11"/>
              <w:jc w:val="both"/>
              <w:rPr>
                <w:rFonts w:hint="eastAsia" w:ascii="宋体" w:hAnsi="宋体" w:eastAsia="宋体" w:cs="宋体"/>
                <w:color w:val="auto"/>
                <w:sz w:val="18"/>
                <w:szCs w:val="18"/>
                <w:lang w:val="en-US" w:bidi="ar-SA"/>
              </w:rPr>
            </w:pPr>
            <w:r>
              <w:rPr>
                <w:rFonts w:hint="eastAsia" w:ascii="宋体" w:hAnsi="宋体" w:eastAsia="宋体" w:cs="宋体"/>
                <w:color w:val="auto"/>
                <w:sz w:val="18"/>
                <w:szCs w:val="18"/>
              </w:rPr>
              <w:t>0-3岁儿童动作发展与教育</w:t>
            </w:r>
          </w:p>
        </w:tc>
        <w:tc>
          <w:tcPr>
            <w:tcW w:w="603" w:type="dxa"/>
            <w:tcBorders>
              <w:tl2br w:val="nil"/>
              <w:tr2bl w:val="nil"/>
            </w:tcBorders>
            <w:vAlign w:val="center"/>
          </w:tcPr>
          <w:p>
            <w:pPr>
              <w:pStyle w:val="16"/>
              <w:spacing w:before="34" w:line="240" w:lineRule="auto"/>
              <w:ind w:left="5"/>
              <w:jc w:val="center"/>
              <w:rPr>
                <w:rFonts w:hint="eastAsia" w:ascii="宋体" w:hAnsi="宋体" w:eastAsia="宋体" w:cs="宋体"/>
                <w:color w:val="auto"/>
                <w:sz w:val="18"/>
                <w:szCs w:val="18"/>
                <w:lang w:val="en-US" w:bidi="ar-SA"/>
              </w:rPr>
            </w:pPr>
            <w:r>
              <w:rPr>
                <w:rFonts w:hint="eastAsia" w:ascii="宋体" w:hAnsi="宋体" w:eastAsia="宋体" w:cs="宋体"/>
                <w:color w:val="auto"/>
                <w:w w:val="99"/>
                <w:sz w:val="18"/>
                <w:szCs w:val="18"/>
              </w:rPr>
              <w:t>2</w:t>
            </w:r>
          </w:p>
        </w:tc>
        <w:tc>
          <w:tcPr>
            <w:tcW w:w="658" w:type="dxa"/>
            <w:tcBorders>
              <w:tl2br w:val="nil"/>
              <w:tr2bl w:val="nil"/>
            </w:tcBorders>
            <w:vAlign w:val="center"/>
          </w:tcPr>
          <w:p>
            <w:pPr>
              <w:pStyle w:val="16"/>
              <w:spacing w:before="34" w:line="240" w:lineRule="auto"/>
              <w:ind w:left="43" w:right="42"/>
              <w:jc w:val="center"/>
              <w:rPr>
                <w:rFonts w:hint="eastAsia" w:ascii="宋体" w:hAnsi="宋体" w:eastAsia="宋体" w:cs="宋体"/>
                <w:color w:val="auto"/>
                <w:sz w:val="18"/>
                <w:szCs w:val="18"/>
                <w:lang w:val="en-US" w:bidi="ar-SA"/>
              </w:rPr>
            </w:pPr>
            <w:r>
              <w:rPr>
                <w:rFonts w:hint="eastAsia" w:ascii="宋体" w:hAnsi="宋体" w:eastAsia="宋体" w:cs="宋体"/>
                <w:color w:val="auto"/>
                <w:sz w:val="18"/>
                <w:szCs w:val="18"/>
                <w:lang w:val="en-US"/>
              </w:rPr>
              <w:t>32</w:t>
            </w:r>
          </w:p>
        </w:tc>
        <w:tc>
          <w:tcPr>
            <w:tcW w:w="658" w:type="dxa"/>
            <w:tcBorders>
              <w:tl2br w:val="nil"/>
              <w:tr2bl w:val="nil"/>
            </w:tcBorders>
            <w:vAlign w:val="center"/>
          </w:tcPr>
          <w:p>
            <w:pPr>
              <w:pStyle w:val="16"/>
              <w:spacing w:before="34" w:line="240" w:lineRule="auto"/>
              <w:ind w:left="12" w:right="8"/>
              <w:jc w:val="center"/>
              <w:rPr>
                <w:rFonts w:hint="eastAsia" w:ascii="宋体" w:hAnsi="宋体" w:eastAsia="宋体" w:cs="宋体"/>
                <w:color w:val="auto"/>
                <w:sz w:val="18"/>
                <w:szCs w:val="18"/>
                <w:lang w:val="en-US" w:bidi="ar-SA"/>
              </w:rPr>
            </w:pPr>
            <w:r>
              <w:rPr>
                <w:rFonts w:hint="eastAsia" w:ascii="宋体" w:hAnsi="宋体" w:eastAsia="宋体" w:cs="宋体"/>
                <w:color w:val="auto"/>
                <w:sz w:val="18"/>
                <w:szCs w:val="18"/>
                <w:lang w:val="en-US"/>
              </w:rPr>
              <w:t>20</w:t>
            </w:r>
          </w:p>
        </w:tc>
        <w:tc>
          <w:tcPr>
            <w:tcW w:w="658" w:type="dxa"/>
            <w:tcBorders>
              <w:tl2br w:val="nil"/>
              <w:tr2bl w:val="nil"/>
            </w:tcBorders>
            <w:vAlign w:val="center"/>
          </w:tcPr>
          <w:p>
            <w:pPr>
              <w:pStyle w:val="16"/>
              <w:spacing w:before="34" w:line="240" w:lineRule="auto"/>
              <w:ind w:left="175"/>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12</w:t>
            </w:r>
          </w:p>
        </w:tc>
        <w:tc>
          <w:tcPr>
            <w:tcW w:w="628"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bidi="ar-SA"/>
              </w:rPr>
            </w:pPr>
          </w:p>
        </w:tc>
        <w:tc>
          <w:tcPr>
            <w:tcW w:w="633"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bidi="ar-SA"/>
              </w:rPr>
            </w:pPr>
            <w:r>
              <w:rPr>
                <w:rFonts w:hint="eastAsia" w:ascii="宋体" w:hAnsi="宋体" w:eastAsia="宋体" w:cs="宋体"/>
                <w:color w:val="auto"/>
                <w:sz w:val="18"/>
                <w:szCs w:val="18"/>
              </w:rPr>
              <w:t>2</w:t>
            </w:r>
          </w:p>
        </w:tc>
        <w:tc>
          <w:tcPr>
            <w:tcW w:w="633"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bidi="ar-SA"/>
              </w:rPr>
            </w:pPr>
          </w:p>
        </w:tc>
        <w:tc>
          <w:tcPr>
            <w:tcW w:w="628" w:type="dxa"/>
            <w:tcBorders>
              <w:tl2br w:val="nil"/>
              <w:tr2bl w:val="nil"/>
            </w:tcBorders>
            <w:vAlign w:val="center"/>
          </w:tcPr>
          <w:p>
            <w:pPr>
              <w:pStyle w:val="16"/>
              <w:spacing w:before="34" w:line="240" w:lineRule="auto"/>
              <w:ind w:left="2"/>
              <w:jc w:val="center"/>
              <w:rPr>
                <w:rFonts w:hint="eastAsia" w:ascii="宋体" w:hAnsi="宋体" w:eastAsia="宋体" w:cs="宋体"/>
                <w:color w:val="auto"/>
                <w:sz w:val="18"/>
                <w:szCs w:val="18"/>
                <w:lang w:val="en-US" w:bidi="ar-SA"/>
              </w:rPr>
            </w:pPr>
          </w:p>
        </w:tc>
        <w:tc>
          <w:tcPr>
            <w:tcW w:w="633" w:type="dxa"/>
            <w:tcBorders>
              <w:tl2br w:val="nil"/>
              <w:tr2bl w:val="nil"/>
            </w:tcBorders>
            <w:vAlign w:val="center"/>
          </w:tcPr>
          <w:p>
            <w:pPr>
              <w:pStyle w:val="16"/>
              <w:spacing w:before="34" w:line="240" w:lineRule="auto"/>
              <w:ind w:left="2"/>
              <w:jc w:val="center"/>
              <w:rPr>
                <w:rFonts w:hint="eastAsia" w:ascii="宋体" w:hAnsi="宋体" w:eastAsia="宋体" w:cs="宋体"/>
                <w:color w:val="auto"/>
                <w:sz w:val="18"/>
                <w:szCs w:val="18"/>
                <w:lang w:val="en-US"/>
              </w:rPr>
            </w:pPr>
          </w:p>
        </w:tc>
        <w:tc>
          <w:tcPr>
            <w:tcW w:w="629"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rPr>
            </w:pPr>
          </w:p>
        </w:tc>
        <w:tc>
          <w:tcPr>
            <w:tcW w:w="692" w:type="dxa"/>
            <w:tcBorders>
              <w:tl2br w:val="nil"/>
              <w:tr2bl w:val="nil"/>
            </w:tcBorders>
            <w:vAlign w:val="center"/>
          </w:tcPr>
          <w:p>
            <w:pPr>
              <w:pStyle w:val="16"/>
              <w:spacing w:before="34" w:line="240" w:lineRule="auto"/>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2</w:t>
            </w: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20611302</w:t>
            </w:r>
          </w:p>
        </w:tc>
        <w:tc>
          <w:tcPr>
            <w:tcW w:w="3001" w:type="dxa"/>
            <w:gridSpan w:val="2"/>
            <w:tcBorders>
              <w:tl2br w:val="nil"/>
              <w:tr2bl w:val="nil"/>
            </w:tcBorders>
          </w:tcPr>
          <w:p>
            <w:pPr>
              <w:pStyle w:val="16"/>
              <w:spacing w:before="28" w:line="240" w:lineRule="auto"/>
              <w:ind w:left="11"/>
              <w:jc w:val="both"/>
              <w:rPr>
                <w:rFonts w:hint="eastAsia" w:ascii="宋体" w:hAnsi="宋体" w:eastAsia="宋体" w:cs="宋体"/>
                <w:color w:val="auto"/>
                <w:sz w:val="18"/>
                <w:szCs w:val="18"/>
                <w:lang w:val="en-US" w:bidi="ar-SA"/>
              </w:rPr>
            </w:pPr>
            <w:r>
              <w:rPr>
                <w:rFonts w:hint="eastAsia" w:ascii="宋体" w:hAnsi="宋体" w:eastAsia="宋体" w:cs="宋体"/>
                <w:color w:val="auto"/>
                <w:sz w:val="18"/>
                <w:szCs w:val="18"/>
              </w:rPr>
              <w:t>0-3岁婴幼儿认知发展与教育</w:t>
            </w:r>
          </w:p>
        </w:tc>
        <w:tc>
          <w:tcPr>
            <w:tcW w:w="603" w:type="dxa"/>
            <w:tcBorders>
              <w:tl2br w:val="nil"/>
              <w:tr2bl w:val="nil"/>
            </w:tcBorders>
            <w:vAlign w:val="center"/>
          </w:tcPr>
          <w:p>
            <w:pPr>
              <w:pStyle w:val="16"/>
              <w:spacing w:before="34" w:line="240" w:lineRule="auto"/>
              <w:ind w:left="5"/>
              <w:jc w:val="center"/>
              <w:rPr>
                <w:rFonts w:hint="eastAsia" w:ascii="宋体" w:hAnsi="宋体" w:eastAsia="宋体" w:cs="宋体"/>
                <w:color w:val="auto"/>
                <w:sz w:val="18"/>
                <w:szCs w:val="18"/>
                <w:lang w:val="en-US" w:bidi="ar-SA"/>
              </w:rPr>
            </w:pPr>
            <w:r>
              <w:rPr>
                <w:rFonts w:hint="eastAsia" w:ascii="宋体" w:hAnsi="宋体" w:eastAsia="宋体" w:cs="宋体"/>
                <w:color w:val="auto"/>
                <w:w w:val="99"/>
                <w:sz w:val="18"/>
                <w:szCs w:val="18"/>
              </w:rPr>
              <w:t>2</w:t>
            </w:r>
          </w:p>
        </w:tc>
        <w:tc>
          <w:tcPr>
            <w:tcW w:w="658" w:type="dxa"/>
            <w:tcBorders>
              <w:tl2br w:val="nil"/>
              <w:tr2bl w:val="nil"/>
            </w:tcBorders>
            <w:vAlign w:val="center"/>
          </w:tcPr>
          <w:p>
            <w:pPr>
              <w:pStyle w:val="16"/>
              <w:spacing w:before="34" w:line="240" w:lineRule="auto"/>
              <w:ind w:left="43" w:right="42"/>
              <w:jc w:val="center"/>
              <w:rPr>
                <w:rFonts w:hint="eastAsia" w:ascii="宋体" w:hAnsi="宋体" w:eastAsia="宋体" w:cs="宋体"/>
                <w:color w:val="auto"/>
                <w:sz w:val="18"/>
                <w:szCs w:val="18"/>
                <w:lang w:val="en-US" w:bidi="ar-SA"/>
              </w:rPr>
            </w:pPr>
            <w:r>
              <w:rPr>
                <w:rFonts w:hint="eastAsia" w:ascii="宋体" w:hAnsi="宋体" w:eastAsia="宋体" w:cs="宋体"/>
                <w:color w:val="auto"/>
                <w:sz w:val="18"/>
                <w:szCs w:val="18"/>
                <w:lang w:val="en-US"/>
              </w:rPr>
              <w:t>32</w:t>
            </w:r>
          </w:p>
        </w:tc>
        <w:tc>
          <w:tcPr>
            <w:tcW w:w="658" w:type="dxa"/>
            <w:tcBorders>
              <w:tl2br w:val="nil"/>
              <w:tr2bl w:val="nil"/>
            </w:tcBorders>
            <w:vAlign w:val="center"/>
          </w:tcPr>
          <w:p>
            <w:pPr>
              <w:pStyle w:val="16"/>
              <w:spacing w:before="34" w:line="240" w:lineRule="auto"/>
              <w:ind w:left="12" w:right="8"/>
              <w:jc w:val="center"/>
              <w:rPr>
                <w:rFonts w:hint="eastAsia" w:ascii="宋体" w:hAnsi="宋体" w:eastAsia="宋体" w:cs="宋体"/>
                <w:color w:val="auto"/>
                <w:sz w:val="18"/>
                <w:szCs w:val="18"/>
                <w:lang w:val="en-US" w:bidi="ar-SA"/>
              </w:rPr>
            </w:pPr>
            <w:r>
              <w:rPr>
                <w:rFonts w:hint="eastAsia" w:ascii="宋体" w:hAnsi="宋体" w:eastAsia="宋体" w:cs="宋体"/>
                <w:color w:val="auto"/>
                <w:sz w:val="18"/>
                <w:szCs w:val="18"/>
                <w:lang w:val="en-US"/>
              </w:rPr>
              <w:t>20</w:t>
            </w:r>
          </w:p>
        </w:tc>
        <w:tc>
          <w:tcPr>
            <w:tcW w:w="658" w:type="dxa"/>
            <w:tcBorders>
              <w:tl2br w:val="nil"/>
              <w:tr2bl w:val="nil"/>
            </w:tcBorders>
            <w:vAlign w:val="center"/>
          </w:tcPr>
          <w:p>
            <w:pPr>
              <w:pStyle w:val="16"/>
              <w:spacing w:before="34" w:line="240" w:lineRule="auto"/>
              <w:ind w:left="175"/>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12</w:t>
            </w:r>
          </w:p>
        </w:tc>
        <w:tc>
          <w:tcPr>
            <w:tcW w:w="628"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bidi="ar-SA"/>
              </w:rPr>
            </w:pPr>
          </w:p>
        </w:tc>
        <w:tc>
          <w:tcPr>
            <w:tcW w:w="633"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bidi="ar-SA"/>
              </w:rPr>
            </w:pPr>
          </w:p>
        </w:tc>
        <w:tc>
          <w:tcPr>
            <w:tcW w:w="633"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bidi="ar-SA"/>
              </w:rPr>
            </w:pPr>
            <w:r>
              <w:rPr>
                <w:rFonts w:hint="eastAsia" w:ascii="宋体" w:hAnsi="宋体" w:eastAsia="宋体" w:cs="宋体"/>
                <w:color w:val="auto"/>
                <w:sz w:val="18"/>
                <w:szCs w:val="18"/>
              </w:rPr>
              <w:t>2</w:t>
            </w:r>
          </w:p>
        </w:tc>
        <w:tc>
          <w:tcPr>
            <w:tcW w:w="628" w:type="dxa"/>
            <w:tcBorders>
              <w:tl2br w:val="nil"/>
              <w:tr2bl w:val="nil"/>
            </w:tcBorders>
            <w:vAlign w:val="center"/>
          </w:tcPr>
          <w:p>
            <w:pPr>
              <w:pStyle w:val="16"/>
              <w:spacing w:before="34" w:line="240" w:lineRule="auto"/>
              <w:ind w:left="2"/>
              <w:jc w:val="center"/>
              <w:rPr>
                <w:rFonts w:hint="eastAsia" w:ascii="宋体" w:hAnsi="宋体" w:eastAsia="宋体" w:cs="宋体"/>
                <w:color w:val="auto"/>
                <w:sz w:val="18"/>
                <w:szCs w:val="18"/>
                <w:lang w:val="en-US" w:bidi="ar-SA"/>
              </w:rPr>
            </w:pPr>
          </w:p>
        </w:tc>
        <w:tc>
          <w:tcPr>
            <w:tcW w:w="633" w:type="dxa"/>
            <w:tcBorders>
              <w:tl2br w:val="nil"/>
              <w:tr2bl w:val="nil"/>
            </w:tcBorders>
            <w:vAlign w:val="center"/>
          </w:tcPr>
          <w:p>
            <w:pPr>
              <w:pStyle w:val="16"/>
              <w:spacing w:before="34" w:line="240" w:lineRule="auto"/>
              <w:ind w:left="2"/>
              <w:jc w:val="center"/>
              <w:rPr>
                <w:rFonts w:hint="eastAsia" w:ascii="宋体" w:hAnsi="宋体" w:eastAsia="宋体" w:cs="宋体"/>
                <w:color w:val="auto"/>
                <w:sz w:val="18"/>
                <w:szCs w:val="18"/>
                <w:lang w:val="en-US"/>
              </w:rPr>
            </w:pPr>
          </w:p>
        </w:tc>
        <w:tc>
          <w:tcPr>
            <w:tcW w:w="629"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rPr>
            </w:pPr>
          </w:p>
        </w:tc>
        <w:tc>
          <w:tcPr>
            <w:tcW w:w="692" w:type="dxa"/>
            <w:tcBorders>
              <w:tl2br w:val="nil"/>
              <w:tr2bl w:val="nil"/>
            </w:tcBorders>
            <w:vAlign w:val="center"/>
          </w:tcPr>
          <w:p>
            <w:pPr>
              <w:pStyle w:val="16"/>
              <w:spacing w:before="34" w:line="240" w:lineRule="auto"/>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3</w:t>
            </w: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20611402</w:t>
            </w:r>
          </w:p>
        </w:tc>
        <w:tc>
          <w:tcPr>
            <w:tcW w:w="3001" w:type="dxa"/>
            <w:gridSpan w:val="2"/>
            <w:tcBorders>
              <w:tl2br w:val="nil"/>
              <w:tr2bl w:val="nil"/>
            </w:tcBorders>
          </w:tcPr>
          <w:p>
            <w:pPr>
              <w:pStyle w:val="16"/>
              <w:spacing w:before="28" w:line="240" w:lineRule="auto"/>
              <w:ind w:left="11"/>
              <w:jc w:val="both"/>
              <w:rPr>
                <w:rFonts w:hint="eastAsia" w:ascii="宋体" w:hAnsi="宋体" w:eastAsia="宋体" w:cs="宋体"/>
                <w:color w:val="auto"/>
                <w:sz w:val="18"/>
                <w:szCs w:val="18"/>
                <w:lang w:val="en-US" w:bidi="ar-SA"/>
              </w:rPr>
            </w:pPr>
            <w:r>
              <w:rPr>
                <w:rFonts w:hint="eastAsia" w:ascii="宋体" w:hAnsi="宋体" w:eastAsia="宋体" w:cs="宋体"/>
                <w:color w:val="auto"/>
                <w:sz w:val="18"/>
                <w:szCs w:val="18"/>
              </w:rPr>
              <w:t>0-3岁儿童社会性发展与教育</w:t>
            </w:r>
          </w:p>
        </w:tc>
        <w:tc>
          <w:tcPr>
            <w:tcW w:w="603" w:type="dxa"/>
            <w:tcBorders>
              <w:tl2br w:val="nil"/>
              <w:tr2bl w:val="nil"/>
            </w:tcBorders>
            <w:vAlign w:val="center"/>
          </w:tcPr>
          <w:p>
            <w:pPr>
              <w:pStyle w:val="16"/>
              <w:spacing w:before="34" w:line="240" w:lineRule="auto"/>
              <w:ind w:left="5"/>
              <w:jc w:val="center"/>
              <w:rPr>
                <w:rFonts w:hint="eastAsia" w:ascii="宋体" w:hAnsi="宋体" w:eastAsia="宋体" w:cs="宋体"/>
                <w:color w:val="auto"/>
                <w:sz w:val="18"/>
                <w:szCs w:val="18"/>
                <w:lang w:val="en-US" w:bidi="ar-SA"/>
              </w:rPr>
            </w:pPr>
            <w:r>
              <w:rPr>
                <w:rFonts w:hint="eastAsia" w:ascii="宋体" w:hAnsi="宋体" w:eastAsia="宋体" w:cs="宋体"/>
                <w:color w:val="auto"/>
                <w:w w:val="99"/>
                <w:sz w:val="18"/>
                <w:szCs w:val="18"/>
              </w:rPr>
              <w:t>2</w:t>
            </w:r>
          </w:p>
        </w:tc>
        <w:tc>
          <w:tcPr>
            <w:tcW w:w="658" w:type="dxa"/>
            <w:tcBorders>
              <w:tl2br w:val="nil"/>
              <w:tr2bl w:val="nil"/>
            </w:tcBorders>
            <w:vAlign w:val="center"/>
          </w:tcPr>
          <w:p>
            <w:pPr>
              <w:pStyle w:val="16"/>
              <w:spacing w:before="34" w:line="240" w:lineRule="auto"/>
              <w:ind w:left="43" w:right="42"/>
              <w:jc w:val="center"/>
              <w:rPr>
                <w:rFonts w:hint="eastAsia" w:ascii="宋体" w:hAnsi="宋体" w:eastAsia="宋体" w:cs="宋体"/>
                <w:color w:val="auto"/>
                <w:sz w:val="18"/>
                <w:szCs w:val="18"/>
                <w:lang w:val="en-US" w:bidi="ar-SA"/>
              </w:rPr>
            </w:pPr>
            <w:r>
              <w:rPr>
                <w:rFonts w:hint="eastAsia" w:ascii="宋体" w:hAnsi="宋体" w:eastAsia="宋体" w:cs="宋体"/>
                <w:color w:val="auto"/>
                <w:sz w:val="18"/>
                <w:szCs w:val="18"/>
                <w:lang w:val="en-US"/>
              </w:rPr>
              <w:t>32</w:t>
            </w:r>
          </w:p>
        </w:tc>
        <w:tc>
          <w:tcPr>
            <w:tcW w:w="658" w:type="dxa"/>
            <w:tcBorders>
              <w:tl2br w:val="nil"/>
              <w:tr2bl w:val="nil"/>
            </w:tcBorders>
            <w:vAlign w:val="center"/>
          </w:tcPr>
          <w:p>
            <w:pPr>
              <w:pStyle w:val="16"/>
              <w:spacing w:before="34" w:line="240" w:lineRule="auto"/>
              <w:ind w:left="12" w:right="8"/>
              <w:jc w:val="center"/>
              <w:rPr>
                <w:rFonts w:hint="eastAsia" w:ascii="宋体" w:hAnsi="宋体" w:eastAsia="宋体" w:cs="宋体"/>
                <w:color w:val="auto"/>
                <w:sz w:val="18"/>
                <w:szCs w:val="18"/>
                <w:lang w:val="en-US" w:bidi="ar-SA"/>
              </w:rPr>
            </w:pPr>
            <w:r>
              <w:rPr>
                <w:rFonts w:hint="eastAsia" w:ascii="宋体" w:hAnsi="宋体" w:eastAsia="宋体" w:cs="宋体"/>
                <w:color w:val="auto"/>
                <w:sz w:val="18"/>
                <w:szCs w:val="18"/>
                <w:lang w:val="en-US"/>
              </w:rPr>
              <w:t>20</w:t>
            </w:r>
          </w:p>
        </w:tc>
        <w:tc>
          <w:tcPr>
            <w:tcW w:w="658" w:type="dxa"/>
            <w:tcBorders>
              <w:tl2br w:val="nil"/>
              <w:tr2bl w:val="nil"/>
            </w:tcBorders>
            <w:vAlign w:val="center"/>
          </w:tcPr>
          <w:p>
            <w:pPr>
              <w:pStyle w:val="16"/>
              <w:spacing w:before="34" w:line="240" w:lineRule="auto"/>
              <w:ind w:left="175"/>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12</w:t>
            </w:r>
          </w:p>
        </w:tc>
        <w:tc>
          <w:tcPr>
            <w:tcW w:w="628"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bidi="ar-SA"/>
              </w:rPr>
            </w:pPr>
          </w:p>
        </w:tc>
        <w:tc>
          <w:tcPr>
            <w:tcW w:w="633"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bidi="ar-SA"/>
              </w:rPr>
            </w:pPr>
          </w:p>
        </w:tc>
        <w:tc>
          <w:tcPr>
            <w:tcW w:w="633"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bidi="ar-SA"/>
              </w:rPr>
            </w:pPr>
            <w:r>
              <w:rPr>
                <w:rFonts w:hint="eastAsia" w:ascii="宋体" w:hAnsi="宋体" w:eastAsia="宋体" w:cs="宋体"/>
                <w:color w:val="auto"/>
                <w:sz w:val="18"/>
                <w:szCs w:val="18"/>
              </w:rPr>
              <w:t>2</w:t>
            </w:r>
          </w:p>
        </w:tc>
        <w:tc>
          <w:tcPr>
            <w:tcW w:w="628" w:type="dxa"/>
            <w:tcBorders>
              <w:tl2br w:val="nil"/>
              <w:tr2bl w:val="nil"/>
            </w:tcBorders>
            <w:vAlign w:val="center"/>
          </w:tcPr>
          <w:p>
            <w:pPr>
              <w:pStyle w:val="16"/>
              <w:spacing w:before="34" w:line="240" w:lineRule="auto"/>
              <w:ind w:left="2"/>
              <w:jc w:val="center"/>
              <w:rPr>
                <w:rFonts w:hint="eastAsia" w:ascii="宋体" w:hAnsi="宋体" w:eastAsia="宋体" w:cs="宋体"/>
                <w:color w:val="auto"/>
                <w:sz w:val="18"/>
                <w:szCs w:val="18"/>
                <w:lang w:val="en-US" w:bidi="ar-SA"/>
              </w:rPr>
            </w:pPr>
          </w:p>
        </w:tc>
        <w:tc>
          <w:tcPr>
            <w:tcW w:w="633" w:type="dxa"/>
            <w:tcBorders>
              <w:tl2br w:val="nil"/>
              <w:tr2bl w:val="nil"/>
            </w:tcBorders>
            <w:vAlign w:val="center"/>
          </w:tcPr>
          <w:p>
            <w:pPr>
              <w:pStyle w:val="16"/>
              <w:spacing w:before="34" w:line="240" w:lineRule="auto"/>
              <w:ind w:left="2"/>
              <w:jc w:val="center"/>
              <w:rPr>
                <w:rFonts w:hint="eastAsia" w:ascii="宋体" w:hAnsi="宋体" w:eastAsia="宋体" w:cs="宋体"/>
                <w:color w:val="auto"/>
                <w:sz w:val="18"/>
                <w:szCs w:val="18"/>
                <w:lang w:val="en-US"/>
              </w:rPr>
            </w:pPr>
          </w:p>
        </w:tc>
        <w:tc>
          <w:tcPr>
            <w:tcW w:w="629"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rPr>
            </w:pPr>
          </w:p>
        </w:tc>
        <w:tc>
          <w:tcPr>
            <w:tcW w:w="692" w:type="dxa"/>
            <w:tcBorders>
              <w:tl2br w:val="nil"/>
              <w:tr2bl w:val="nil"/>
            </w:tcBorders>
            <w:vAlign w:val="center"/>
          </w:tcPr>
          <w:p>
            <w:pPr>
              <w:pStyle w:val="16"/>
              <w:spacing w:before="34" w:line="240" w:lineRule="auto"/>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3</w:t>
            </w: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20611502</w:t>
            </w:r>
          </w:p>
        </w:tc>
        <w:tc>
          <w:tcPr>
            <w:tcW w:w="3001" w:type="dxa"/>
            <w:gridSpan w:val="2"/>
            <w:tcBorders>
              <w:tl2br w:val="nil"/>
              <w:tr2bl w:val="nil"/>
            </w:tcBorders>
          </w:tcPr>
          <w:p>
            <w:pPr>
              <w:pStyle w:val="16"/>
              <w:spacing w:before="28" w:line="240" w:lineRule="auto"/>
              <w:ind w:left="11"/>
              <w:jc w:val="both"/>
              <w:rPr>
                <w:rFonts w:hint="eastAsia" w:ascii="宋体" w:hAnsi="宋体" w:eastAsia="宋体" w:cs="宋体"/>
                <w:color w:val="auto"/>
                <w:sz w:val="18"/>
                <w:szCs w:val="18"/>
                <w:lang w:val="en-US"/>
              </w:rPr>
            </w:pPr>
            <w:r>
              <w:rPr>
                <w:rFonts w:hint="eastAsia" w:ascii="宋体" w:hAnsi="宋体" w:eastAsia="宋体" w:cs="宋体"/>
                <w:color w:val="auto"/>
                <w:sz w:val="18"/>
                <w:szCs w:val="18"/>
              </w:rPr>
              <w:t>婴幼儿教育与家长沟通技巧</w:t>
            </w:r>
          </w:p>
        </w:tc>
        <w:tc>
          <w:tcPr>
            <w:tcW w:w="603" w:type="dxa"/>
            <w:tcBorders>
              <w:tl2br w:val="nil"/>
              <w:tr2bl w:val="nil"/>
            </w:tcBorders>
            <w:vAlign w:val="center"/>
          </w:tcPr>
          <w:p>
            <w:pPr>
              <w:pStyle w:val="16"/>
              <w:spacing w:before="34" w:line="240" w:lineRule="auto"/>
              <w:ind w:left="5"/>
              <w:jc w:val="center"/>
              <w:rPr>
                <w:rFonts w:hint="eastAsia" w:ascii="宋体" w:hAnsi="宋体" w:eastAsia="宋体" w:cs="宋体"/>
                <w:color w:val="auto"/>
                <w:w w:val="99"/>
                <w:sz w:val="18"/>
                <w:szCs w:val="18"/>
                <w:lang w:val="en-US"/>
              </w:rPr>
            </w:pPr>
            <w:r>
              <w:rPr>
                <w:rFonts w:hint="eastAsia" w:ascii="宋体" w:hAnsi="宋体" w:eastAsia="宋体" w:cs="宋体"/>
                <w:color w:val="auto"/>
                <w:w w:val="99"/>
                <w:sz w:val="18"/>
                <w:szCs w:val="18"/>
              </w:rPr>
              <w:t>2</w:t>
            </w:r>
          </w:p>
        </w:tc>
        <w:tc>
          <w:tcPr>
            <w:tcW w:w="658" w:type="dxa"/>
            <w:tcBorders>
              <w:tl2br w:val="nil"/>
              <w:tr2bl w:val="nil"/>
            </w:tcBorders>
            <w:vAlign w:val="center"/>
          </w:tcPr>
          <w:p>
            <w:pPr>
              <w:pStyle w:val="16"/>
              <w:spacing w:before="34" w:line="240" w:lineRule="auto"/>
              <w:ind w:left="43" w:right="42"/>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32</w:t>
            </w:r>
          </w:p>
        </w:tc>
        <w:tc>
          <w:tcPr>
            <w:tcW w:w="658" w:type="dxa"/>
            <w:tcBorders>
              <w:tl2br w:val="nil"/>
              <w:tr2bl w:val="nil"/>
            </w:tcBorders>
            <w:vAlign w:val="center"/>
          </w:tcPr>
          <w:p>
            <w:pPr>
              <w:pStyle w:val="16"/>
              <w:spacing w:before="34" w:line="240" w:lineRule="auto"/>
              <w:ind w:left="12" w:right="8"/>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20</w:t>
            </w:r>
          </w:p>
        </w:tc>
        <w:tc>
          <w:tcPr>
            <w:tcW w:w="658" w:type="dxa"/>
            <w:tcBorders>
              <w:tl2br w:val="nil"/>
              <w:tr2bl w:val="nil"/>
            </w:tcBorders>
            <w:vAlign w:val="center"/>
          </w:tcPr>
          <w:p>
            <w:pPr>
              <w:pStyle w:val="16"/>
              <w:spacing w:before="34" w:line="240" w:lineRule="auto"/>
              <w:ind w:left="175"/>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rPr>
              <w:t>12</w:t>
            </w:r>
          </w:p>
        </w:tc>
        <w:tc>
          <w:tcPr>
            <w:tcW w:w="628"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rPr>
            </w:pPr>
          </w:p>
        </w:tc>
        <w:tc>
          <w:tcPr>
            <w:tcW w:w="628" w:type="dxa"/>
            <w:tcBorders>
              <w:tl2br w:val="nil"/>
              <w:tr2bl w:val="nil"/>
            </w:tcBorders>
            <w:vAlign w:val="center"/>
          </w:tcPr>
          <w:p>
            <w:pPr>
              <w:pStyle w:val="16"/>
              <w:spacing w:before="34" w:line="240" w:lineRule="auto"/>
              <w:ind w:left="2"/>
              <w:jc w:val="center"/>
              <w:rPr>
                <w:rFonts w:hint="eastAsia" w:ascii="宋体" w:hAnsi="宋体" w:eastAsia="宋体" w:cs="宋体"/>
                <w:color w:val="auto"/>
                <w:w w:val="99"/>
                <w:sz w:val="18"/>
                <w:szCs w:val="18"/>
                <w:lang w:val="en-US"/>
              </w:rPr>
            </w:pPr>
          </w:p>
        </w:tc>
        <w:tc>
          <w:tcPr>
            <w:tcW w:w="633" w:type="dxa"/>
            <w:tcBorders>
              <w:tl2br w:val="nil"/>
              <w:tr2bl w:val="nil"/>
            </w:tcBorders>
            <w:vAlign w:val="center"/>
          </w:tcPr>
          <w:p>
            <w:pPr>
              <w:pStyle w:val="16"/>
              <w:spacing w:before="34" w:line="240" w:lineRule="auto"/>
              <w:ind w:left="2"/>
              <w:jc w:val="center"/>
              <w:rPr>
                <w:rFonts w:hint="eastAsia" w:ascii="宋体" w:hAnsi="宋体" w:eastAsia="宋体" w:cs="宋体"/>
                <w:color w:val="auto"/>
                <w:w w:val="99"/>
                <w:sz w:val="18"/>
                <w:szCs w:val="18"/>
                <w:lang w:val="en-US"/>
              </w:rPr>
            </w:pPr>
            <w:r>
              <w:rPr>
                <w:rFonts w:hint="eastAsia" w:ascii="宋体" w:hAnsi="宋体" w:eastAsia="宋体" w:cs="宋体"/>
                <w:color w:val="auto"/>
                <w:w w:val="99"/>
                <w:sz w:val="18"/>
                <w:szCs w:val="18"/>
                <w:lang w:val="en-US"/>
              </w:rPr>
              <w:t>2</w:t>
            </w:r>
          </w:p>
        </w:tc>
        <w:tc>
          <w:tcPr>
            <w:tcW w:w="629"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rPr>
            </w:pPr>
          </w:p>
        </w:tc>
        <w:tc>
          <w:tcPr>
            <w:tcW w:w="692" w:type="dxa"/>
            <w:tcBorders>
              <w:tl2br w:val="nil"/>
              <w:tr2bl w:val="nil"/>
            </w:tcBorders>
            <w:vAlign w:val="center"/>
          </w:tcPr>
          <w:p>
            <w:pPr>
              <w:pStyle w:val="16"/>
              <w:spacing w:before="34" w:line="240" w:lineRule="auto"/>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5</w:t>
            </w: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20611602</w:t>
            </w:r>
          </w:p>
        </w:tc>
        <w:tc>
          <w:tcPr>
            <w:tcW w:w="3001" w:type="dxa"/>
            <w:gridSpan w:val="2"/>
            <w:tcBorders>
              <w:tl2br w:val="nil"/>
              <w:tr2bl w:val="nil"/>
            </w:tcBorders>
          </w:tcPr>
          <w:p>
            <w:pPr>
              <w:pStyle w:val="16"/>
              <w:spacing w:before="28" w:line="240" w:lineRule="auto"/>
              <w:ind w:left="11"/>
              <w:jc w:val="both"/>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0-3岁婴幼儿家庭教育与指导</w:t>
            </w:r>
          </w:p>
        </w:tc>
        <w:tc>
          <w:tcPr>
            <w:tcW w:w="603" w:type="dxa"/>
            <w:tcBorders>
              <w:tl2br w:val="nil"/>
              <w:tr2bl w:val="nil"/>
            </w:tcBorders>
            <w:vAlign w:val="center"/>
          </w:tcPr>
          <w:p>
            <w:pPr>
              <w:pStyle w:val="16"/>
              <w:spacing w:before="34" w:line="240" w:lineRule="auto"/>
              <w:ind w:left="5"/>
              <w:jc w:val="center"/>
              <w:rPr>
                <w:rFonts w:hint="eastAsia" w:ascii="宋体" w:hAnsi="宋体" w:eastAsia="宋体" w:cs="宋体"/>
                <w:color w:val="auto"/>
                <w:w w:val="99"/>
                <w:sz w:val="18"/>
                <w:szCs w:val="18"/>
                <w:lang w:val="en-US"/>
              </w:rPr>
            </w:pPr>
            <w:r>
              <w:rPr>
                <w:rFonts w:hint="eastAsia" w:ascii="宋体" w:hAnsi="宋体" w:eastAsia="宋体" w:cs="宋体"/>
                <w:color w:val="auto"/>
                <w:w w:val="99"/>
                <w:sz w:val="18"/>
                <w:szCs w:val="18"/>
                <w:lang w:val="en-US"/>
              </w:rPr>
              <w:t>2</w:t>
            </w:r>
          </w:p>
        </w:tc>
        <w:tc>
          <w:tcPr>
            <w:tcW w:w="658" w:type="dxa"/>
            <w:tcBorders>
              <w:tl2br w:val="nil"/>
              <w:tr2bl w:val="nil"/>
            </w:tcBorders>
            <w:vAlign w:val="center"/>
          </w:tcPr>
          <w:p>
            <w:pPr>
              <w:pStyle w:val="16"/>
              <w:spacing w:before="34" w:line="240" w:lineRule="auto"/>
              <w:ind w:left="43" w:right="42"/>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32</w:t>
            </w:r>
          </w:p>
        </w:tc>
        <w:tc>
          <w:tcPr>
            <w:tcW w:w="658" w:type="dxa"/>
            <w:tcBorders>
              <w:tl2br w:val="nil"/>
              <w:tr2bl w:val="nil"/>
            </w:tcBorders>
            <w:vAlign w:val="center"/>
          </w:tcPr>
          <w:p>
            <w:pPr>
              <w:pStyle w:val="16"/>
              <w:spacing w:before="34" w:line="240" w:lineRule="auto"/>
              <w:ind w:left="12" w:right="8"/>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20</w:t>
            </w:r>
          </w:p>
        </w:tc>
        <w:tc>
          <w:tcPr>
            <w:tcW w:w="658" w:type="dxa"/>
            <w:tcBorders>
              <w:tl2br w:val="nil"/>
              <w:tr2bl w:val="nil"/>
            </w:tcBorders>
            <w:vAlign w:val="center"/>
          </w:tcPr>
          <w:p>
            <w:pPr>
              <w:pStyle w:val="16"/>
              <w:spacing w:before="34" w:line="240" w:lineRule="auto"/>
              <w:ind w:left="175"/>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12</w:t>
            </w:r>
          </w:p>
        </w:tc>
        <w:tc>
          <w:tcPr>
            <w:tcW w:w="628"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rPr>
            </w:pPr>
          </w:p>
        </w:tc>
        <w:tc>
          <w:tcPr>
            <w:tcW w:w="628" w:type="dxa"/>
            <w:tcBorders>
              <w:tl2br w:val="nil"/>
              <w:tr2bl w:val="nil"/>
            </w:tcBorders>
            <w:vAlign w:val="center"/>
          </w:tcPr>
          <w:p>
            <w:pPr>
              <w:pStyle w:val="16"/>
              <w:spacing w:before="34" w:line="240" w:lineRule="auto"/>
              <w:ind w:left="2"/>
              <w:jc w:val="center"/>
              <w:rPr>
                <w:rFonts w:hint="eastAsia" w:ascii="宋体" w:hAnsi="宋体" w:eastAsia="宋体" w:cs="宋体"/>
                <w:color w:val="auto"/>
                <w:w w:val="99"/>
                <w:sz w:val="18"/>
                <w:szCs w:val="18"/>
                <w:lang w:val="en-US"/>
              </w:rPr>
            </w:pPr>
          </w:p>
        </w:tc>
        <w:tc>
          <w:tcPr>
            <w:tcW w:w="633" w:type="dxa"/>
            <w:tcBorders>
              <w:tl2br w:val="nil"/>
              <w:tr2bl w:val="nil"/>
            </w:tcBorders>
            <w:vAlign w:val="center"/>
          </w:tcPr>
          <w:p>
            <w:pPr>
              <w:pStyle w:val="16"/>
              <w:spacing w:before="34" w:line="240" w:lineRule="auto"/>
              <w:ind w:left="2"/>
              <w:jc w:val="center"/>
              <w:rPr>
                <w:rFonts w:hint="eastAsia" w:ascii="宋体" w:hAnsi="宋体" w:eastAsia="宋体" w:cs="宋体"/>
                <w:color w:val="auto"/>
                <w:w w:val="99"/>
                <w:sz w:val="18"/>
                <w:szCs w:val="18"/>
                <w:lang w:val="en-US"/>
              </w:rPr>
            </w:pPr>
            <w:r>
              <w:rPr>
                <w:rFonts w:hint="eastAsia" w:ascii="宋体" w:hAnsi="宋体" w:eastAsia="宋体" w:cs="宋体"/>
                <w:color w:val="auto"/>
                <w:w w:val="99"/>
                <w:sz w:val="18"/>
                <w:szCs w:val="18"/>
                <w:lang w:val="en-US"/>
              </w:rPr>
              <w:t>2</w:t>
            </w:r>
          </w:p>
        </w:tc>
        <w:tc>
          <w:tcPr>
            <w:tcW w:w="629"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rPr>
            </w:pPr>
          </w:p>
        </w:tc>
        <w:tc>
          <w:tcPr>
            <w:tcW w:w="692" w:type="dxa"/>
            <w:tcBorders>
              <w:tl2br w:val="nil"/>
              <w:tr2bl w:val="nil"/>
            </w:tcBorders>
            <w:vAlign w:val="center"/>
          </w:tcPr>
          <w:p>
            <w:pPr>
              <w:pStyle w:val="16"/>
              <w:spacing w:before="34" w:line="240" w:lineRule="auto"/>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5</w:t>
            </w: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20611702</w:t>
            </w:r>
          </w:p>
        </w:tc>
        <w:tc>
          <w:tcPr>
            <w:tcW w:w="3001" w:type="dxa"/>
            <w:gridSpan w:val="2"/>
            <w:tcBorders>
              <w:tl2br w:val="nil"/>
              <w:tr2bl w:val="nil"/>
            </w:tcBorders>
          </w:tcPr>
          <w:p>
            <w:pPr>
              <w:pStyle w:val="16"/>
              <w:spacing w:before="28" w:line="240" w:lineRule="auto"/>
              <w:ind w:left="11"/>
              <w:jc w:val="both"/>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0-3岁婴幼儿健康与教育</w:t>
            </w:r>
          </w:p>
        </w:tc>
        <w:tc>
          <w:tcPr>
            <w:tcW w:w="603" w:type="dxa"/>
            <w:tcBorders>
              <w:tl2br w:val="nil"/>
              <w:tr2bl w:val="nil"/>
            </w:tcBorders>
            <w:vAlign w:val="center"/>
          </w:tcPr>
          <w:p>
            <w:pPr>
              <w:pStyle w:val="16"/>
              <w:spacing w:before="34" w:line="240" w:lineRule="auto"/>
              <w:ind w:left="5"/>
              <w:jc w:val="center"/>
              <w:rPr>
                <w:rFonts w:hint="eastAsia" w:ascii="宋体" w:hAnsi="宋体" w:eastAsia="宋体" w:cs="宋体"/>
                <w:color w:val="auto"/>
                <w:w w:val="99"/>
                <w:sz w:val="18"/>
                <w:szCs w:val="18"/>
                <w:lang w:val="en-US"/>
              </w:rPr>
            </w:pPr>
            <w:r>
              <w:rPr>
                <w:rFonts w:hint="eastAsia" w:ascii="宋体" w:hAnsi="宋体" w:eastAsia="宋体" w:cs="宋体"/>
                <w:color w:val="auto"/>
                <w:w w:val="99"/>
                <w:sz w:val="18"/>
                <w:szCs w:val="18"/>
                <w:lang w:val="en-US"/>
              </w:rPr>
              <w:t>2</w:t>
            </w:r>
          </w:p>
        </w:tc>
        <w:tc>
          <w:tcPr>
            <w:tcW w:w="658" w:type="dxa"/>
            <w:tcBorders>
              <w:tl2br w:val="nil"/>
              <w:tr2bl w:val="nil"/>
            </w:tcBorders>
            <w:vAlign w:val="center"/>
          </w:tcPr>
          <w:p>
            <w:pPr>
              <w:pStyle w:val="16"/>
              <w:spacing w:before="34" w:line="240" w:lineRule="auto"/>
              <w:ind w:left="43" w:right="42"/>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32</w:t>
            </w:r>
          </w:p>
        </w:tc>
        <w:tc>
          <w:tcPr>
            <w:tcW w:w="658" w:type="dxa"/>
            <w:tcBorders>
              <w:tl2br w:val="nil"/>
              <w:tr2bl w:val="nil"/>
            </w:tcBorders>
            <w:vAlign w:val="center"/>
          </w:tcPr>
          <w:p>
            <w:pPr>
              <w:pStyle w:val="16"/>
              <w:spacing w:before="34" w:line="240" w:lineRule="auto"/>
              <w:ind w:left="12" w:right="8"/>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20</w:t>
            </w:r>
          </w:p>
        </w:tc>
        <w:tc>
          <w:tcPr>
            <w:tcW w:w="658" w:type="dxa"/>
            <w:tcBorders>
              <w:tl2br w:val="nil"/>
              <w:tr2bl w:val="nil"/>
            </w:tcBorders>
            <w:vAlign w:val="center"/>
          </w:tcPr>
          <w:p>
            <w:pPr>
              <w:pStyle w:val="16"/>
              <w:spacing w:before="34" w:line="240" w:lineRule="auto"/>
              <w:ind w:left="175"/>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12</w:t>
            </w:r>
          </w:p>
        </w:tc>
        <w:tc>
          <w:tcPr>
            <w:tcW w:w="628"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2</w:t>
            </w:r>
          </w:p>
        </w:tc>
        <w:tc>
          <w:tcPr>
            <w:tcW w:w="633"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rPr>
            </w:pPr>
          </w:p>
        </w:tc>
        <w:tc>
          <w:tcPr>
            <w:tcW w:w="633"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rPr>
            </w:pPr>
          </w:p>
        </w:tc>
        <w:tc>
          <w:tcPr>
            <w:tcW w:w="628" w:type="dxa"/>
            <w:tcBorders>
              <w:tl2br w:val="nil"/>
              <w:tr2bl w:val="nil"/>
            </w:tcBorders>
            <w:vAlign w:val="center"/>
          </w:tcPr>
          <w:p>
            <w:pPr>
              <w:pStyle w:val="16"/>
              <w:spacing w:before="34" w:line="240" w:lineRule="auto"/>
              <w:ind w:left="2"/>
              <w:jc w:val="center"/>
              <w:rPr>
                <w:rFonts w:hint="eastAsia" w:ascii="宋体" w:hAnsi="宋体" w:eastAsia="宋体" w:cs="宋体"/>
                <w:color w:val="auto"/>
                <w:w w:val="99"/>
                <w:sz w:val="18"/>
                <w:szCs w:val="18"/>
                <w:lang w:val="en-US"/>
              </w:rPr>
            </w:pPr>
          </w:p>
        </w:tc>
        <w:tc>
          <w:tcPr>
            <w:tcW w:w="633" w:type="dxa"/>
            <w:tcBorders>
              <w:tl2br w:val="nil"/>
              <w:tr2bl w:val="nil"/>
            </w:tcBorders>
            <w:vAlign w:val="center"/>
          </w:tcPr>
          <w:p>
            <w:pPr>
              <w:pStyle w:val="16"/>
              <w:spacing w:before="34" w:line="240" w:lineRule="auto"/>
              <w:ind w:left="2"/>
              <w:jc w:val="center"/>
              <w:rPr>
                <w:rFonts w:hint="eastAsia" w:ascii="宋体" w:hAnsi="宋体" w:eastAsia="宋体" w:cs="宋体"/>
                <w:color w:val="auto"/>
                <w:w w:val="99"/>
                <w:sz w:val="18"/>
                <w:szCs w:val="18"/>
                <w:lang w:val="en-US"/>
              </w:rPr>
            </w:pPr>
          </w:p>
        </w:tc>
        <w:tc>
          <w:tcPr>
            <w:tcW w:w="629" w:type="dxa"/>
            <w:tcBorders>
              <w:tl2br w:val="nil"/>
              <w:tr2bl w:val="nil"/>
            </w:tcBorders>
            <w:vAlign w:val="center"/>
          </w:tcPr>
          <w:p>
            <w:pPr>
              <w:pStyle w:val="16"/>
              <w:spacing w:line="240" w:lineRule="auto"/>
              <w:jc w:val="center"/>
              <w:rPr>
                <w:rFonts w:hint="eastAsia" w:ascii="宋体" w:hAnsi="宋体" w:eastAsia="宋体" w:cs="宋体"/>
                <w:color w:val="auto"/>
                <w:sz w:val="18"/>
                <w:szCs w:val="18"/>
                <w:lang w:val="en-US"/>
              </w:rPr>
            </w:pPr>
          </w:p>
        </w:tc>
        <w:tc>
          <w:tcPr>
            <w:tcW w:w="692" w:type="dxa"/>
            <w:tcBorders>
              <w:tl2br w:val="nil"/>
              <w:tr2bl w:val="nil"/>
            </w:tcBorders>
            <w:vAlign w:val="center"/>
          </w:tcPr>
          <w:p>
            <w:pPr>
              <w:pStyle w:val="16"/>
              <w:spacing w:before="34" w:line="240" w:lineRule="auto"/>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w:t>
            </w: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6232" w:type="dxa"/>
            <w:gridSpan w:val="5"/>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小计</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24</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384</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240</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144</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restart"/>
            <w:tcBorders>
              <w:tl2br w:val="nil"/>
              <w:tr2bl w:val="nil"/>
            </w:tcBorders>
            <w:vAlign w:val="center"/>
          </w:tcPr>
          <w:p>
            <w:pPr>
              <w:jc w:val="both"/>
              <w:rPr>
                <w:rFonts w:hint="eastAsia" w:ascii="宋体" w:hAnsi="宋体" w:eastAsia="宋体" w:cs="宋体"/>
                <w:color w:val="auto"/>
                <w:sz w:val="18"/>
                <w:szCs w:val="18"/>
              </w:rPr>
            </w:pPr>
            <w:r>
              <w:rPr>
                <w:rFonts w:hint="eastAsia" w:ascii="宋体" w:hAnsi="宋体" w:eastAsia="宋体" w:cs="宋体"/>
                <w:color w:val="auto"/>
                <w:sz w:val="18"/>
                <w:szCs w:val="18"/>
              </w:rPr>
              <w:t>专业技能课程模块</w:t>
            </w:r>
          </w:p>
        </w:tc>
        <w:tc>
          <w:tcPr>
            <w:tcW w:w="1096" w:type="dxa"/>
            <w:vMerge w:val="restart"/>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必修</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r>
              <w:rPr>
                <w:rFonts w:hint="eastAsia" w:ascii="宋体" w:hAnsi="宋体" w:eastAsia="宋体" w:cs="宋体"/>
                <w:color w:val="auto"/>
                <w:sz w:val="18"/>
                <w:szCs w:val="18"/>
                <w:lang w:val="en-US" w:eastAsia="zh-CN"/>
              </w:rPr>
              <w:t>6</w:t>
            </w:r>
            <w:r>
              <w:rPr>
                <w:rFonts w:hint="eastAsia" w:ascii="宋体" w:hAnsi="宋体" w:eastAsia="宋体" w:cs="宋体"/>
                <w:color w:val="auto"/>
                <w:sz w:val="18"/>
                <w:szCs w:val="18"/>
              </w:rPr>
              <w:t>学分</w:t>
            </w: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20611602</w:t>
            </w:r>
          </w:p>
        </w:tc>
        <w:tc>
          <w:tcPr>
            <w:tcW w:w="3001" w:type="dxa"/>
            <w:gridSpan w:val="2"/>
            <w:tcBorders>
              <w:tl2br w:val="nil"/>
              <w:tr2bl w:val="nil"/>
            </w:tcBorders>
            <w:vAlign w:val="center"/>
          </w:tcPr>
          <w:p>
            <w:pPr>
              <w:widowControl/>
              <w:spacing w:line="240" w:lineRule="auto"/>
              <w:jc w:val="both"/>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钢琴与婴幼儿歌曲弹唱</w:t>
            </w:r>
          </w:p>
        </w:tc>
        <w:tc>
          <w:tcPr>
            <w:tcW w:w="60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8</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128</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20</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108</w:t>
            </w: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2</w:t>
            </w: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2</w:t>
            </w: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2</w:t>
            </w: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2</w:t>
            </w: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p>
        </w:tc>
        <w:tc>
          <w:tcPr>
            <w:tcW w:w="1116"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20611702</w:t>
            </w:r>
          </w:p>
        </w:tc>
        <w:tc>
          <w:tcPr>
            <w:tcW w:w="3001" w:type="dxa"/>
            <w:gridSpan w:val="2"/>
            <w:tcBorders>
              <w:tl2br w:val="nil"/>
              <w:tr2bl w:val="nil"/>
            </w:tcBorders>
            <w:vAlign w:val="center"/>
          </w:tcPr>
          <w:p>
            <w:pPr>
              <w:widowControl/>
              <w:spacing w:line="240" w:lineRule="auto"/>
              <w:jc w:val="both"/>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美术与婴幼儿美术创编</w:t>
            </w:r>
          </w:p>
        </w:tc>
        <w:tc>
          <w:tcPr>
            <w:tcW w:w="603"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8</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128</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20</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108</w:t>
            </w: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w:t>
            </w: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w:t>
            </w: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w:t>
            </w: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w:t>
            </w: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p>
        </w:tc>
        <w:tc>
          <w:tcPr>
            <w:tcW w:w="629"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p>
        </w:tc>
        <w:tc>
          <w:tcPr>
            <w:tcW w:w="1116"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20611802</w:t>
            </w:r>
          </w:p>
        </w:tc>
        <w:tc>
          <w:tcPr>
            <w:tcW w:w="3001" w:type="dxa"/>
            <w:gridSpan w:val="2"/>
            <w:tcBorders>
              <w:tl2br w:val="nil"/>
              <w:tr2bl w:val="nil"/>
            </w:tcBorders>
            <w:vAlign w:val="center"/>
          </w:tcPr>
          <w:p>
            <w:pPr>
              <w:widowControl/>
              <w:spacing w:line="240" w:lineRule="auto"/>
              <w:jc w:val="both"/>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舞蹈与婴幼儿舞蹈创编</w:t>
            </w:r>
          </w:p>
        </w:tc>
        <w:tc>
          <w:tcPr>
            <w:tcW w:w="60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8</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128</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20</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108</w:t>
            </w: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2</w:t>
            </w: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2</w:t>
            </w: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2</w:t>
            </w: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2</w:t>
            </w: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p>
        </w:tc>
        <w:tc>
          <w:tcPr>
            <w:tcW w:w="1116"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20611902</w:t>
            </w:r>
          </w:p>
        </w:tc>
        <w:tc>
          <w:tcPr>
            <w:tcW w:w="3001" w:type="dxa"/>
            <w:gridSpan w:val="2"/>
            <w:tcBorders>
              <w:tl2br w:val="nil"/>
              <w:tr2bl w:val="nil"/>
            </w:tcBorders>
            <w:vAlign w:val="center"/>
          </w:tcPr>
          <w:p>
            <w:pPr>
              <w:widowControl/>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现代教育技术</w:t>
            </w:r>
          </w:p>
        </w:tc>
        <w:tc>
          <w:tcPr>
            <w:tcW w:w="60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2</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32</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12</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20</w:t>
            </w: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p>
        </w:tc>
        <w:tc>
          <w:tcPr>
            <w:tcW w:w="1116"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b/>
                <w:bCs/>
                <w:color w:val="auto"/>
                <w:sz w:val="18"/>
                <w:szCs w:val="18"/>
              </w:rPr>
            </w:pPr>
            <w:r>
              <w:rPr>
                <w:rFonts w:hint="eastAsia" w:ascii="宋体" w:hAnsi="宋体" w:eastAsia="宋体" w:cs="宋体"/>
                <w:color w:val="auto"/>
                <w:sz w:val="18"/>
                <w:szCs w:val="18"/>
              </w:rPr>
              <w:t>20612002</w:t>
            </w:r>
          </w:p>
        </w:tc>
        <w:tc>
          <w:tcPr>
            <w:tcW w:w="3001" w:type="dxa"/>
            <w:gridSpan w:val="2"/>
            <w:tcBorders>
              <w:tl2br w:val="nil"/>
              <w:tr2bl w:val="nil"/>
            </w:tcBorders>
            <w:vAlign w:val="center"/>
          </w:tcPr>
          <w:p>
            <w:pPr>
              <w:widowControl/>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奥尔夫音乐教育</w:t>
            </w:r>
          </w:p>
        </w:tc>
        <w:tc>
          <w:tcPr>
            <w:tcW w:w="603"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32</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4</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28</w:t>
            </w: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9"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p>
        </w:tc>
        <w:tc>
          <w:tcPr>
            <w:tcW w:w="1116"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20612102</w:t>
            </w:r>
          </w:p>
        </w:tc>
        <w:tc>
          <w:tcPr>
            <w:tcW w:w="3001" w:type="dxa"/>
            <w:gridSpan w:val="2"/>
            <w:tcBorders>
              <w:tl2br w:val="nil"/>
              <w:tr2bl w:val="nil"/>
            </w:tcBorders>
            <w:vAlign w:val="center"/>
          </w:tcPr>
          <w:p>
            <w:pPr>
              <w:widowControl/>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乐理视唱</w:t>
            </w:r>
          </w:p>
        </w:tc>
        <w:tc>
          <w:tcPr>
            <w:tcW w:w="603"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4</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64</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50</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14</w:t>
            </w: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p>
        </w:tc>
        <w:tc>
          <w:tcPr>
            <w:tcW w:w="1116"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20612202</w:t>
            </w:r>
          </w:p>
        </w:tc>
        <w:tc>
          <w:tcPr>
            <w:tcW w:w="3001" w:type="dxa"/>
            <w:gridSpan w:val="2"/>
            <w:tcBorders>
              <w:tl2br w:val="nil"/>
              <w:tr2bl w:val="nil"/>
            </w:tcBorders>
            <w:vAlign w:val="center"/>
          </w:tcPr>
          <w:p>
            <w:pPr>
              <w:widowControl/>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声乐基础</w:t>
            </w:r>
          </w:p>
        </w:tc>
        <w:tc>
          <w:tcPr>
            <w:tcW w:w="603"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4</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64</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50</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14</w:t>
            </w: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p>
        </w:tc>
        <w:tc>
          <w:tcPr>
            <w:tcW w:w="1116"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20612302</w:t>
            </w:r>
          </w:p>
        </w:tc>
        <w:tc>
          <w:tcPr>
            <w:tcW w:w="3001" w:type="dxa"/>
            <w:gridSpan w:val="2"/>
            <w:tcBorders>
              <w:tl2br w:val="nil"/>
              <w:tr2bl w:val="nil"/>
            </w:tcBorders>
            <w:vAlign w:val="center"/>
          </w:tcPr>
          <w:p>
            <w:pPr>
              <w:widowControl/>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婴幼儿抚触与按摩</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28</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20612402</w:t>
            </w:r>
          </w:p>
        </w:tc>
        <w:tc>
          <w:tcPr>
            <w:tcW w:w="3001" w:type="dxa"/>
            <w:gridSpan w:val="2"/>
            <w:tcBorders>
              <w:tl2br w:val="nil"/>
              <w:tr2bl w:val="nil"/>
            </w:tcBorders>
            <w:vAlign w:val="center"/>
          </w:tcPr>
          <w:p>
            <w:pPr>
              <w:widowControl/>
              <w:spacing w:line="240" w:lineRule="auto"/>
              <w:jc w:val="both"/>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0-3岁儿童感觉统合训练</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28</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widowControl/>
              <w:spacing w:line="240" w:lineRule="auto"/>
              <w:jc w:val="both"/>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10111301</w:t>
            </w:r>
          </w:p>
        </w:tc>
        <w:tc>
          <w:tcPr>
            <w:tcW w:w="3001" w:type="dxa"/>
            <w:gridSpan w:val="2"/>
            <w:tcBorders>
              <w:tl2br w:val="nil"/>
              <w:tr2bl w:val="nil"/>
            </w:tcBorders>
            <w:vAlign w:val="center"/>
          </w:tcPr>
          <w:p>
            <w:pPr>
              <w:widowControl/>
              <w:spacing w:line="240" w:lineRule="auto"/>
              <w:jc w:val="both"/>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普通话</w:t>
            </w:r>
          </w:p>
        </w:tc>
        <w:tc>
          <w:tcPr>
            <w:tcW w:w="603"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4</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64</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32</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32</w:t>
            </w: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w:t>
            </w: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w:t>
            </w: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p>
        </w:tc>
        <w:tc>
          <w:tcPr>
            <w:tcW w:w="629"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p>
        </w:tc>
        <w:tc>
          <w:tcPr>
            <w:tcW w:w="692"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p>
        </w:tc>
        <w:tc>
          <w:tcPr>
            <w:tcW w:w="1116"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widowControl/>
              <w:spacing w:line="240" w:lineRule="auto"/>
              <w:jc w:val="both"/>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2011200</w:t>
            </w:r>
            <w:r>
              <w:rPr>
                <w:rFonts w:hint="eastAsia" w:ascii="宋体" w:hAnsi="宋体" w:eastAsia="宋体" w:cs="宋体"/>
                <w:color w:val="auto"/>
                <w:kern w:val="0"/>
                <w:sz w:val="18"/>
                <w:szCs w:val="18"/>
                <w:lang w:val="en-US" w:bidi="ar"/>
              </w:rPr>
              <w:t>3</w:t>
            </w:r>
          </w:p>
        </w:tc>
        <w:tc>
          <w:tcPr>
            <w:tcW w:w="3001" w:type="dxa"/>
            <w:gridSpan w:val="2"/>
            <w:tcBorders>
              <w:tl2br w:val="nil"/>
              <w:tr2bl w:val="nil"/>
            </w:tcBorders>
            <w:vAlign w:val="center"/>
          </w:tcPr>
          <w:p>
            <w:pPr>
              <w:widowControl/>
              <w:spacing w:line="240" w:lineRule="auto"/>
              <w:jc w:val="both"/>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自然科学基础</w:t>
            </w:r>
          </w:p>
        </w:tc>
        <w:tc>
          <w:tcPr>
            <w:tcW w:w="603"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2</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32</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16</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16</w:t>
            </w: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2</w:t>
            </w:r>
          </w:p>
        </w:tc>
        <w:tc>
          <w:tcPr>
            <w:tcW w:w="629"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p>
        </w:tc>
        <w:tc>
          <w:tcPr>
            <w:tcW w:w="692"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p>
        </w:tc>
        <w:tc>
          <w:tcPr>
            <w:tcW w:w="1116"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6232" w:type="dxa"/>
            <w:gridSpan w:val="5"/>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小计</w:t>
            </w:r>
          </w:p>
        </w:tc>
        <w:tc>
          <w:tcPr>
            <w:tcW w:w="603"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46</w:t>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sz w:val="18"/>
                <w:szCs w:val="18"/>
              </w:rPr>
              <w:fldChar w:fldCharType="begin"/>
            </w:r>
            <w:r>
              <w:rPr>
                <w:rFonts w:hint="eastAsia" w:ascii="宋体" w:hAnsi="宋体" w:eastAsia="宋体" w:cs="宋体"/>
                <w:color w:val="auto"/>
                <w:sz w:val="18"/>
                <w:szCs w:val="18"/>
              </w:rPr>
              <w:instrText xml:space="preserve"> = sum(F61:F71) \* MERGEFORMAT </w:instrText>
            </w:r>
            <w:r>
              <w:rPr>
                <w:rFonts w:hint="eastAsia" w:ascii="宋体" w:hAnsi="宋体" w:eastAsia="宋体" w:cs="宋体"/>
                <w:color w:val="auto"/>
                <w:sz w:val="18"/>
                <w:szCs w:val="18"/>
              </w:rPr>
              <w:fldChar w:fldCharType="separate"/>
            </w:r>
            <w:r>
              <w:rPr>
                <w:rFonts w:hint="eastAsia" w:ascii="宋体" w:hAnsi="宋体" w:eastAsia="宋体" w:cs="宋体"/>
                <w:color w:val="auto"/>
                <w:sz w:val="18"/>
                <w:szCs w:val="18"/>
              </w:rPr>
              <w:t>736</w:t>
            </w:r>
            <w:r>
              <w:rPr>
                <w:rFonts w:hint="eastAsia" w:ascii="宋体" w:hAnsi="宋体" w:eastAsia="宋体" w:cs="宋体"/>
                <w:color w:val="auto"/>
                <w:sz w:val="18"/>
                <w:szCs w:val="18"/>
              </w:rPr>
              <w:fldChar w:fldCharType="end"/>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fldChar w:fldCharType="begin"/>
            </w:r>
            <w:r>
              <w:rPr>
                <w:rFonts w:hint="eastAsia" w:ascii="宋体" w:hAnsi="宋体" w:eastAsia="宋体" w:cs="宋体"/>
                <w:color w:val="auto"/>
                <w:sz w:val="18"/>
                <w:szCs w:val="18"/>
              </w:rPr>
              <w:instrText xml:space="preserve"> = sum(G61:G71) \* MERGEFORMAT </w:instrText>
            </w:r>
            <w:r>
              <w:rPr>
                <w:rFonts w:hint="eastAsia" w:ascii="宋体" w:hAnsi="宋体" w:eastAsia="宋体" w:cs="宋体"/>
                <w:color w:val="auto"/>
                <w:sz w:val="18"/>
                <w:szCs w:val="18"/>
              </w:rPr>
              <w:fldChar w:fldCharType="separate"/>
            </w:r>
            <w:r>
              <w:rPr>
                <w:rFonts w:hint="eastAsia" w:ascii="宋体" w:hAnsi="宋体" w:eastAsia="宋体" w:cs="宋体"/>
                <w:color w:val="auto"/>
                <w:sz w:val="18"/>
                <w:szCs w:val="18"/>
              </w:rPr>
              <w:t>232</w:t>
            </w:r>
            <w:r>
              <w:rPr>
                <w:rFonts w:hint="eastAsia" w:ascii="宋体" w:hAnsi="宋体" w:eastAsia="宋体" w:cs="宋体"/>
                <w:color w:val="auto"/>
                <w:sz w:val="18"/>
                <w:szCs w:val="18"/>
              </w:rPr>
              <w:fldChar w:fldCharType="end"/>
            </w:r>
          </w:p>
        </w:tc>
        <w:tc>
          <w:tcPr>
            <w:tcW w:w="658"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r>
              <w:rPr>
                <w:rFonts w:hint="eastAsia" w:ascii="宋体" w:hAnsi="宋体" w:eastAsia="宋体" w:cs="宋体"/>
                <w:color w:val="auto"/>
                <w:sz w:val="18"/>
                <w:szCs w:val="18"/>
              </w:rPr>
              <w:fldChar w:fldCharType="begin"/>
            </w:r>
            <w:r>
              <w:rPr>
                <w:rFonts w:hint="eastAsia" w:ascii="宋体" w:hAnsi="宋体" w:eastAsia="宋体" w:cs="宋体"/>
                <w:color w:val="auto"/>
                <w:sz w:val="18"/>
                <w:szCs w:val="18"/>
              </w:rPr>
              <w:instrText xml:space="preserve"> = sum(H61:H71) \* MERGEFORMAT </w:instrText>
            </w:r>
            <w:r>
              <w:rPr>
                <w:rFonts w:hint="eastAsia" w:ascii="宋体" w:hAnsi="宋体" w:eastAsia="宋体" w:cs="宋体"/>
                <w:color w:val="auto"/>
                <w:sz w:val="18"/>
                <w:szCs w:val="18"/>
              </w:rPr>
              <w:fldChar w:fldCharType="separate"/>
            </w:r>
            <w:r>
              <w:rPr>
                <w:rFonts w:hint="eastAsia" w:ascii="宋体" w:hAnsi="宋体" w:eastAsia="宋体" w:cs="宋体"/>
                <w:color w:val="auto"/>
                <w:sz w:val="18"/>
                <w:szCs w:val="18"/>
              </w:rPr>
              <w:t>504</w:t>
            </w:r>
            <w:r>
              <w:rPr>
                <w:rFonts w:hint="eastAsia" w:ascii="宋体" w:hAnsi="宋体" w:eastAsia="宋体" w:cs="宋体"/>
                <w:color w:val="auto"/>
                <w:sz w:val="18"/>
                <w:szCs w:val="18"/>
              </w:rPr>
              <w:fldChar w:fldCharType="end"/>
            </w: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widowControl/>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p>
        </w:tc>
        <w:tc>
          <w:tcPr>
            <w:tcW w:w="1116" w:type="dxa"/>
            <w:tcBorders>
              <w:tl2br w:val="nil"/>
              <w:tr2bl w:val="nil"/>
            </w:tcBorders>
            <w:vAlign w:val="center"/>
          </w:tcPr>
          <w:p>
            <w:pPr>
              <w:widowControl/>
              <w:spacing w:line="240" w:lineRule="auto"/>
              <w:jc w:val="center"/>
              <w:rPr>
                <w:rFonts w:hint="eastAsia" w:ascii="宋体" w:hAnsi="宋体" w:eastAsia="宋体" w:cs="宋体"/>
                <w:color w:val="auto"/>
                <w:kern w:val="0"/>
                <w:sz w:val="18"/>
                <w:szCs w:val="1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restart"/>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专业选修模块</w:t>
            </w:r>
          </w:p>
        </w:tc>
        <w:tc>
          <w:tcPr>
            <w:tcW w:w="1096" w:type="dxa"/>
            <w:vMerge w:val="restart"/>
            <w:tcBorders>
              <w:tl2br w:val="nil"/>
              <w:tr2bl w:val="nil"/>
            </w:tcBorders>
            <w:vAlign w:val="center"/>
          </w:tcPr>
          <w:p>
            <w:pPr>
              <w:jc w:val="both"/>
              <w:rPr>
                <w:rFonts w:hint="eastAsia" w:ascii="宋体" w:hAnsi="宋体" w:eastAsia="宋体" w:cs="宋体"/>
                <w:color w:val="auto"/>
                <w:sz w:val="18"/>
                <w:szCs w:val="18"/>
              </w:rPr>
            </w:pPr>
            <w:r>
              <w:rPr>
                <w:rFonts w:hint="eastAsia" w:ascii="宋体" w:hAnsi="宋体" w:eastAsia="宋体" w:cs="宋体"/>
                <w:color w:val="auto"/>
                <w:sz w:val="18"/>
                <w:szCs w:val="18"/>
              </w:rPr>
              <w:t>选修4学分</w:t>
            </w: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20620102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中外美术史</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highlight w:val="yellow"/>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r>
              <w:rPr>
                <w:rFonts w:hint="eastAsia" w:ascii="宋体" w:hAnsi="宋体" w:eastAsia="宋体" w:cs="宋体"/>
                <w:color w:val="auto"/>
                <w:sz w:val="18"/>
                <w:szCs w:val="18"/>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20620202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钢琴艺术欣赏</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highlight w:val="yellow"/>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r>
              <w:rPr>
                <w:rFonts w:hint="eastAsia" w:ascii="宋体" w:hAnsi="宋体" w:eastAsia="宋体" w:cs="宋体"/>
                <w:color w:val="auto"/>
                <w:sz w:val="18"/>
                <w:szCs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20620302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婴幼儿舞蹈创编</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highlight w:val="yellow"/>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r>
              <w:rPr>
                <w:rFonts w:hint="eastAsia" w:ascii="宋体" w:hAnsi="宋体" w:eastAsia="宋体" w:cs="宋体"/>
                <w:color w:val="auto"/>
                <w:sz w:val="18"/>
                <w:szCs w:val="18"/>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20620402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儿童画</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28</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highlight w:val="yellow"/>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r>
              <w:rPr>
                <w:rFonts w:hint="eastAsia" w:ascii="宋体" w:hAnsi="宋体" w:eastAsia="宋体" w:cs="宋体"/>
                <w:color w:val="auto"/>
                <w:sz w:val="18"/>
                <w:szCs w:val="18"/>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20620502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剧目排练</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20</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highlight w:val="yellow"/>
              </w:rPr>
            </w:pPr>
            <w:r>
              <w:rPr>
                <w:rFonts w:hint="eastAsia" w:ascii="宋体" w:hAnsi="宋体" w:eastAsia="宋体" w:cs="宋体"/>
                <w:color w:val="auto"/>
                <w:sz w:val="18"/>
                <w:szCs w:val="18"/>
              </w:rPr>
              <w:t>2</w:t>
            </w: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r>
              <w:rPr>
                <w:rFonts w:hint="eastAsia" w:ascii="宋体" w:hAnsi="宋体" w:eastAsia="宋体" w:cs="宋体"/>
                <w:color w:val="auto"/>
                <w:sz w:val="18"/>
                <w:szCs w:val="18"/>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20620602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奥尔夫音乐</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highlight w:val="yellow"/>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r>
              <w:rPr>
                <w:rFonts w:hint="eastAsia" w:ascii="宋体" w:hAnsi="宋体" w:eastAsia="宋体" w:cs="宋体"/>
                <w:color w:val="auto"/>
                <w:sz w:val="18"/>
                <w:szCs w:val="18"/>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20620702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0-3岁婴幼儿托育政策与法规</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10</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highlight w:val="yellow"/>
              </w:rPr>
            </w:pPr>
            <w:r>
              <w:rPr>
                <w:rFonts w:hint="eastAsia" w:ascii="宋体" w:hAnsi="宋体" w:eastAsia="宋体" w:cs="宋体"/>
                <w:color w:val="auto"/>
                <w:sz w:val="18"/>
                <w:szCs w:val="18"/>
              </w:rPr>
              <w:t>2</w:t>
            </w: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lang w:val="zh-CN" w:bidi="zh-CN"/>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r>
              <w:rPr>
                <w:rFonts w:hint="eastAsia" w:ascii="宋体" w:hAnsi="宋体" w:eastAsia="宋体" w:cs="宋体"/>
                <w:color w:val="auto"/>
                <w:sz w:val="18"/>
                <w:szCs w:val="18"/>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20620802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蒙氏幼儿教育</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highlight w:val="yellow"/>
              </w:rPr>
            </w:pPr>
            <w:r>
              <w:rPr>
                <w:rFonts w:hint="eastAsia" w:ascii="宋体" w:hAnsi="宋体" w:eastAsia="宋体" w:cs="宋体"/>
                <w:color w:val="auto"/>
                <w:sz w:val="18"/>
                <w:szCs w:val="18"/>
              </w:rPr>
              <w:t>2</w:t>
            </w: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r>
              <w:rPr>
                <w:rFonts w:hint="eastAsia" w:ascii="宋体" w:hAnsi="宋体" w:eastAsia="宋体" w:cs="宋体"/>
                <w:color w:val="auto"/>
                <w:sz w:val="18"/>
                <w:szCs w:val="18"/>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20620902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lang w:val="zh-CN"/>
              </w:rPr>
            </w:pPr>
            <w:r>
              <w:rPr>
                <w:rFonts w:hint="eastAsia" w:ascii="宋体" w:hAnsi="宋体" w:eastAsia="宋体" w:cs="宋体"/>
                <w:color w:val="auto"/>
                <w:sz w:val="18"/>
                <w:szCs w:val="18"/>
              </w:rPr>
              <w:t>0-3岁婴幼儿早期阅读指导</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10</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r>
              <w:rPr>
                <w:rFonts w:hint="eastAsia" w:ascii="宋体" w:hAnsi="宋体" w:eastAsia="宋体" w:cs="宋体"/>
                <w:color w:val="auto"/>
                <w:sz w:val="18"/>
                <w:szCs w:val="18"/>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20621002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lang w:val="zh-CN"/>
              </w:rPr>
            </w:pPr>
            <w:r>
              <w:rPr>
                <w:rFonts w:hint="eastAsia" w:ascii="宋体" w:hAnsi="宋体" w:eastAsia="宋体" w:cs="宋体"/>
                <w:color w:val="auto"/>
                <w:sz w:val="18"/>
                <w:szCs w:val="18"/>
              </w:rPr>
              <w:t>教师口语与技巧</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r>
              <w:rPr>
                <w:rFonts w:hint="eastAsia" w:ascii="宋体" w:hAnsi="宋体" w:eastAsia="宋体" w:cs="宋体"/>
                <w:color w:val="auto"/>
                <w:sz w:val="18"/>
                <w:szCs w:val="18"/>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20621102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lang w:val="zh-CN"/>
              </w:rPr>
            </w:pPr>
            <w:r>
              <w:rPr>
                <w:rFonts w:hint="eastAsia" w:ascii="宋体" w:hAnsi="宋体" w:eastAsia="宋体" w:cs="宋体"/>
                <w:color w:val="auto"/>
                <w:sz w:val="18"/>
                <w:szCs w:val="18"/>
              </w:rPr>
              <w:t>普通话水平测试强化训练</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lang w:bidi="zh-CN"/>
              </w:rPr>
            </w:pPr>
            <w:r>
              <w:rPr>
                <w:rFonts w:hint="eastAsia" w:ascii="宋体" w:hAnsi="宋体" w:eastAsia="宋体" w:cs="宋体"/>
                <w:color w:val="auto"/>
                <w:sz w:val="18"/>
                <w:szCs w:val="18"/>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6232" w:type="dxa"/>
            <w:gridSpan w:val="5"/>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小计</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64</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1068" w:type="dxa"/>
            <w:vMerge w:val="restart"/>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专业</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拓展</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课程</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模块</w:t>
            </w:r>
          </w:p>
        </w:tc>
        <w:tc>
          <w:tcPr>
            <w:tcW w:w="1096" w:type="dxa"/>
            <w:vMerge w:val="restart"/>
            <w:tcBorders>
              <w:tl2br w:val="nil"/>
              <w:tr2bl w:val="nil"/>
            </w:tcBorders>
            <w:vAlign w:val="center"/>
          </w:tcPr>
          <w:p>
            <w:pPr>
              <w:jc w:val="both"/>
              <w:rPr>
                <w:rFonts w:hint="eastAsia" w:ascii="宋体" w:hAnsi="宋体" w:eastAsia="宋体" w:cs="宋体"/>
                <w:color w:val="auto"/>
                <w:sz w:val="18"/>
                <w:szCs w:val="18"/>
              </w:rPr>
            </w:pPr>
          </w:p>
          <w:p>
            <w:pPr>
              <w:jc w:val="both"/>
              <w:rPr>
                <w:rFonts w:hint="eastAsia" w:ascii="宋体" w:hAnsi="宋体" w:eastAsia="宋体" w:cs="宋体"/>
                <w:color w:val="auto"/>
                <w:sz w:val="18"/>
                <w:szCs w:val="18"/>
              </w:rPr>
            </w:pPr>
            <w:r>
              <w:rPr>
                <w:rFonts w:hint="eastAsia" w:ascii="宋体" w:hAnsi="宋体" w:eastAsia="宋体" w:cs="宋体"/>
                <w:color w:val="auto"/>
                <w:sz w:val="18"/>
                <w:szCs w:val="18"/>
              </w:rPr>
              <w:t>选修4学分</w:t>
            </w: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20621302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婴幼儿教玩具制作</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20621402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早教教育环境创设</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20621502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0-3岁婴幼儿护理与急救</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10</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20621602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0-3岁婴幼儿特殊教育</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20621702</w:t>
            </w:r>
          </w:p>
        </w:tc>
        <w:tc>
          <w:tcPr>
            <w:tcW w:w="3001" w:type="dxa"/>
            <w:gridSpan w:val="2"/>
            <w:tcBorders>
              <w:tl2br w:val="nil"/>
              <w:tr2bl w:val="nil"/>
            </w:tcBorders>
            <w:vAlign w:val="center"/>
          </w:tcPr>
          <w:p>
            <w:pPr>
              <w:widowControl/>
              <w:spacing w:line="240" w:lineRule="auto"/>
              <w:jc w:val="both"/>
              <w:textAlignment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婴幼儿综合教育技能实训</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tblHeader/>
          <w:jc w:val="center"/>
        </w:trPr>
        <w:tc>
          <w:tcPr>
            <w:tcW w:w="6232" w:type="dxa"/>
            <w:gridSpan w:val="5"/>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小计</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64</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64</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restart"/>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集中</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实践</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模块</w:t>
            </w:r>
          </w:p>
        </w:tc>
        <w:tc>
          <w:tcPr>
            <w:tcW w:w="1096" w:type="dxa"/>
            <w:vMerge w:val="restart"/>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必修</w:t>
            </w: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20112702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教育见习</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96</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96</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1周</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1周</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1周</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1周</w:t>
            </w: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continue"/>
            <w:tcBorders>
              <w:tl2br w:val="nil"/>
              <w:tr2bl w:val="nil"/>
            </w:tcBorders>
            <w:vAlign w:val="center"/>
          </w:tcPr>
          <w:p>
            <w:pPr>
              <w:jc w:val="center"/>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20112802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毕业实习</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384</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384</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16周</w:t>
            </w: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6232" w:type="dxa"/>
            <w:gridSpan w:val="5"/>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小计</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480</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480</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blHeader/>
          <w:jc w:val="center"/>
        </w:trPr>
        <w:tc>
          <w:tcPr>
            <w:tcW w:w="1068" w:type="dxa"/>
            <w:vMerge w:val="restart"/>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创新</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创业</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模块</w:t>
            </w:r>
          </w:p>
        </w:tc>
        <w:tc>
          <w:tcPr>
            <w:tcW w:w="1096" w:type="dxa"/>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必修</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2学分</w:t>
            </w: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10010701</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大学生职业发展与创新创业教育</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32</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2*4W</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2*4W</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2*4W</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2*4W</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continue"/>
            <w:tcBorders>
              <w:tl2br w:val="nil"/>
              <w:tr2bl w:val="nil"/>
            </w:tcBorders>
            <w:vAlign w:val="center"/>
          </w:tcPr>
          <w:p>
            <w:pPr>
              <w:jc w:val="center"/>
              <w:rPr>
                <w:rFonts w:hint="eastAsia" w:ascii="宋体" w:hAnsi="宋体" w:eastAsia="宋体" w:cs="宋体"/>
                <w:color w:val="auto"/>
                <w:sz w:val="18"/>
                <w:szCs w:val="18"/>
              </w:rPr>
            </w:pPr>
          </w:p>
        </w:tc>
        <w:tc>
          <w:tcPr>
            <w:tcW w:w="1096" w:type="dxa"/>
            <w:vMerge w:val="restart"/>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选修</w:t>
            </w:r>
          </w:p>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2学分</w:t>
            </w: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10122101</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创新创业网络课程</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16</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8W</w:t>
            </w: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continue"/>
            <w:tcBorders>
              <w:tl2br w:val="nil"/>
              <w:tr2bl w:val="nil"/>
            </w:tcBorders>
            <w:vAlign w:val="center"/>
          </w:tcPr>
          <w:p>
            <w:pPr>
              <w:jc w:val="center"/>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10122201</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创新创业项目申报</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7566" w:type="dxa"/>
            <w:gridSpan w:val="11"/>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成功申报省级以上创新创业项目2学分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continue"/>
            <w:tcBorders>
              <w:tl2br w:val="nil"/>
              <w:tr2bl w:val="nil"/>
            </w:tcBorders>
            <w:vAlign w:val="center"/>
          </w:tcPr>
          <w:p>
            <w:pPr>
              <w:jc w:val="center"/>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20123202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学前教育专业技能比赛项目</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1-2</w:t>
            </w:r>
          </w:p>
        </w:tc>
        <w:tc>
          <w:tcPr>
            <w:tcW w:w="7566" w:type="dxa"/>
            <w:gridSpan w:val="11"/>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省级三等奖以上2学分，校级及州级三等奖以上1学分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6232" w:type="dxa"/>
            <w:gridSpan w:val="5"/>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小计</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restart"/>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技能与证书模块</w:t>
            </w:r>
          </w:p>
        </w:tc>
        <w:tc>
          <w:tcPr>
            <w:tcW w:w="1096" w:type="dxa"/>
            <w:vMerge w:val="restart"/>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必修</w:t>
            </w:r>
          </w:p>
          <w:p>
            <w:pPr>
              <w:jc w:val="center"/>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20112902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教师资格证（笔试）</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center"/>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20113002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教师资格证（面试）</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center"/>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10111601</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普测话测试</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7566" w:type="dxa"/>
            <w:gridSpan w:val="11"/>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获得二级甲等以上证书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center"/>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10111701</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体育达标测试</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1W</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1W</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1W</w:t>
            </w: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1W</w:t>
            </w: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1W</w:t>
            </w: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restart"/>
            <w:tcBorders>
              <w:tl2br w:val="nil"/>
              <w:tr2bl w:val="nil"/>
            </w:tcBorders>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选修</w:t>
            </w:r>
          </w:p>
          <w:p>
            <w:pPr>
              <w:jc w:val="center"/>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20123302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幼儿照护职业技能等级证书（中级）</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20123402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母婴护理职业技能等级证书（中级）</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20123502</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计算机等级证书</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10122301</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英语等级证书（三级）</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10122401</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英语等级证书（四级）</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68"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96" w:type="dxa"/>
            <w:vMerge w:val="continue"/>
            <w:tcBorders>
              <w:tl2br w:val="nil"/>
              <w:tr2bl w:val="nil"/>
            </w:tcBorders>
            <w:vAlign w:val="center"/>
          </w:tcPr>
          <w:p>
            <w:pPr>
              <w:jc w:val="both"/>
              <w:rPr>
                <w:rFonts w:hint="eastAsia" w:ascii="宋体" w:hAnsi="宋体" w:eastAsia="宋体" w:cs="宋体"/>
                <w:color w:val="auto"/>
                <w:sz w:val="18"/>
                <w:szCs w:val="18"/>
              </w:rPr>
            </w:pPr>
          </w:p>
        </w:tc>
        <w:tc>
          <w:tcPr>
            <w:tcW w:w="1067" w:type="dxa"/>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10122501</w:t>
            </w:r>
          </w:p>
        </w:tc>
        <w:tc>
          <w:tcPr>
            <w:tcW w:w="3001" w:type="dxa"/>
            <w:gridSpan w:val="2"/>
            <w:tcBorders>
              <w:tl2br w:val="nil"/>
              <w:tr2bl w:val="nil"/>
            </w:tcBorders>
            <w:vAlign w:val="center"/>
          </w:tcPr>
          <w:p>
            <w:pPr>
              <w:spacing w:line="240" w:lineRule="auto"/>
              <w:jc w:val="both"/>
              <w:rPr>
                <w:rFonts w:hint="eastAsia" w:ascii="宋体" w:hAnsi="宋体" w:eastAsia="宋体" w:cs="宋体"/>
                <w:color w:val="auto"/>
                <w:sz w:val="18"/>
                <w:szCs w:val="18"/>
              </w:rPr>
            </w:pPr>
            <w:r>
              <w:rPr>
                <w:rFonts w:hint="eastAsia" w:ascii="宋体" w:hAnsi="宋体" w:eastAsia="宋体" w:cs="宋体"/>
                <w:color w:val="auto"/>
                <w:sz w:val="18"/>
                <w:szCs w:val="18"/>
              </w:rPr>
              <w:t>英语等级证书（六级）</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6232" w:type="dxa"/>
            <w:gridSpan w:val="5"/>
            <w:tcBorders>
              <w:tl2br w:val="nil"/>
              <w:tr2bl w:val="nil"/>
            </w:tcBorders>
            <w:vAlign w:val="center"/>
          </w:tcPr>
          <w:p>
            <w:pPr>
              <w:spacing w:line="240" w:lineRule="auto"/>
              <w:jc w:val="center"/>
              <w:rPr>
                <w:rFonts w:hint="eastAsia" w:ascii="宋体" w:hAnsi="宋体" w:eastAsia="宋体" w:cs="宋体"/>
                <w:color w:val="auto"/>
                <w:sz w:val="18"/>
                <w:szCs w:val="18"/>
              </w:rPr>
            </w:pPr>
            <w:r>
              <w:rPr>
                <w:rFonts w:hint="eastAsia" w:ascii="宋体" w:hAnsi="宋体" w:eastAsia="宋体" w:cs="宋体"/>
                <w:color w:val="auto"/>
                <w:sz w:val="18"/>
                <w:szCs w:val="18"/>
              </w:rPr>
              <w:t>小计</w:t>
            </w:r>
          </w:p>
        </w:tc>
        <w:tc>
          <w:tcPr>
            <w:tcW w:w="60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6232" w:type="dxa"/>
            <w:gridSpan w:val="5"/>
            <w:tcBorders>
              <w:tl2br w:val="nil"/>
              <w:tr2bl w:val="nil"/>
            </w:tcBorders>
            <w:vAlign w:val="center"/>
          </w:tcPr>
          <w:p>
            <w:pPr>
              <w:spacing w:line="240" w:lineRule="auto"/>
              <w:jc w:val="center"/>
              <w:rPr>
                <w:rFonts w:hint="eastAsia" w:ascii="宋体" w:hAnsi="宋体" w:eastAsia="宋体" w:cs="宋体"/>
                <w:b/>
                <w:bCs/>
                <w:color w:val="auto"/>
                <w:sz w:val="18"/>
                <w:szCs w:val="18"/>
              </w:rPr>
            </w:pPr>
            <w:r>
              <w:rPr>
                <w:rFonts w:hint="eastAsia" w:ascii="宋体" w:hAnsi="宋体" w:eastAsia="宋体" w:cs="宋体"/>
                <w:b/>
                <w:bCs/>
                <w:color w:val="auto"/>
                <w:sz w:val="18"/>
                <w:szCs w:val="18"/>
              </w:rPr>
              <w:t>合计</w:t>
            </w:r>
          </w:p>
        </w:tc>
        <w:tc>
          <w:tcPr>
            <w:tcW w:w="603" w:type="dxa"/>
            <w:tcBorders>
              <w:tl2br w:val="nil"/>
              <w:tr2bl w:val="nil"/>
            </w:tcBorders>
            <w:vAlign w:val="center"/>
          </w:tcPr>
          <w:p>
            <w:pPr>
              <w:spacing w:line="240" w:lineRule="auto"/>
              <w:jc w:val="center"/>
              <w:rPr>
                <w:rFonts w:hint="eastAsia" w:ascii="宋体" w:hAnsi="宋体" w:eastAsia="宋体" w:cs="宋体"/>
                <w:b/>
                <w:bCs/>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b/>
                <w:bCs/>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b/>
                <w:bCs/>
                <w:color w:val="auto"/>
                <w:sz w:val="18"/>
                <w:szCs w:val="18"/>
              </w:rPr>
            </w:pPr>
          </w:p>
        </w:tc>
        <w:tc>
          <w:tcPr>
            <w:tcW w:w="658" w:type="dxa"/>
            <w:tcBorders>
              <w:tl2br w:val="nil"/>
              <w:tr2bl w:val="nil"/>
            </w:tcBorders>
            <w:vAlign w:val="center"/>
          </w:tcPr>
          <w:p>
            <w:pPr>
              <w:spacing w:line="240" w:lineRule="auto"/>
              <w:jc w:val="center"/>
              <w:rPr>
                <w:rFonts w:hint="eastAsia" w:ascii="宋体" w:hAnsi="宋体" w:eastAsia="宋体" w:cs="宋体"/>
                <w:b/>
                <w:bCs/>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b/>
                <w:bCs/>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b/>
                <w:bCs/>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b/>
                <w:bCs/>
                <w:color w:val="auto"/>
                <w:sz w:val="18"/>
                <w:szCs w:val="18"/>
              </w:rPr>
            </w:pPr>
          </w:p>
        </w:tc>
        <w:tc>
          <w:tcPr>
            <w:tcW w:w="628" w:type="dxa"/>
            <w:tcBorders>
              <w:tl2br w:val="nil"/>
              <w:tr2bl w:val="nil"/>
            </w:tcBorders>
            <w:vAlign w:val="center"/>
          </w:tcPr>
          <w:p>
            <w:pPr>
              <w:spacing w:line="240" w:lineRule="auto"/>
              <w:jc w:val="center"/>
              <w:rPr>
                <w:rFonts w:hint="eastAsia" w:ascii="宋体" w:hAnsi="宋体" w:eastAsia="宋体" w:cs="宋体"/>
                <w:b/>
                <w:bCs/>
                <w:color w:val="auto"/>
                <w:sz w:val="18"/>
                <w:szCs w:val="18"/>
              </w:rPr>
            </w:pPr>
          </w:p>
        </w:tc>
        <w:tc>
          <w:tcPr>
            <w:tcW w:w="633" w:type="dxa"/>
            <w:tcBorders>
              <w:tl2br w:val="nil"/>
              <w:tr2bl w:val="nil"/>
            </w:tcBorders>
            <w:vAlign w:val="center"/>
          </w:tcPr>
          <w:p>
            <w:pPr>
              <w:spacing w:line="240" w:lineRule="auto"/>
              <w:jc w:val="center"/>
              <w:rPr>
                <w:rFonts w:hint="eastAsia" w:ascii="宋体" w:hAnsi="宋体" w:eastAsia="宋体" w:cs="宋体"/>
                <w:b/>
                <w:bCs/>
                <w:color w:val="auto"/>
                <w:sz w:val="18"/>
                <w:szCs w:val="18"/>
              </w:rPr>
            </w:pPr>
          </w:p>
        </w:tc>
        <w:tc>
          <w:tcPr>
            <w:tcW w:w="629" w:type="dxa"/>
            <w:tcBorders>
              <w:tl2br w:val="nil"/>
              <w:tr2bl w:val="nil"/>
            </w:tcBorders>
            <w:vAlign w:val="center"/>
          </w:tcPr>
          <w:p>
            <w:pPr>
              <w:spacing w:line="240" w:lineRule="auto"/>
              <w:jc w:val="center"/>
              <w:rPr>
                <w:rFonts w:hint="eastAsia" w:ascii="宋体" w:hAnsi="宋体" w:eastAsia="宋体" w:cs="宋体"/>
                <w:b/>
                <w:bCs/>
                <w:color w:val="auto"/>
                <w:sz w:val="18"/>
                <w:szCs w:val="18"/>
              </w:rPr>
            </w:pPr>
          </w:p>
        </w:tc>
        <w:tc>
          <w:tcPr>
            <w:tcW w:w="692" w:type="dxa"/>
            <w:tcBorders>
              <w:tl2br w:val="nil"/>
              <w:tr2bl w:val="nil"/>
            </w:tcBorders>
            <w:vAlign w:val="center"/>
          </w:tcPr>
          <w:p>
            <w:pPr>
              <w:spacing w:line="240" w:lineRule="auto"/>
              <w:jc w:val="center"/>
              <w:rPr>
                <w:rFonts w:hint="eastAsia" w:ascii="宋体" w:hAnsi="宋体" w:eastAsia="宋体" w:cs="宋体"/>
                <w:b/>
                <w:bCs/>
                <w:color w:val="auto"/>
                <w:sz w:val="18"/>
                <w:szCs w:val="18"/>
              </w:rPr>
            </w:pPr>
          </w:p>
        </w:tc>
        <w:tc>
          <w:tcPr>
            <w:tcW w:w="1116" w:type="dxa"/>
            <w:tcBorders>
              <w:tl2br w:val="nil"/>
              <w:tr2bl w:val="nil"/>
            </w:tcBorders>
            <w:vAlign w:val="center"/>
          </w:tcPr>
          <w:p>
            <w:pPr>
              <w:spacing w:line="240" w:lineRule="auto"/>
              <w:jc w:val="center"/>
              <w:rPr>
                <w:rFonts w:hint="eastAsia" w:ascii="宋体" w:hAnsi="宋体" w:eastAsia="宋体" w:cs="宋体"/>
                <w:b/>
                <w:bCs/>
                <w:color w:val="auto"/>
                <w:sz w:val="18"/>
                <w:szCs w:val="18"/>
              </w:rPr>
            </w:pPr>
          </w:p>
        </w:tc>
      </w:tr>
    </w:tbl>
    <w:p>
      <w:pPr>
        <w:widowControl/>
        <w:spacing w:line="480" w:lineRule="exact"/>
        <w:jc w:val="center"/>
        <w:rPr>
          <w:rFonts w:hint="eastAsia" w:ascii="黑体" w:hAnsi="黑体" w:eastAsia="黑体" w:cs="黑体"/>
          <w:sz w:val="28"/>
          <w:szCs w:val="28"/>
          <w:lang w:val="zh-CN" w:bidi="zh-CN"/>
        </w:rPr>
        <w:sectPr>
          <w:pgSz w:w="16840" w:h="11910" w:orient="landscape"/>
          <w:pgMar w:top="1134" w:right="1134" w:bottom="1134" w:left="1134" w:header="720" w:footer="720" w:gutter="0"/>
          <w:cols w:space="720" w:num="1"/>
        </w:sectPr>
      </w:pPr>
    </w:p>
    <w:p>
      <w:pPr>
        <w:pStyle w:val="3"/>
        <w:bidi w:val="0"/>
        <w:rPr>
          <w:rFonts w:ascii="黑体" w:hAnsi="黑体" w:eastAsia="黑体" w:cs="黑体"/>
          <w:sz w:val="28"/>
          <w:szCs w:val="28"/>
          <w:lang w:val="zh-CN" w:bidi="zh-CN"/>
        </w:rPr>
      </w:pPr>
      <w:bookmarkStart w:id="8" w:name="_Toc27824"/>
      <w:r>
        <w:rPr>
          <w:rFonts w:hint="eastAsia" w:ascii="黑体" w:hAnsi="黑体" w:cs="黑体"/>
          <w:sz w:val="28"/>
          <w:szCs w:val="28"/>
          <w:lang w:bidi="zh-CN"/>
        </w:rPr>
        <w:t>七</w:t>
      </w:r>
      <w:r>
        <w:rPr>
          <w:rFonts w:hint="eastAsia" w:ascii="黑体" w:hAnsi="黑体" w:eastAsia="黑体" w:cs="黑体"/>
          <w:sz w:val="28"/>
          <w:szCs w:val="28"/>
          <w:lang w:bidi="zh-CN"/>
        </w:rPr>
        <w:t>、</w:t>
      </w:r>
      <w:r>
        <w:rPr>
          <w:rFonts w:hint="eastAsia" w:ascii="黑体" w:hAnsi="黑体" w:eastAsia="黑体" w:cs="黑体"/>
          <w:sz w:val="28"/>
          <w:szCs w:val="28"/>
          <w:lang w:val="zh-CN" w:bidi="zh-CN"/>
        </w:rPr>
        <w:t>教学进程及总体安排</w:t>
      </w:r>
      <w:bookmarkEnd w:id="8"/>
    </w:p>
    <w:p>
      <w:pPr>
        <w:pStyle w:val="5"/>
        <w:spacing w:before="6"/>
        <w:jc w:val="center"/>
        <w:rPr>
          <w:rFonts w:hint="eastAsia"/>
          <w:b/>
          <w:bCs/>
          <w:sz w:val="18"/>
          <w:szCs w:val="18"/>
          <w:lang w:val="en-US" w:bidi="ar-SA"/>
        </w:rPr>
      </w:pPr>
      <w:r>
        <w:rPr>
          <w:rFonts w:hint="eastAsia"/>
          <w:b/>
          <w:bCs/>
          <w:sz w:val="18"/>
          <w:szCs w:val="18"/>
          <w:lang w:val="en-US" w:bidi="ar-SA"/>
        </w:rPr>
        <w:t>表4—早期教育专业教学进程表</w:t>
      </w:r>
    </w:p>
    <w:tbl>
      <w:tblPr>
        <w:tblStyle w:val="13"/>
        <w:tblW w:w="972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557"/>
        <w:gridCol w:w="643"/>
        <w:gridCol w:w="425"/>
        <w:gridCol w:w="427"/>
        <w:gridCol w:w="425"/>
        <w:gridCol w:w="427"/>
        <w:gridCol w:w="425"/>
        <w:gridCol w:w="427"/>
        <w:gridCol w:w="425"/>
        <w:gridCol w:w="427"/>
        <w:gridCol w:w="425"/>
        <w:gridCol w:w="427"/>
        <w:gridCol w:w="425"/>
        <w:gridCol w:w="427"/>
        <w:gridCol w:w="425"/>
        <w:gridCol w:w="427"/>
        <w:gridCol w:w="425"/>
        <w:gridCol w:w="427"/>
        <w:gridCol w:w="425"/>
        <w:gridCol w:w="427"/>
        <w:gridCol w:w="425"/>
        <w:gridCol w:w="427"/>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7" w:hRule="atLeast"/>
          <w:jc w:val="center"/>
        </w:trPr>
        <w:tc>
          <w:tcPr>
            <w:tcW w:w="557" w:type="dxa"/>
            <w:vMerge w:val="restart"/>
            <w:noWrap w:val="0"/>
            <w:vAlign w:val="top"/>
          </w:tcPr>
          <w:p>
            <w:pPr>
              <w:pStyle w:val="16"/>
              <w:spacing w:line="307" w:lineRule="exact"/>
              <w:ind w:left="177"/>
              <w:rPr>
                <w:rFonts w:hint="eastAsia" w:ascii="宋体" w:hAnsi="宋体" w:eastAsia="宋体" w:cs="宋体"/>
                <w:sz w:val="21"/>
                <w:szCs w:val="21"/>
              </w:rPr>
            </w:pPr>
            <w:r>
              <w:rPr>
                <w:rFonts w:hint="eastAsia" w:ascii="宋体" w:hAnsi="宋体" w:eastAsia="宋体" w:cs="宋体"/>
                <w:sz w:val="21"/>
                <w:szCs w:val="21"/>
              </w:rPr>
              <w:t>学</w:t>
            </w:r>
          </w:p>
          <w:p>
            <w:pPr>
              <w:pStyle w:val="16"/>
              <w:spacing w:before="158"/>
              <w:ind w:left="177"/>
              <w:rPr>
                <w:rFonts w:hint="eastAsia" w:ascii="宋体" w:hAnsi="宋体" w:eastAsia="宋体" w:cs="宋体"/>
                <w:sz w:val="21"/>
                <w:szCs w:val="21"/>
              </w:rPr>
            </w:pPr>
            <w:r>
              <w:rPr>
                <w:rFonts w:hint="eastAsia" w:ascii="宋体" w:hAnsi="宋体" w:eastAsia="宋体" w:cs="宋体"/>
                <w:sz w:val="21"/>
                <w:szCs w:val="21"/>
              </w:rPr>
              <w:t>年</w:t>
            </w:r>
          </w:p>
        </w:tc>
        <w:tc>
          <w:tcPr>
            <w:tcW w:w="643" w:type="dxa"/>
            <w:vMerge w:val="restart"/>
            <w:noWrap w:val="0"/>
            <w:vAlign w:val="top"/>
          </w:tcPr>
          <w:p>
            <w:pPr>
              <w:pStyle w:val="16"/>
              <w:spacing w:before="7"/>
              <w:rPr>
                <w:rFonts w:hint="eastAsia" w:ascii="宋体" w:hAnsi="宋体" w:eastAsia="宋体" w:cs="宋体"/>
                <w:sz w:val="21"/>
                <w:szCs w:val="21"/>
              </w:rPr>
            </w:pPr>
          </w:p>
          <w:p>
            <w:pPr>
              <w:pStyle w:val="16"/>
              <w:ind w:left="119"/>
              <w:rPr>
                <w:rFonts w:hint="eastAsia" w:ascii="宋体" w:hAnsi="宋体" w:eastAsia="宋体" w:cs="宋体"/>
                <w:sz w:val="21"/>
                <w:szCs w:val="21"/>
              </w:rPr>
            </w:pPr>
            <w:r>
              <w:rPr>
                <w:rFonts w:hint="eastAsia" w:ascii="宋体" w:hAnsi="宋体" w:eastAsia="宋体" w:cs="宋体"/>
                <w:sz w:val="21"/>
                <w:szCs w:val="21"/>
              </w:rPr>
              <w:t>学期</w:t>
            </w:r>
          </w:p>
        </w:tc>
        <w:tc>
          <w:tcPr>
            <w:tcW w:w="8520" w:type="dxa"/>
            <w:gridSpan w:val="20"/>
            <w:noWrap w:val="0"/>
            <w:vAlign w:val="center"/>
          </w:tcPr>
          <w:p>
            <w:pPr>
              <w:pStyle w:val="16"/>
              <w:tabs>
                <w:tab w:val="left" w:pos="628"/>
                <w:tab w:val="left" w:pos="1257"/>
                <w:tab w:val="left" w:pos="1883"/>
              </w:tabs>
              <w:spacing w:line="307" w:lineRule="exact"/>
              <w:ind w:right="379"/>
              <w:jc w:val="center"/>
              <w:rPr>
                <w:rFonts w:hint="eastAsia" w:ascii="宋体" w:hAnsi="宋体" w:eastAsia="宋体" w:cs="宋体"/>
                <w:sz w:val="18"/>
                <w:szCs w:val="18"/>
              </w:rPr>
            </w:pPr>
            <w:r>
              <w:rPr>
                <w:rFonts w:hint="eastAsia" w:ascii="宋体" w:hAnsi="宋体" w:eastAsia="宋体" w:cs="宋体"/>
                <w:sz w:val="18"/>
                <w:szCs w:val="18"/>
              </w:rPr>
              <w:t>教学周数</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50" w:hRule="atLeast"/>
          <w:jc w:val="center"/>
        </w:trPr>
        <w:tc>
          <w:tcPr>
            <w:tcW w:w="557" w:type="dxa"/>
            <w:vMerge w:val="continue"/>
            <w:noWrap w:val="0"/>
            <w:vAlign w:val="top"/>
          </w:tcPr>
          <w:p>
            <w:pPr>
              <w:rPr>
                <w:rFonts w:hint="eastAsia" w:ascii="宋体" w:hAnsi="宋体" w:eastAsia="宋体" w:cs="宋体"/>
                <w:sz w:val="21"/>
                <w:szCs w:val="21"/>
              </w:rPr>
            </w:pPr>
          </w:p>
        </w:tc>
        <w:tc>
          <w:tcPr>
            <w:tcW w:w="643" w:type="dxa"/>
            <w:vMerge w:val="continue"/>
            <w:noWrap w:val="0"/>
            <w:vAlign w:val="top"/>
          </w:tcPr>
          <w:p>
            <w:pPr>
              <w:rPr>
                <w:rFonts w:hint="eastAsia" w:ascii="宋体" w:hAnsi="宋体" w:eastAsia="宋体" w:cs="宋体"/>
                <w:sz w:val="21"/>
                <w:szCs w:val="21"/>
              </w:rPr>
            </w:pPr>
          </w:p>
        </w:tc>
        <w:tc>
          <w:tcPr>
            <w:tcW w:w="425" w:type="dxa"/>
            <w:noWrap w:val="0"/>
            <w:vAlign w:val="top"/>
          </w:tcPr>
          <w:p>
            <w:pPr>
              <w:pStyle w:val="16"/>
              <w:spacing w:before="32"/>
              <w:ind w:left="162"/>
              <w:rPr>
                <w:rFonts w:hint="eastAsia" w:ascii="宋体" w:hAnsi="宋体" w:eastAsia="宋体" w:cs="宋体"/>
                <w:sz w:val="18"/>
                <w:szCs w:val="18"/>
              </w:rPr>
            </w:pPr>
            <w:r>
              <w:rPr>
                <w:rFonts w:hint="eastAsia" w:ascii="宋体" w:hAnsi="宋体" w:eastAsia="宋体" w:cs="宋体"/>
                <w:sz w:val="18"/>
                <w:szCs w:val="18"/>
              </w:rPr>
              <w:t>1</w:t>
            </w:r>
          </w:p>
        </w:tc>
        <w:tc>
          <w:tcPr>
            <w:tcW w:w="427" w:type="dxa"/>
            <w:noWrap w:val="0"/>
            <w:vAlign w:val="top"/>
          </w:tcPr>
          <w:p>
            <w:pPr>
              <w:pStyle w:val="16"/>
              <w:spacing w:before="32"/>
              <w:ind w:left="33"/>
              <w:jc w:val="center"/>
              <w:rPr>
                <w:rFonts w:hint="eastAsia" w:ascii="宋体" w:hAnsi="宋体" w:eastAsia="宋体" w:cs="宋体"/>
                <w:sz w:val="18"/>
                <w:szCs w:val="18"/>
              </w:rPr>
            </w:pPr>
            <w:r>
              <w:rPr>
                <w:rFonts w:hint="eastAsia" w:ascii="宋体" w:hAnsi="宋体" w:eastAsia="宋体" w:cs="宋体"/>
                <w:sz w:val="18"/>
                <w:szCs w:val="18"/>
              </w:rPr>
              <w:t>2</w:t>
            </w:r>
          </w:p>
        </w:tc>
        <w:tc>
          <w:tcPr>
            <w:tcW w:w="425" w:type="dxa"/>
            <w:noWrap w:val="0"/>
            <w:vAlign w:val="top"/>
          </w:tcPr>
          <w:p>
            <w:pPr>
              <w:pStyle w:val="16"/>
              <w:spacing w:before="32"/>
              <w:ind w:left="35"/>
              <w:jc w:val="center"/>
              <w:rPr>
                <w:rFonts w:hint="eastAsia" w:ascii="宋体" w:hAnsi="宋体" w:eastAsia="宋体" w:cs="宋体"/>
                <w:sz w:val="18"/>
                <w:szCs w:val="18"/>
              </w:rPr>
            </w:pPr>
            <w:r>
              <w:rPr>
                <w:rFonts w:hint="eastAsia" w:ascii="宋体" w:hAnsi="宋体" w:eastAsia="宋体" w:cs="宋体"/>
                <w:sz w:val="18"/>
                <w:szCs w:val="18"/>
              </w:rPr>
              <w:t>3</w:t>
            </w:r>
          </w:p>
        </w:tc>
        <w:tc>
          <w:tcPr>
            <w:tcW w:w="427" w:type="dxa"/>
            <w:noWrap w:val="0"/>
            <w:vAlign w:val="top"/>
          </w:tcPr>
          <w:p>
            <w:pPr>
              <w:pStyle w:val="16"/>
              <w:spacing w:before="32"/>
              <w:ind w:right="127"/>
              <w:jc w:val="right"/>
              <w:rPr>
                <w:rFonts w:hint="eastAsia" w:ascii="宋体" w:hAnsi="宋体" w:eastAsia="宋体" w:cs="宋体"/>
                <w:sz w:val="18"/>
                <w:szCs w:val="18"/>
              </w:rPr>
            </w:pPr>
            <w:r>
              <w:rPr>
                <w:rFonts w:hint="eastAsia" w:ascii="宋体" w:hAnsi="宋体" w:eastAsia="宋体" w:cs="宋体"/>
                <w:sz w:val="18"/>
                <w:szCs w:val="18"/>
              </w:rPr>
              <w:t>4</w:t>
            </w:r>
          </w:p>
        </w:tc>
        <w:tc>
          <w:tcPr>
            <w:tcW w:w="425" w:type="dxa"/>
            <w:noWrap w:val="0"/>
            <w:vAlign w:val="top"/>
          </w:tcPr>
          <w:p>
            <w:pPr>
              <w:pStyle w:val="16"/>
              <w:spacing w:before="32"/>
              <w:ind w:left="162"/>
              <w:rPr>
                <w:rFonts w:hint="eastAsia" w:ascii="宋体" w:hAnsi="宋体" w:eastAsia="宋体" w:cs="宋体"/>
                <w:sz w:val="18"/>
                <w:szCs w:val="18"/>
              </w:rPr>
            </w:pPr>
            <w:r>
              <w:rPr>
                <w:rFonts w:hint="eastAsia" w:ascii="宋体" w:hAnsi="宋体" w:eastAsia="宋体" w:cs="宋体"/>
                <w:sz w:val="18"/>
                <w:szCs w:val="18"/>
              </w:rPr>
              <w:t>5</w:t>
            </w:r>
          </w:p>
        </w:tc>
        <w:tc>
          <w:tcPr>
            <w:tcW w:w="427" w:type="dxa"/>
            <w:noWrap w:val="0"/>
            <w:vAlign w:val="top"/>
          </w:tcPr>
          <w:p>
            <w:pPr>
              <w:pStyle w:val="16"/>
              <w:spacing w:before="32"/>
              <w:ind w:left="33"/>
              <w:jc w:val="center"/>
              <w:rPr>
                <w:rFonts w:hint="eastAsia" w:ascii="宋体" w:hAnsi="宋体" w:eastAsia="宋体" w:cs="宋体"/>
                <w:sz w:val="18"/>
                <w:szCs w:val="18"/>
              </w:rPr>
            </w:pPr>
            <w:r>
              <w:rPr>
                <w:rFonts w:hint="eastAsia" w:ascii="宋体" w:hAnsi="宋体" w:eastAsia="宋体" w:cs="宋体"/>
                <w:sz w:val="18"/>
                <w:szCs w:val="18"/>
              </w:rPr>
              <w:t>6</w:t>
            </w:r>
          </w:p>
        </w:tc>
        <w:tc>
          <w:tcPr>
            <w:tcW w:w="425" w:type="dxa"/>
            <w:noWrap w:val="0"/>
            <w:vAlign w:val="top"/>
          </w:tcPr>
          <w:p>
            <w:pPr>
              <w:pStyle w:val="16"/>
              <w:spacing w:before="32"/>
              <w:ind w:right="125"/>
              <w:jc w:val="right"/>
              <w:rPr>
                <w:rFonts w:hint="eastAsia" w:ascii="宋体" w:hAnsi="宋体" w:eastAsia="宋体" w:cs="宋体"/>
                <w:sz w:val="18"/>
                <w:szCs w:val="18"/>
              </w:rPr>
            </w:pPr>
            <w:r>
              <w:rPr>
                <w:rFonts w:hint="eastAsia" w:ascii="宋体" w:hAnsi="宋体" w:eastAsia="宋体" w:cs="宋体"/>
                <w:sz w:val="18"/>
                <w:szCs w:val="18"/>
              </w:rPr>
              <w:t>7</w:t>
            </w:r>
          </w:p>
        </w:tc>
        <w:tc>
          <w:tcPr>
            <w:tcW w:w="427" w:type="dxa"/>
            <w:noWrap w:val="0"/>
            <w:vAlign w:val="top"/>
          </w:tcPr>
          <w:p>
            <w:pPr>
              <w:pStyle w:val="16"/>
              <w:spacing w:before="32"/>
              <w:ind w:left="162"/>
              <w:rPr>
                <w:rFonts w:hint="eastAsia" w:ascii="宋体" w:hAnsi="宋体" w:eastAsia="宋体" w:cs="宋体"/>
                <w:sz w:val="18"/>
                <w:szCs w:val="18"/>
              </w:rPr>
            </w:pPr>
            <w:r>
              <w:rPr>
                <w:rFonts w:hint="eastAsia" w:ascii="宋体" w:hAnsi="宋体" w:eastAsia="宋体" w:cs="宋体"/>
                <w:sz w:val="18"/>
                <w:szCs w:val="18"/>
              </w:rPr>
              <w:t>8</w:t>
            </w:r>
          </w:p>
        </w:tc>
        <w:tc>
          <w:tcPr>
            <w:tcW w:w="425" w:type="dxa"/>
            <w:noWrap w:val="0"/>
            <w:vAlign w:val="top"/>
          </w:tcPr>
          <w:p>
            <w:pPr>
              <w:pStyle w:val="16"/>
              <w:spacing w:before="32"/>
              <w:ind w:left="35"/>
              <w:jc w:val="center"/>
              <w:rPr>
                <w:rFonts w:hint="eastAsia" w:ascii="宋体" w:hAnsi="宋体" w:eastAsia="宋体" w:cs="宋体"/>
                <w:sz w:val="18"/>
                <w:szCs w:val="18"/>
              </w:rPr>
            </w:pPr>
            <w:r>
              <w:rPr>
                <w:rFonts w:hint="eastAsia" w:ascii="宋体" w:hAnsi="宋体" w:eastAsia="宋体" w:cs="宋体"/>
                <w:sz w:val="18"/>
                <w:szCs w:val="18"/>
              </w:rPr>
              <w:t>9</w:t>
            </w:r>
          </w:p>
        </w:tc>
        <w:tc>
          <w:tcPr>
            <w:tcW w:w="427" w:type="dxa"/>
            <w:noWrap w:val="0"/>
            <w:vAlign w:val="top"/>
          </w:tcPr>
          <w:p>
            <w:pPr>
              <w:pStyle w:val="16"/>
              <w:spacing w:before="32"/>
              <w:ind w:left="112"/>
              <w:rPr>
                <w:rFonts w:hint="eastAsia" w:ascii="宋体" w:hAnsi="宋体" w:eastAsia="宋体" w:cs="宋体"/>
                <w:sz w:val="18"/>
                <w:szCs w:val="18"/>
              </w:rPr>
            </w:pPr>
            <w:r>
              <w:rPr>
                <w:rFonts w:hint="eastAsia" w:ascii="宋体" w:hAnsi="宋体" w:eastAsia="宋体" w:cs="宋体"/>
                <w:sz w:val="18"/>
                <w:szCs w:val="18"/>
              </w:rPr>
              <w:t>10</w:t>
            </w:r>
          </w:p>
        </w:tc>
        <w:tc>
          <w:tcPr>
            <w:tcW w:w="425" w:type="dxa"/>
            <w:noWrap w:val="0"/>
            <w:vAlign w:val="top"/>
          </w:tcPr>
          <w:p>
            <w:pPr>
              <w:pStyle w:val="16"/>
              <w:spacing w:before="32"/>
              <w:ind w:left="82" w:right="47"/>
              <w:jc w:val="center"/>
              <w:rPr>
                <w:rFonts w:hint="eastAsia" w:ascii="宋体" w:hAnsi="宋体" w:eastAsia="宋体" w:cs="宋体"/>
                <w:sz w:val="18"/>
                <w:szCs w:val="18"/>
              </w:rPr>
            </w:pPr>
            <w:r>
              <w:rPr>
                <w:rFonts w:hint="eastAsia" w:ascii="宋体" w:hAnsi="宋体" w:eastAsia="宋体" w:cs="宋体"/>
                <w:sz w:val="18"/>
                <w:szCs w:val="18"/>
              </w:rPr>
              <w:t>11</w:t>
            </w:r>
          </w:p>
        </w:tc>
        <w:tc>
          <w:tcPr>
            <w:tcW w:w="427" w:type="dxa"/>
            <w:noWrap w:val="0"/>
            <w:vAlign w:val="top"/>
          </w:tcPr>
          <w:p>
            <w:pPr>
              <w:pStyle w:val="16"/>
              <w:spacing w:before="32"/>
              <w:ind w:left="82" w:right="49"/>
              <w:jc w:val="center"/>
              <w:rPr>
                <w:rFonts w:hint="eastAsia" w:ascii="宋体" w:hAnsi="宋体" w:eastAsia="宋体" w:cs="宋体"/>
                <w:sz w:val="18"/>
                <w:szCs w:val="18"/>
              </w:rPr>
            </w:pPr>
            <w:r>
              <w:rPr>
                <w:rFonts w:hint="eastAsia" w:ascii="宋体" w:hAnsi="宋体" w:eastAsia="宋体" w:cs="宋体"/>
                <w:sz w:val="18"/>
                <w:szCs w:val="18"/>
              </w:rPr>
              <w:t>12</w:t>
            </w:r>
          </w:p>
        </w:tc>
        <w:tc>
          <w:tcPr>
            <w:tcW w:w="425" w:type="dxa"/>
            <w:noWrap w:val="0"/>
            <w:vAlign w:val="top"/>
          </w:tcPr>
          <w:p>
            <w:pPr>
              <w:pStyle w:val="16"/>
              <w:spacing w:before="32"/>
              <w:ind w:left="112"/>
              <w:rPr>
                <w:rFonts w:hint="eastAsia" w:ascii="宋体" w:hAnsi="宋体" w:eastAsia="宋体" w:cs="宋体"/>
                <w:sz w:val="18"/>
                <w:szCs w:val="18"/>
              </w:rPr>
            </w:pPr>
            <w:r>
              <w:rPr>
                <w:rFonts w:hint="eastAsia" w:ascii="宋体" w:hAnsi="宋体" w:eastAsia="宋体" w:cs="宋体"/>
                <w:sz w:val="18"/>
                <w:szCs w:val="18"/>
              </w:rPr>
              <w:t>13</w:t>
            </w:r>
          </w:p>
        </w:tc>
        <w:tc>
          <w:tcPr>
            <w:tcW w:w="427" w:type="dxa"/>
            <w:noWrap w:val="0"/>
            <w:vAlign w:val="top"/>
          </w:tcPr>
          <w:p>
            <w:pPr>
              <w:pStyle w:val="16"/>
              <w:spacing w:before="32"/>
              <w:ind w:left="82" w:right="49"/>
              <w:jc w:val="center"/>
              <w:rPr>
                <w:rFonts w:hint="eastAsia" w:ascii="宋体" w:hAnsi="宋体" w:eastAsia="宋体" w:cs="宋体"/>
                <w:sz w:val="18"/>
                <w:szCs w:val="18"/>
              </w:rPr>
            </w:pPr>
            <w:r>
              <w:rPr>
                <w:rFonts w:hint="eastAsia" w:ascii="宋体" w:hAnsi="宋体" w:eastAsia="宋体" w:cs="宋体"/>
                <w:sz w:val="18"/>
                <w:szCs w:val="18"/>
              </w:rPr>
              <w:t>14</w:t>
            </w:r>
          </w:p>
        </w:tc>
        <w:tc>
          <w:tcPr>
            <w:tcW w:w="425" w:type="dxa"/>
            <w:noWrap w:val="0"/>
            <w:vAlign w:val="top"/>
          </w:tcPr>
          <w:p>
            <w:pPr>
              <w:pStyle w:val="16"/>
              <w:spacing w:before="32"/>
              <w:ind w:left="82" w:right="46"/>
              <w:jc w:val="center"/>
              <w:rPr>
                <w:rFonts w:hint="eastAsia" w:ascii="宋体" w:hAnsi="宋体" w:eastAsia="宋体" w:cs="宋体"/>
                <w:sz w:val="18"/>
                <w:szCs w:val="18"/>
              </w:rPr>
            </w:pPr>
            <w:r>
              <w:rPr>
                <w:rFonts w:hint="eastAsia" w:ascii="宋体" w:hAnsi="宋体" w:eastAsia="宋体" w:cs="宋体"/>
                <w:sz w:val="18"/>
                <w:szCs w:val="18"/>
              </w:rPr>
              <w:t>15</w:t>
            </w:r>
          </w:p>
        </w:tc>
        <w:tc>
          <w:tcPr>
            <w:tcW w:w="427" w:type="dxa"/>
            <w:noWrap w:val="0"/>
            <w:vAlign w:val="top"/>
          </w:tcPr>
          <w:p>
            <w:pPr>
              <w:pStyle w:val="16"/>
              <w:spacing w:before="32"/>
              <w:ind w:left="82" w:right="49"/>
              <w:jc w:val="center"/>
              <w:rPr>
                <w:rFonts w:hint="eastAsia" w:ascii="宋体" w:hAnsi="宋体" w:eastAsia="宋体" w:cs="宋体"/>
                <w:sz w:val="18"/>
                <w:szCs w:val="18"/>
              </w:rPr>
            </w:pPr>
            <w:r>
              <w:rPr>
                <w:rFonts w:hint="eastAsia" w:ascii="宋体" w:hAnsi="宋体" w:eastAsia="宋体" w:cs="宋体"/>
                <w:sz w:val="18"/>
                <w:szCs w:val="18"/>
              </w:rPr>
              <w:t>16</w:t>
            </w:r>
          </w:p>
        </w:tc>
        <w:tc>
          <w:tcPr>
            <w:tcW w:w="425" w:type="dxa"/>
            <w:noWrap w:val="0"/>
            <w:vAlign w:val="top"/>
          </w:tcPr>
          <w:p>
            <w:pPr>
              <w:pStyle w:val="16"/>
              <w:spacing w:before="32"/>
              <w:ind w:left="82" w:right="47"/>
              <w:jc w:val="center"/>
              <w:rPr>
                <w:rFonts w:hint="eastAsia" w:ascii="宋体" w:hAnsi="宋体" w:eastAsia="宋体" w:cs="宋体"/>
                <w:sz w:val="18"/>
                <w:szCs w:val="18"/>
              </w:rPr>
            </w:pPr>
            <w:r>
              <w:rPr>
                <w:rFonts w:hint="eastAsia" w:ascii="宋体" w:hAnsi="宋体" w:eastAsia="宋体" w:cs="宋体"/>
                <w:sz w:val="18"/>
                <w:szCs w:val="18"/>
              </w:rPr>
              <w:t>17</w:t>
            </w:r>
          </w:p>
        </w:tc>
        <w:tc>
          <w:tcPr>
            <w:tcW w:w="427" w:type="dxa"/>
            <w:noWrap w:val="0"/>
            <w:vAlign w:val="top"/>
          </w:tcPr>
          <w:p>
            <w:pPr>
              <w:pStyle w:val="16"/>
              <w:spacing w:before="32"/>
              <w:ind w:left="112"/>
              <w:rPr>
                <w:rFonts w:hint="eastAsia" w:ascii="宋体" w:hAnsi="宋体" w:eastAsia="宋体" w:cs="宋体"/>
                <w:sz w:val="18"/>
                <w:szCs w:val="18"/>
              </w:rPr>
            </w:pPr>
            <w:r>
              <w:rPr>
                <w:rFonts w:hint="eastAsia" w:ascii="宋体" w:hAnsi="宋体" w:eastAsia="宋体" w:cs="宋体"/>
                <w:sz w:val="18"/>
                <w:szCs w:val="18"/>
              </w:rPr>
              <w:t>18</w:t>
            </w:r>
          </w:p>
        </w:tc>
        <w:tc>
          <w:tcPr>
            <w:tcW w:w="425" w:type="dxa"/>
            <w:noWrap w:val="0"/>
            <w:vAlign w:val="top"/>
          </w:tcPr>
          <w:p>
            <w:pPr>
              <w:pStyle w:val="16"/>
              <w:spacing w:before="32"/>
              <w:ind w:left="82" w:right="47"/>
              <w:jc w:val="center"/>
              <w:rPr>
                <w:rFonts w:hint="eastAsia" w:ascii="宋体" w:hAnsi="宋体" w:eastAsia="宋体" w:cs="宋体"/>
                <w:sz w:val="18"/>
                <w:szCs w:val="18"/>
              </w:rPr>
            </w:pPr>
            <w:r>
              <w:rPr>
                <w:rFonts w:hint="eastAsia" w:ascii="宋体" w:hAnsi="宋体" w:eastAsia="宋体" w:cs="宋体"/>
                <w:sz w:val="18"/>
                <w:szCs w:val="18"/>
              </w:rPr>
              <w:t>19</w:t>
            </w:r>
          </w:p>
        </w:tc>
        <w:tc>
          <w:tcPr>
            <w:tcW w:w="427" w:type="dxa"/>
            <w:noWrap w:val="0"/>
            <w:vAlign w:val="top"/>
          </w:tcPr>
          <w:p>
            <w:pPr>
              <w:pStyle w:val="16"/>
              <w:spacing w:before="32"/>
              <w:ind w:left="82" w:right="49"/>
              <w:jc w:val="center"/>
              <w:rPr>
                <w:rFonts w:hint="eastAsia" w:ascii="宋体" w:hAnsi="宋体" w:eastAsia="宋体" w:cs="宋体"/>
                <w:sz w:val="18"/>
                <w:szCs w:val="18"/>
              </w:rPr>
            </w:pPr>
            <w:r>
              <w:rPr>
                <w:rFonts w:hint="eastAsia" w:ascii="宋体" w:hAnsi="宋体" w:eastAsia="宋体" w:cs="宋体"/>
                <w:sz w:val="18"/>
                <w:szCs w:val="18"/>
              </w:rPr>
              <w:t>20</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7" w:hRule="atLeast"/>
          <w:jc w:val="center"/>
        </w:trPr>
        <w:tc>
          <w:tcPr>
            <w:tcW w:w="557" w:type="dxa"/>
            <w:vMerge w:val="restart"/>
            <w:noWrap w:val="0"/>
            <w:vAlign w:val="center"/>
          </w:tcPr>
          <w:p>
            <w:pPr>
              <w:pStyle w:val="16"/>
              <w:spacing w:line="320" w:lineRule="exact"/>
              <w:ind w:left="177"/>
              <w:rPr>
                <w:rFonts w:hint="eastAsia" w:ascii="宋体" w:hAnsi="宋体" w:eastAsia="宋体" w:cs="宋体"/>
                <w:sz w:val="21"/>
                <w:szCs w:val="21"/>
              </w:rPr>
            </w:pPr>
            <w:r>
              <w:rPr>
                <w:rFonts w:hint="eastAsia" w:ascii="宋体" w:hAnsi="宋体" w:eastAsia="宋体" w:cs="宋体"/>
                <w:sz w:val="21"/>
                <w:szCs w:val="21"/>
              </w:rPr>
              <w:t>一</w:t>
            </w:r>
          </w:p>
        </w:tc>
        <w:tc>
          <w:tcPr>
            <w:tcW w:w="643" w:type="dxa"/>
            <w:noWrap w:val="0"/>
            <w:vAlign w:val="center"/>
          </w:tcPr>
          <w:p>
            <w:pPr>
              <w:pStyle w:val="16"/>
              <w:spacing w:line="320" w:lineRule="exact"/>
              <w:ind w:left="220"/>
              <w:rPr>
                <w:rFonts w:hint="eastAsia" w:ascii="宋体" w:hAnsi="宋体" w:eastAsia="宋体" w:cs="宋体"/>
                <w:sz w:val="21"/>
                <w:szCs w:val="21"/>
              </w:rPr>
            </w:pPr>
            <w:r>
              <w:rPr>
                <w:rFonts w:hint="eastAsia" w:ascii="宋体" w:hAnsi="宋体" w:eastAsia="宋体" w:cs="宋体"/>
                <w:sz w:val="21"/>
                <w:szCs w:val="21"/>
              </w:rPr>
              <w:t>一</w:t>
            </w:r>
          </w:p>
        </w:tc>
        <w:tc>
          <w:tcPr>
            <w:tcW w:w="425" w:type="dxa"/>
            <w:noWrap w:val="0"/>
            <w:vAlign w:val="center"/>
          </w:tcPr>
          <w:p>
            <w:pPr>
              <w:pStyle w:val="16"/>
              <w:spacing w:line="320" w:lineRule="exact"/>
              <w:ind w:left="126"/>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54"/>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47"/>
              <w:jc w:val="center"/>
              <w:rPr>
                <w:w w:val="101"/>
                <w:sz w:val="24"/>
              </w:rPr>
            </w:pPr>
            <w:r>
              <w:rPr>
                <w:w w:val="101"/>
                <w:sz w:val="24"/>
              </w:rPr>
              <w:t>★</w:t>
            </w:r>
          </w:p>
          <w:p>
            <w:pPr>
              <w:pStyle w:val="16"/>
              <w:spacing w:line="320" w:lineRule="exact"/>
              <w:ind w:left="47"/>
              <w:jc w:val="center"/>
              <w:rPr>
                <w:w w:val="101"/>
                <w:sz w:val="24"/>
              </w:rPr>
            </w:pPr>
            <w:r>
              <w:rPr>
                <w:rFonts w:ascii="Wingdings" w:hAnsi="Wingdings"/>
                <w:sz w:val="24"/>
              </w:rPr>
              <w:sym w:font="Wingdings" w:char="00A8"/>
            </w:r>
          </w:p>
        </w:tc>
        <w:tc>
          <w:tcPr>
            <w:tcW w:w="427" w:type="dxa"/>
            <w:noWrap w:val="0"/>
            <w:vAlign w:val="center"/>
          </w:tcPr>
          <w:p>
            <w:pPr>
              <w:pStyle w:val="16"/>
              <w:spacing w:line="320" w:lineRule="exact"/>
              <w:ind w:right="88"/>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6"/>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right="86"/>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8"/>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8"/>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5"/>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06"/>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4"/>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7"/>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4"/>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6"/>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06"/>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53"/>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50"/>
              <w:jc w:val="center"/>
              <w:rPr>
                <w:rFonts w:hint="eastAsia" w:ascii="Wingdings" w:hAnsi="Wingdings"/>
                <w:sz w:val="24"/>
              </w:rPr>
            </w:pPr>
            <w:r>
              <w:rPr>
                <w:rFonts w:ascii="Wingdings" w:hAnsi="Wingdings"/>
                <w:sz w:val="24"/>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9" w:hRule="atLeast"/>
          <w:jc w:val="center"/>
        </w:trPr>
        <w:tc>
          <w:tcPr>
            <w:tcW w:w="557" w:type="dxa"/>
            <w:vMerge w:val="continue"/>
            <w:noWrap w:val="0"/>
            <w:vAlign w:val="center"/>
          </w:tcPr>
          <w:p>
            <w:pPr>
              <w:spacing w:line="320" w:lineRule="exact"/>
              <w:rPr>
                <w:rFonts w:hint="eastAsia" w:ascii="宋体" w:hAnsi="宋体" w:eastAsia="宋体" w:cs="宋体"/>
                <w:sz w:val="21"/>
                <w:szCs w:val="21"/>
              </w:rPr>
            </w:pPr>
          </w:p>
        </w:tc>
        <w:tc>
          <w:tcPr>
            <w:tcW w:w="643" w:type="dxa"/>
            <w:noWrap w:val="0"/>
            <w:vAlign w:val="center"/>
          </w:tcPr>
          <w:p>
            <w:pPr>
              <w:pStyle w:val="16"/>
              <w:spacing w:line="320" w:lineRule="exact"/>
              <w:ind w:left="220"/>
              <w:rPr>
                <w:rFonts w:hint="eastAsia" w:ascii="宋体" w:hAnsi="宋体" w:eastAsia="宋体" w:cs="宋体"/>
                <w:sz w:val="21"/>
                <w:szCs w:val="21"/>
              </w:rPr>
            </w:pPr>
            <w:r>
              <w:rPr>
                <w:rFonts w:hint="eastAsia" w:ascii="宋体" w:hAnsi="宋体" w:eastAsia="宋体" w:cs="宋体"/>
                <w:sz w:val="21"/>
                <w:szCs w:val="21"/>
              </w:rPr>
              <w:t>二</w:t>
            </w:r>
          </w:p>
        </w:tc>
        <w:tc>
          <w:tcPr>
            <w:tcW w:w="425"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6"/>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9"/>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right="88"/>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6"/>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right="86"/>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07"/>
              <w:rPr>
                <w:rFonts w:hint="eastAsia" w:ascii="Wingdings" w:hAnsi="Wingdings"/>
                <w:sz w:val="24"/>
              </w:rPr>
            </w:pPr>
            <w:r>
              <w:rPr>
                <w:rFonts w:ascii="Wingdings" w:hAnsi="Wingdings"/>
                <w:sz w:val="24"/>
              </w:rPr>
              <w:sym w:font="Wingdings" w:char="00A8"/>
            </w:r>
          </w:p>
        </w:tc>
        <w:tc>
          <w:tcPr>
            <w:tcW w:w="425" w:type="dxa"/>
            <w:noWrap w:val="0"/>
            <w:vAlign w:val="center"/>
          </w:tcPr>
          <w:p>
            <w:pPr>
              <w:pStyle w:val="16"/>
              <w:spacing w:line="320" w:lineRule="exact"/>
              <w:ind w:left="14" w:leftChars="0"/>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07"/>
              <w:rPr>
                <w:rFonts w:ascii="Wingdings" w:hAnsi="Wingdings"/>
                <w:sz w:val="24"/>
              </w:rPr>
            </w:pPr>
            <w:r>
              <w:rPr>
                <w:rFonts w:ascii="Wingdings" w:hAnsi="Wingdings"/>
                <w:sz w:val="24"/>
              </w:rPr>
              <w:t></w:t>
            </w:r>
          </w:p>
          <w:p>
            <w:pPr>
              <w:pStyle w:val="16"/>
              <w:spacing w:line="320" w:lineRule="exact"/>
              <w:ind w:left="18" w:leftChars="0"/>
              <w:jc w:val="center"/>
              <w:rPr>
                <w:rFonts w:hint="eastAsia" w:ascii="Wingdings" w:hAnsi="Wingdings" w:eastAsia="仿宋_GB2312" w:cs="仿宋_GB2312"/>
                <w:kern w:val="2"/>
                <w:sz w:val="24"/>
                <w:szCs w:val="24"/>
                <w:lang w:val="zh-CN" w:eastAsia="zh-CN" w:bidi="zh-CN"/>
              </w:rPr>
            </w:pPr>
            <w:r>
              <w:rPr>
                <w:rFonts w:ascii="Wingdings" w:hAnsi="Wingdings"/>
                <w:sz w:val="24"/>
              </w:rPr>
              <w:t></w:t>
            </w:r>
          </w:p>
        </w:tc>
        <w:tc>
          <w:tcPr>
            <w:tcW w:w="425" w:type="dxa"/>
            <w:noWrap w:val="0"/>
            <w:vAlign w:val="center"/>
          </w:tcPr>
          <w:p>
            <w:pPr>
              <w:pStyle w:val="16"/>
              <w:spacing w:line="320" w:lineRule="exact"/>
              <w:ind w:left="107"/>
              <w:rPr>
                <w:rFonts w:ascii="Wingdings" w:hAnsi="Wingdings"/>
                <w:sz w:val="24"/>
              </w:rPr>
            </w:pPr>
            <w:r>
              <w:rPr>
                <w:rFonts w:ascii="Wingdings" w:hAnsi="Wingdings"/>
                <w:sz w:val="24"/>
              </w:rPr>
              <w:t></w:t>
            </w:r>
          </w:p>
          <w:p>
            <w:pPr>
              <w:pStyle w:val="16"/>
              <w:spacing w:line="320" w:lineRule="exact"/>
              <w:ind w:left="18" w:leftChars="0"/>
              <w:jc w:val="center"/>
              <w:rPr>
                <w:rFonts w:hint="eastAsia" w:ascii="Wingdings" w:hAnsi="Wingdings" w:eastAsia="仿宋_GB2312" w:cs="仿宋_GB2312"/>
                <w:kern w:val="2"/>
                <w:sz w:val="24"/>
                <w:szCs w:val="24"/>
                <w:lang w:val="zh-CN" w:eastAsia="zh-CN" w:bidi="zh-CN"/>
              </w:rPr>
            </w:pPr>
            <w:r>
              <w:rPr>
                <w:rFonts w:ascii="Wingdings" w:hAnsi="Wingdings"/>
                <w:sz w:val="24"/>
              </w:rPr>
              <w:t></w:t>
            </w:r>
          </w:p>
        </w:tc>
        <w:tc>
          <w:tcPr>
            <w:tcW w:w="427" w:type="dxa"/>
            <w:noWrap w:val="0"/>
            <w:vAlign w:val="center"/>
          </w:tcPr>
          <w:p>
            <w:pPr>
              <w:pStyle w:val="16"/>
              <w:spacing w:line="320" w:lineRule="exact"/>
              <w:ind w:left="14" w:leftChars="0"/>
              <w:jc w:val="center"/>
              <w:rPr>
                <w:rFonts w:hint="eastAsia" w:ascii="Wingdings" w:hAnsi="Wingdings" w:eastAsia="仿宋_GB2312" w:cs="仿宋_GB2312"/>
                <w:kern w:val="2"/>
                <w:sz w:val="24"/>
                <w:szCs w:val="24"/>
                <w:lang w:val="zh-CN" w:eastAsia="zh-CN" w:bidi="zh-CN"/>
              </w:rPr>
            </w:pPr>
            <w:r>
              <w:rPr>
                <w:rFonts w:ascii="Wingdings" w:hAnsi="Wingdings"/>
                <w:sz w:val="24"/>
              </w:rPr>
              <w:t></w:t>
            </w:r>
          </w:p>
        </w:tc>
        <w:tc>
          <w:tcPr>
            <w:tcW w:w="425" w:type="dxa"/>
            <w:noWrap w:val="0"/>
            <w:vAlign w:val="center"/>
          </w:tcPr>
          <w:p>
            <w:pPr>
              <w:pStyle w:val="16"/>
              <w:spacing w:line="320" w:lineRule="exact"/>
              <w:ind w:left="106"/>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4"/>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6"/>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3"/>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5"/>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05"/>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53"/>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50"/>
              <w:jc w:val="center"/>
              <w:rPr>
                <w:rFonts w:hint="eastAsia" w:ascii="Wingdings" w:hAnsi="Wingdings"/>
                <w:sz w:val="24"/>
              </w:rPr>
            </w:pPr>
            <w:r>
              <w:rPr>
                <w:rFonts w:ascii="Wingdings" w:hAnsi="Wingdings"/>
                <w:sz w:val="24"/>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7" w:hRule="atLeast"/>
          <w:jc w:val="center"/>
        </w:trPr>
        <w:tc>
          <w:tcPr>
            <w:tcW w:w="557" w:type="dxa"/>
            <w:vMerge w:val="restart"/>
            <w:noWrap w:val="0"/>
            <w:vAlign w:val="center"/>
          </w:tcPr>
          <w:p>
            <w:pPr>
              <w:pStyle w:val="16"/>
              <w:spacing w:line="320" w:lineRule="exact"/>
              <w:ind w:left="177"/>
              <w:rPr>
                <w:rFonts w:hint="eastAsia" w:ascii="宋体" w:hAnsi="宋体" w:eastAsia="宋体" w:cs="宋体"/>
                <w:sz w:val="21"/>
                <w:szCs w:val="21"/>
              </w:rPr>
            </w:pPr>
            <w:r>
              <w:rPr>
                <w:rFonts w:hint="eastAsia" w:ascii="宋体" w:hAnsi="宋体" w:eastAsia="宋体" w:cs="宋体"/>
                <w:sz w:val="21"/>
                <w:szCs w:val="21"/>
              </w:rPr>
              <w:t>二</w:t>
            </w:r>
          </w:p>
        </w:tc>
        <w:tc>
          <w:tcPr>
            <w:tcW w:w="643" w:type="dxa"/>
            <w:noWrap w:val="0"/>
            <w:vAlign w:val="center"/>
          </w:tcPr>
          <w:p>
            <w:pPr>
              <w:pStyle w:val="16"/>
              <w:spacing w:line="320" w:lineRule="exact"/>
              <w:ind w:left="220"/>
              <w:rPr>
                <w:rFonts w:hint="eastAsia" w:ascii="宋体" w:hAnsi="宋体" w:eastAsia="宋体" w:cs="宋体"/>
                <w:sz w:val="21"/>
                <w:szCs w:val="21"/>
              </w:rPr>
            </w:pPr>
            <w:r>
              <w:rPr>
                <w:rFonts w:hint="eastAsia" w:ascii="宋体" w:hAnsi="宋体" w:eastAsia="宋体" w:cs="宋体"/>
                <w:sz w:val="21"/>
                <w:szCs w:val="21"/>
              </w:rPr>
              <w:t>三</w:t>
            </w:r>
          </w:p>
        </w:tc>
        <w:tc>
          <w:tcPr>
            <w:tcW w:w="425"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6"/>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9"/>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right="88"/>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6"/>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right="86"/>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4" w:leftChars="0"/>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07"/>
              <w:rPr>
                <w:rFonts w:ascii="Wingdings" w:hAnsi="Wingdings"/>
                <w:sz w:val="24"/>
              </w:rPr>
            </w:pPr>
            <w:r>
              <w:rPr>
                <w:rFonts w:ascii="Wingdings" w:hAnsi="Wingdings"/>
                <w:sz w:val="24"/>
              </w:rPr>
              <w:t></w:t>
            </w:r>
          </w:p>
          <w:p>
            <w:pPr>
              <w:pStyle w:val="16"/>
              <w:spacing w:line="320" w:lineRule="exact"/>
              <w:ind w:left="18" w:leftChars="0"/>
              <w:jc w:val="center"/>
              <w:rPr>
                <w:rFonts w:hint="eastAsia" w:ascii="Wingdings" w:hAnsi="Wingdings" w:eastAsia="仿宋_GB2312" w:cs="仿宋_GB2312"/>
                <w:kern w:val="2"/>
                <w:sz w:val="24"/>
                <w:szCs w:val="24"/>
                <w:lang w:val="zh-CN" w:eastAsia="zh-CN" w:bidi="zh-CN"/>
              </w:rPr>
            </w:pPr>
            <w:r>
              <w:rPr>
                <w:rFonts w:ascii="Wingdings" w:hAnsi="Wingdings"/>
                <w:sz w:val="24"/>
              </w:rPr>
              <w:t></w:t>
            </w:r>
          </w:p>
        </w:tc>
        <w:tc>
          <w:tcPr>
            <w:tcW w:w="425" w:type="dxa"/>
            <w:noWrap w:val="0"/>
            <w:vAlign w:val="center"/>
          </w:tcPr>
          <w:p>
            <w:pPr>
              <w:pStyle w:val="16"/>
              <w:spacing w:line="320" w:lineRule="exact"/>
              <w:ind w:left="107"/>
              <w:rPr>
                <w:rFonts w:ascii="Wingdings" w:hAnsi="Wingdings"/>
                <w:sz w:val="24"/>
              </w:rPr>
            </w:pPr>
            <w:r>
              <w:rPr>
                <w:rFonts w:ascii="Wingdings" w:hAnsi="Wingdings"/>
                <w:sz w:val="24"/>
              </w:rPr>
              <w:t></w:t>
            </w:r>
          </w:p>
          <w:p>
            <w:pPr>
              <w:pStyle w:val="16"/>
              <w:spacing w:line="320" w:lineRule="exact"/>
              <w:ind w:left="18" w:leftChars="0"/>
              <w:jc w:val="center"/>
              <w:rPr>
                <w:rFonts w:hint="eastAsia" w:ascii="Wingdings" w:hAnsi="Wingdings" w:eastAsia="仿宋_GB2312" w:cs="仿宋_GB2312"/>
                <w:kern w:val="2"/>
                <w:sz w:val="24"/>
                <w:szCs w:val="24"/>
                <w:lang w:val="zh-CN" w:eastAsia="zh-CN" w:bidi="zh-CN"/>
              </w:rPr>
            </w:pPr>
            <w:r>
              <w:rPr>
                <w:rFonts w:ascii="Wingdings" w:hAnsi="Wingdings"/>
                <w:sz w:val="24"/>
              </w:rPr>
              <w:t></w:t>
            </w:r>
          </w:p>
        </w:tc>
        <w:tc>
          <w:tcPr>
            <w:tcW w:w="427" w:type="dxa"/>
            <w:noWrap w:val="0"/>
            <w:vAlign w:val="center"/>
          </w:tcPr>
          <w:p>
            <w:pPr>
              <w:pStyle w:val="16"/>
              <w:spacing w:line="320" w:lineRule="exact"/>
              <w:ind w:left="14" w:leftChars="0"/>
              <w:jc w:val="center"/>
              <w:rPr>
                <w:rFonts w:hint="eastAsia" w:ascii="Wingdings" w:hAnsi="Wingdings" w:eastAsia="仿宋_GB2312" w:cs="仿宋_GB2312"/>
                <w:kern w:val="2"/>
                <w:sz w:val="24"/>
                <w:szCs w:val="24"/>
                <w:lang w:val="zh-CN" w:eastAsia="zh-CN" w:bidi="zh-CN"/>
              </w:rPr>
            </w:pPr>
            <w:r>
              <w:rPr>
                <w:rFonts w:ascii="Wingdings" w:hAnsi="Wingdings"/>
                <w:sz w:val="24"/>
              </w:rPr>
              <w:t></w:t>
            </w:r>
          </w:p>
        </w:tc>
        <w:tc>
          <w:tcPr>
            <w:tcW w:w="425" w:type="dxa"/>
            <w:noWrap w:val="0"/>
            <w:vAlign w:val="center"/>
          </w:tcPr>
          <w:p>
            <w:pPr>
              <w:pStyle w:val="16"/>
              <w:spacing w:line="320" w:lineRule="exact"/>
              <w:ind w:left="106"/>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4"/>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6"/>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3"/>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5"/>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05"/>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53"/>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50"/>
              <w:jc w:val="center"/>
              <w:rPr>
                <w:rFonts w:hint="eastAsia" w:ascii="Wingdings" w:hAnsi="Wingdings"/>
                <w:sz w:val="24"/>
              </w:rPr>
            </w:pPr>
            <w:r>
              <w:rPr>
                <w:rFonts w:ascii="Wingdings" w:hAnsi="Wingdings"/>
                <w:sz w:val="24"/>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7" w:hRule="atLeast"/>
          <w:jc w:val="center"/>
        </w:trPr>
        <w:tc>
          <w:tcPr>
            <w:tcW w:w="557" w:type="dxa"/>
            <w:vMerge w:val="continue"/>
            <w:noWrap w:val="0"/>
            <w:vAlign w:val="center"/>
          </w:tcPr>
          <w:p>
            <w:pPr>
              <w:spacing w:line="320" w:lineRule="exact"/>
              <w:rPr>
                <w:rFonts w:hint="eastAsia" w:ascii="宋体" w:hAnsi="宋体" w:eastAsia="宋体" w:cs="宋体"/>
                <w:sz w:val="21"/>
                <w:szCs w:val="21"/>
              </w:rPr>
            </w:pPr>
          </w:p>
        </w:tc>
        <w:tc>
          <w:tcPr>
            <w:tcW w:w="643" w:type="dxa"/>
            <w:noWrap w:val="0"/>
            <w:vAlign w:val="center"/>
          </w:tcPr>
          <w:p>
            <w:pPr>
              <w:pStyle w:val="16"/>
              <w:spacing w:line="320" w:lineRule="exact"/>
              <w:ind w:left="220"/>
              <w:rPr>
                <w:rFonts w:hint="eastAsia" w:ascii="宋体" w:hAnsi="宋体" w:eastAsia="宋体" w:cs="宋体"/>
                <w:sz w:val="21"/>
                <w:szCs w:val="21"/>
              </w:rPr>
            </w:pPr>
            <w:r>
              <w:rPr>
                <w:rFonts w:hint="eastAsia" w:ascii="宋体" w:hAnsi="宋体" w:eastAsia="宋体" w:cs="宋体"/>
                <w:sz w:val="21"/>
                <w:szCs w:val="21"/>
              </w:rPr>
              <w:t>四</w:t>
            </w:r>
          </w:p>
        </w:tc>
        <w:tc>
          <w:tcPr>
            <w:tcW w:w="425"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6"/>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9"/>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right="88"/>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6"/>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right="86"/>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21"/>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5" w:leftChars="0"/>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07"/>
              <w:rPr>
                <w:rFonts w:ascii="Wingdings" w:hAnsi="Wingdings"/>
                <w:sz w:val="24"/>
              </w:rPr>
            </w:pPr>
            <w:r>
              <w:rPr>
                <w:rFonts w:ascii="Wingdings" w:hAnsi="Wingdings"/>
                <w:sz w:val="24"/>
              </w:rPr>
              <w:t></w:t>
            </w:r>
          </w:p>
          <w:p>
            <w:pPr>
              <w:pStyle w:val="16"/>
              <w:spacing w:line="320" w:lineRule="exact"/>
              <w:ind w:left="13" w:leftChars="0"/>
              <w:jc w:val="center"/>
              <w:rPr>
                <w:rFonts w:hint="eastAsia" w:ascii="Wingdings" w:hAnsi="Wingdings" w:eastAsia="仿宋_GB2312" w:cs="仿宋_GB2312"/>
                <w:kern w:val="2"/>
                <w:sz w:val="24"/>
                <w:szCs w:val="24"/>
                <w:lang w:val="zh-CN" w:eastAsia="zh-CN" w:bidi="zh-CN"/>
              </w:rPr>
            </w:pPr>
            <w:r>
              <w:rPr>
                <w:rFonts w:ascii="Wingdings" w:hAnsi="Wingdings"/>
                <w:sz w:val="24"/>
              </w:rPr>
              <w:t></w:t>
            </w:r>
          </w:p>
        </w:tc>
        <w:tc>
          <w:tcPr>
            <w:tcW w:w="425" w:type="dxa"/>
            <w:noWrap w:val="0"/>
            <w:vAlign w:val="center"/>
          </w:tcPr>
          <w:p>
            <w:pPr>
              <w:pStyle w:val="16"/>
              <w:spacing w:line="320" w:lineRule="exact"/>
              <w:ind w:left="107"/>
              <w:rPr>
                <w:rFonts w:ascii="Wingdings" w:hAnsi="Wingdings"/>
                <w:sz w:val="24"/>
              </w:rPr>
            </w:pPr>
            <w:r>
              <w:rPr>
                <w:rFonts w:ascii="Wingdings" w:hAnsi="Wingdings"/>
                <w:sz w:val="24"/>
              </w:rPr>
              <w:t></w:t>
            </w:r>
          </w:p>
          <w:p>
            <w:pPr>
              <w:pStyle w:val="16"/>
              <w:spacing w:line="320" w:lineRule="exact"/>
              <w:ind w:left="13" w:leftChars="0"/>
              <w:jc w:val="center"/>
              <w:rPr>
                <w:rFonts w:hint="eastAsia" w:ascii="Wingdings" w:hAnsi="Wingdings" w:eastAsia="仿宋_GB2312" w:cs="仿宋_GB2312"/>
                <w:kern w:val="2"/>
                <w:sz w:val="24"/>
                <w:szCs w:val="24"/>
                <w:lang w:val="zh-CN" w:eastAsia="zh-CN" w:bidi="zh-CN"/>
              </w:rPr>
            </w:pPr>
            <w:r>
              <w:rPr>
                <w:rFonts w:ascii="Wingdings" w:hAnsi="Wingdings"/>
                <w:sz w:val="24"/>
              </w:rPr>
              <w:t></w:t>
            </w:r>
          </w:p>
        </w:tc>
        <w:tc>
          <w:tcPr>
            <w:tcW w:w="427" w:type="dxa"/>
            <w:noWrap w:val="0"/>
            <w:vAlign w:val="center"/>
          </w:tcPr>
          <w:p>
            <w:pPr>
              <w:pStyle w:val="16"/>
              <w:spacing w:line="320" w:lineRule="exact"/>
              <w:ind w:left="15" w:leftChars="0"/>
              <w:jc w:val="center"/>
              <w:rPr>
                <w:rFonts w:hint="eastAsia" w:ascii="Wingdings" w:hAnsi="Wingdings" w:eastAsia="仿宋_GB2312" w:cs="仿宋_GB2312"/>
                <w:kern w:val="2"/>
                <w:sz w:val="24"/>
                <w:szCs w:val="24"/>
                <w:lang w:val="zh-CN" w:eastAsia="zh-CN" w:bidi="zh-CN"/>
              </w:rPr>
            </w:pPr>
            <w:r>
              <w:rPr>
                <w:rFonts w:ascii="Wingdings" w:hAnsi="Wingdings"/>
                <w:sz w:val="24"/>
              </w:rPr>
              <w:t></w:t>
            </w:r>
          </w:p>
        </w:tc>
        <w:tc>
          <w:tcPr>
            <w:tcW w:w="425"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5"/>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7"/>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4"/>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6"/>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06"/>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54"/>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51"/>
              <w:jc w:val="center"/>
              <w:rPr>
                <w:rFonts w:hint="eastAsia" w:ascii="Wingdings" w:hAnsi="Wingdings"/>
                <w:sz w:val="24"/>
              </w:rPr>
            </w:pPr>
            <w:r>
              <w:rPr>
                <w:rFonts w:ascii="Wingdings" w:hAnsi="Wingdings"/>
                <w:sz w:val="24"/>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7" w:hRule="atLeast"/>
          <w:jc w:val="center"/>
        </w:trPr>
        <w:tc>
          <w:tcPr>
            <w:tcW w:w="557" w:type="dxa"/>
            <w:vMerge w:val="restart"/>
            <w:noWrap w:val="0"/>
            <w:vAlign w:val="center"/>
          </w:tcPr>
          <w:p>
            <w:pPr>
              <w:pStyle w:val="16"/>
              <w:spacing w:line="320" w:lineRule="exact"/>
              <w:ind w:left="177"/>
              <w:rPr>
                <w:rFonts w:hint="eastAsia" w:ascii="宋体" w:hAnsi="宋体" w:eastAsia="宋体" w:cs="宋体"/>
                <w:sz w:val="21"/>
                <w:szCs w:val="21"/>
              </w:rPr>
            </w:pPr>
            <w:r>
              <w:rPr>
                <w:rFonts w:hint="eastAsia" w:ascii="宋体" w:hAnsi="宋体" w:eastAsia="宋体" w:cs="宋体"/>
                <w:sz w:val="21"/>
                <w:szCs w:val="21"/>
              </w:rPr>
              <w:t>三</w:t>
            </w:r>
          </w:p>
        </w:tc>
        <w:tc>
          <w:tcPr>
            <w:tcW w:w="643" w:type="dxa"/>
            <w:noWrap w:val="0"/>
            <w:vAlign w:val="center"/>
          </w:tcPr>
          <w:p>
            <w:pPr>
              <w:pStyle w:val="16"/>
              <w:spacing w:line="320" w:lineRule="exact"/>
              <w:ind w:left="220"/>
              <w:rPr>
                <w:rFonts w:hint="eastAsia" w:ascii="宋体" w:hAnsi="宋体" w:eastAsia="宋体" w:cs="宋体"/>
                <w:sz w:val="21"/>
                <w:szCs w:val="21"/>
              </w:rPr>
            </w:pPr>
            <w:r>
              <w:rPr>
                <w:rFonts w:hint="eastAsia" w:ascii="宋体" w:hAnsi="宋体" w:eastAsia="宋体" w:cs="宋体"/>
                <w:sz w:val="21"/>
                <w:szCs w:val="21"/>
              </w:rPr>
              <w:t>五</w:t>
            </w:r>
          </w:p>
        </w:tc>
        <w:tc>
          <w:tcPr>
            <w:tcW w:w="425" w:type="dxa"/>
            <w:noWrap w:val="0"/>
            <w:vAlign w:val="center"/>
          </w:tcPr>
          <w:p>
            <w:pPr>
              <w:pStyle w:val="16"/>
              <w:spacing w:line="320" w:lineRule="exact"/>
              <w:ind w:left="107"/>
              <w:jc w:val="center"/>
              <w:rPr>
                <w:rFonts w:hint="eastAsia" w:ascii="Wingdings" w:hAnsi="Wingdings"/>
                <w:sz w:val="24"/>
              </w:rPr>
            </w:pPr>
            <w:r>
              <w:rPr>
                <w:rFonts w:ascii="Wingdings" w:hAnsi="Wingdings"/>
                <w:sz w:val="24"/>
              </w:rPr>
              <w:sym w:font="Wingdings" w:char="00A8"/>
            </w:r>
          </w:p>
        </w:tc>
        <w:tc>
          <w:tcPr>
            <w:tcW w:w="427" w:type="dxa"/>
            <w:noWrap w:val="0"/>
            <w:vAlign w:val="center"/>
          </w:tcPr>
          <w:p>
            <w:pPr>
              <w:pStyle w:val="16"/>
              <w:spacing w:line="320" w:lineRule="exact"/>
              <w:ind w:left="16"/>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9"/>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right="88"/>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6"/>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right="86"/>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21"/>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6" w:leftChars="0"/>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07"/>
              <w:rPr>
                <w:rFonts w:ascii="Wingdings" w:hAnsi="Wingdings"/>
                <w:sz w:val="24"/>
              </w:rPr>
            </w:pPr>
            <w:r>
              <w:rPr>
                <w:rFonts w:ascii="Wingdings" w:hAnsi="Wingdings"/>
                <w:sz w:val="24"/>
              </w:rPr>
              <w:t></w:t>
            </w:r>
          </w:p>
          <w:p>
            <w:pPr>
              <w:pStyle w:val="16"/>
              <w:spacing w:line="320" w:lineRule="exact"/>
              <w:ind w:left="13" w:leftChars="0"/>
              <w:jc w:val="center"/>
              <w:rPr>
                <w:rFonts w:hint="eastAsia" w:ascii="Wingdings" w:hAnsi="Wingdings" w:eastAsia="仿宋_GB2312" w:cs="仿宋_GB2312"/>
                <w:kern w:val="2"/>
                <w:sz w:val="24"/>
                <w:szCs w:val="24"/>
                <w:lang w:val="zh-CN" w:eastAsia="zh-CN" w:bidi="zh-CN"/>
              </w:rPr>
            </w:pPr>
            <w:r>
              <w:rPr>
                <w:rFonts w:ascii="Wingdings" w:hAnsi="Wingdings"/>
                <w:sz w:val="24"/>
              </w:rPr>
              <w:t></w:t>
            </w:r>
          </w:p>
        </w:tc>
        <w:tc>
          <w:tcPr>
            <w:tcW w:w="425" w:type="dxa"/>
            <w:noWrap w:val="0"/>
            <w:vAlign w:val="center"/>
          </w:tcPr>
          <w:p>
            <w:pPr>
              <w:pStyle w:val="16"/>
              <w:spacing w:line="320" w:lineRule="exact"/>
              <w:ind w:left="107"/>
              <w:rPr>
                <w:rFonts w:ascii="Wingdings" w:hAnsi="Wingdings"/>
                <w:sz w:val="24"/>
              </w:rPr>
            </w:pPr>
            <w:r>
              <w:rPr>
                <w:rFonts w:ascii="Wingdings" w:hAnsi="Wingdings"/>
                <w:sz w:val="24"/>
              </w:rPr>
              <w:t></w:t>
            </w:r>
          </w:p>
          <w:p>
            <w:pPr>
              <w:pStyle w:val="16"/>
              <w:spacing w:line="320" w:lineRule="exact"/>
              <w:ind w:left="13" w:leftChars="0"/>
              <w:jc w:val="center"/>
              <w:rPr>
                <w:rFonts w:hint="eastAsia" w:ascii="Wingdings" w:hAnsi="Wingdings" w:eastAsia="仿宋_GB2312" w:cs="仿宋_GB2312"/>
                <w:kern w:val="2"/>
                <w:sz w:val="24"/>
                <w:szCs w:val="24"/>
                <w:lang w:val="zh-CN" w:eastAsia="zh-CN" w:bidi="zh-CN"/>
              </w:rPr>
            </w:pPr>
            <w:r>
              <w:rPr>
                <w:rFonts w:ascii="Wingdings" w:hAnsi="Wingdings"/>
                <w:sz w:val="24"/>
              </w:rPr>
              <w:t></w:t>
            </w:r>
          </w:p>
        </w:tc>
        <w:tc>
          <w:tcPr>
            <w:tcW w:w="427" w:type="dxa"/>
            <w:noWrap w:val="0"/>
            <w:vAlign w:val="center"/>
          </w:tcPr>
          <w:p>
            <w:pPr>
              <w:pStyle w:val="16"/>
              <w:spacing w:line="320" w:lineRule="exact"/>
              <w:ind w:left="16" w:leftChars="0"/>
              <w:jc w:val="center"/>
              <w:rPr>
                <w:rFonts w:hint="eastAsia" w:ascii="Wingdings" w:hAnsi="Wingdings" w:eastAsia="仿宋_GB2312" w:cs="仿宋_GB2312"/>
                <w:kern w:val="2"/>
                <w:sz w:val="24"/>
                <w:szCs w:val="24"/>
                <w:lang w:val="zh-CN" w:eastAsia="zh-CN" w:bidi="zh-CN"/>
              </w:rPr>
            </w:pPr>
            <w:r>
              <w:rPr>
                <w:rFonts w:ascii="Wingdings" w:hAnsi="Wingdings"/>
                <w:sz w:val="24"/>
              </w:rPr>
              <w:t></w:t>
            </w:r>
          </w:p>
        </w:tc>
        <w:tc>
          <w:tcPr>
            <w:tcW w:w="425"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5"/>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8"/>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5"/>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7"/>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06"/>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54"/>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51"/>
              <w:jc w:val="center"/>
              <w:rPr>
                <w:rFonts w:hint="eastAsia" w:ascii="Wingdings" w:hAnsi="Wingdings"/>
                <w:sz w:val="24"/>
              </w:rPr>
            </w:pPr>
            <w:r>
              <w:rPr>
                <w:rFonts w:ascii="Wingdings" w:hAnsi="Wingdings"/>
                <w:sz w:val="24"/>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9" w:hRule="atLeast"/>
          <w:jc w:val="center"/>
        </w:trPr>
        <w:tc>
          <w:tcPr>
            <w:tcW w:w="557" w:type="dxa"/>
            <w:vMerge w:val="continue"/>
            <w:noWrap w:val="0"/>
            <w:vAlign w:val="center"/>
          </w:tcPr>
          <w:p>
            <w:pPr>
              <w:spacing w:line="320" w:lineRule="exact"/>
              <w:jc w:val="center"/>
              <w:rPr>
                <w:rFonts w:hint="eastAsia" w:ascii="宋体" w:hAnsi="宋体" w:eastAsia="宋体" w:cs="宋体"/>
                <w:sz w:val="21"/>
                <w:szCs w:val="21"/>
              </w:rPr>
            </w:pPr>
          </w:p>
        </w:tc>
        <w:tc>
          <w:tcPr>
            <w:tcW w:w="643" w:type="dxa"/>
            <w:noWrap w:val="0"/>
            <w:vAlign w:val="center"/>
          </w:tcPr>
          <w:p>
            <w:pPr>
              <w:pStyle w:val="16"/>
              <w:spacing w:line="320" w:lineRule="exact"/>
              <w:ind w:left="220"/>
              <w:rPr>
                <w:rFonts w:hint="eastAsia" w:ascii="宋体" w:hAnsi="宋体" w:eastAsia="宋体" w:cs="宋体"/>
                <w:sz w:val="21"/>
                <w:szCs w:val="21"/>
              </w:rPr>
            </w:pPr>
            <w:r>
              <w:rPr>
                <w:rFonts w:hint="eastAsia" w:ascii="宋体" w:hAnsi="宋体" w:eastAsia="宋体" w:cs="宋体"/>
                <w:sz w:val="21"/>
                <w:szCs w:val="21"/>
              </w:rPr>
              <w:t>六</w:t>
            </w:r>
          </w:p>
        </w:tc>
        <w:tc>
          <w:tcPr>
            <w:tcW w:w="425"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right="15"/>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right="13"/>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right="123"/>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right="15"/>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right="121"/>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right="13"/>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right="13"/>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right="15"/>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right="15"/>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9"/>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6"/>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18"/>
              <w:jc w:val="center"/>
              <w:rPr>
                <w:rFonts w:hint="eastAsia" w:ascii="Wingdings" w:hAnsi="Wingdings"/>
                <w:sz w:val="24"/>
              </w:rPr>
            </w:pPr>
            <w:r>
              <w:rPr>
                <w:rFonts w:ascii="Wingdings" w:hAnsi="Wingdings"/>
                <w:sz w:val="24"/>
              </w:rPr>
              <w:t></w:t>
            </w:r>
          </w:p>
        </w:tc>
        <w:tc>
          <w:tcPr>
            <w:tcW w:w="427" w:type="dxa"/>
            <w:noWrap w:val="0"/>
            <w:vAlign w:val="center"/>
          </w:tcPr>
          <w:p>
            <w:pPr>
              <w:pStyle w:val="16"/>
              <w:spacing w:line="320" w:lineRule="exact"/>
              <w:ind w:left="107"/>
              <w:jc w:val="center"/>
              <w:rPr>
                <w:rFonts w:hint="eastAsia" w:ascii="Wingdings" w:hAnsi="Wingdings"/>
                <w:sz w:val="24"/>
              </w:rPr>
            </w:pPr>
            <w:r>
              <w:rPr>
                <w:rFonts w:ascii="Wingdings" w:hAnsi="Wingdings"/>
                <w:sz w:val="24"/>
              </w:rPr>
              <w:t></w:t>
            </w:r>
          </w:p>
        </w:tc>
        <w:tc>
          <w:tcPr>
            <w:tcW w:w="425" w:type="dxa"/>
            <w:noWrap w:val="0"/>
            <w:vAlign w:val="center"/>
          </w:tcPr>
          <w:p>
            <w:pPr>
              <w:pStyle w:val="16"/>
              <w:spacing w:line="320" w:lineRule="exact"/>
              <w:ind w:left="40"/>
              <w:jc w:val="center"/>
              <w:rPr>
                <w:rFonts w:hint="eastAsia" w:ascii="Wingdings" w:hAnsi="Wingdings"/>
                <w:sz w:val="24"/>
              </w:rPr>
            </w:pPr>
            <w:r>
              <w:rPr>
                <w:w w:val="101"/>
                <w:sz w:val="24"/>
              </w:rPr>
              <w:t>※</w:t>
            </w:r>
          </w:p>
        </w:tc>
        <w:tc>
          <w:tcPr>
            <w:tcW w:w="427" w:type="dxa"/>
            <w:noWrap w:val="0"/>
            <w:vAlign w:val="center"/>
          </w:tcPr>
          <w:p>
            <w:pPr>
              <w:pStyle w:val="16"/>
              <w:spacing w:line="320" w:lineRule="exact"/>
              <w:ind w:left="45"/>
              <w:jc w:val="center"/>
              <w:rPr>
                <w:sz w:val="24"/>
              </w:rPr>
            </w:pPr>
            <w:r>
              <w:rPr>
                <w:w w:val="101"/>
                <w:sz w:val="24"/>
              </w:rPr>
              <w:t>※</w:t>
            </w:r>
          </w:p>
        </w:tc>
      </w:tr>
    </w:tbl>
    <w:p>
      <w:pPr>
        <w:pStyle w:val="5"/>
        <w:tabs>
          <w:tab w:val="left" w:pos="897"/>
        </w:tabs>
        <w:spacing w:before="6"/>
        <w:jc w:val="left"/>
        <w:rPr>
          <w:sz w:val="18"/>
          <w:szCs w:val="18"/>
        </w:rPr>
      </w:pPr>
      <w:r>
        <w:rPr>
          <w:rFonts w:hint="default"/>
          <w:b/>
          <w:bCs/>
          <w:lang w:val="en-US" w:bidi="ar-SA"/>
        </w:rPr>
        <w:tab/>
      </w:r>
      <w:r>
        <w:rPr>
          <w:sz w:val="18"/>
          <w:szCs w:val="18"/>
        </w:rPr>
        <w:t>符号说明：</w:t>
      </w:r>
    </w:p>
    <w:tbl>
      <w:tblPr>
        <w:tblStyle w:val="13"/>
        <w:tblW w:w="0" w:type="auto"/>
        <w:jc w:val="center"/>
        <w:tblLayout w:type="fixed"/>
        <w:tblCellMar>
          <w:top w:w="0" w:type="dxa"/>
          <w:left w:w="0" w:type="dxa"/>
          <w:bottom w:w="0" w:type="dxa"/>
          <w:right w:w="0" w:type="dxa"/>
        </w:tblCellMar>
      </w:tblPr>
      <w:tblGrid>
        <w:gridCol w:w="2751"/>
        <w:gridCol w:w="2516"/>
        <w:gridCol w:w="2082"/>
      </w:tblGrid>
      <w:tr>
        <w:tblPrEx>
          <w:tblCellMar>
            <w:top w:w="0" w:type="dxa"/>
            <w:left w:w="0" w:type="dxa"/>
            <w:bottom w:w="0" w:type="dxa"/>
            <w:right w:w="0" w:type="dxa"/>
          </w:tblCellMar>
        </w:tblPrEx>
        <w:trPr>
          <w:trHeight w:val="425" w:hRule="atLeast"/>
          <w:jc w:val="center"/>
        </w:trPr>
        <w:tc>
          <w:tcPr>
            <w:tcW w:w="2751" w:type="dxa"/>
          </w:tcPr>
          <w:p>
            <w:pPr>
              <w:pStyle w:val="16"/>
              <w:spacing w:line="331" w:lineRule="exact"/>
              <w:ind w:left="50"/>
              <w:rPr>
                <w:sz w:val="28"/>
              </w:rPr>
            </w:pPr>
            <w:r>
              <w:rPr>
                <w:rFonts w:ascii="Wingdings" w:hAnsi="Wingdings" w:eastAsia="Wingdings"/>
                <w:sz w:val="28"/>
              </w:rPr>
              <w:t></w:t>
            </w:r>
            <w:r>
              <w:rPr>
                <w:sz w:val="18"/>
                <w:szCs w:val="18"/>
              </w:rPr>
              <w:t>军训、入学教育</w:t>
            </w:r>
          </w:p>
        </w:tc>
        <w:tc>
          <w:tcPr>
            <w:tcW w:w="2516" w:type="dxa"/>
          </w:tcPr>
          <w:p>
            <w:pPr>
              <w:pStyle w:val="16"/>
              <w:spacing w:line="331" w:lineRule="exact"/>
              <w:ind w:left="486"/>
              <w:rPr>
                <w:sz w:val="28"/>
              </w:rPr>
            </w:pPr>
            <w:r>
              <w:rPr>
                <w:rFonts w:hint="eastAsia"/>
                <w:position w:val="1"/>
                <w:sz w:val="28"/>
              </w:rPr>
              <w:t>★</w:t>
            </w:r>
            <w:r>
              <w:rPr>
                <w:sz w:val="18"/>
                <w:szCs w:val="18"/>
              </w:rPr>
              <w:t>劳动教育</w:t>
            </w:r>
          </w:p>
        </w:tc>
        <w:tc>
          <w:tcPr>
            <w:tcW w:w="2082" w:type="dxa"/>
          </w:tcPr>
          <w:p>
            <w:pPr>
              <w:pStyle w:val="16"/>
              <w:numPr>
                <w:ilvl w:val="0"/>
                <w:numId w:val="3"/>
              </w:numPr>
              <w:tabs>
                <w:tab w:val="left" w:pos="252"/>
              </w:tabs>
              <w:spacing w:line="331" w:lineRule="exact"/>
              <w:ind w:right="75" w:hanging="883"/>
              <w:jc w:val="right"/>
              <w:rPr>
                <w:sz w:val="28"/>
              </w:rPr>
            </w:pPr>
            <w:r>
              <w:rPr>
                <w:sz w:val="18"/>
                <w:szCs w:val="18"/>
              </w:rPr>
              <w:t>课程教学</w:t>
            </w:r>
          </w:p>
        </w:tc>
      </w:tr>
      <w:tr>
        <w:tblPrEx>
          <w:tblCellMar>
            <w:top w:w="0" w:type="dxa"/>
            <w:left w:w="0" w:type="dxa"/>
            <w:bottom w:w="0" w:type="dxa"/>
            <w:right w:w="0" w:type="dxa"/>
          </w:tblCellMar>
        </w:tblPrEx>
        <w:trPr>
          <w:trHeight w:val="540" w:hRule="atLeast"/>
          <w:jc w:val="center"/>
        </w:trPr>
        <w:tc>
          <w:tcPr>
            <w:tcW w:w="2751" w:type="dxa"/>
          </w:tcPr>
          <w:p>
            <w:pPr>
              <w:pStyle w:val="16"/>
              <w:numPr>
                <w:ilvl w:val="0"/>
                <w:numId w:val="4"/>
              </w:numPr>
              <w:tabs>
                <w:tab w:val="left" w:pos="302"/>
              </w:tabs>
              <w:spacing w:before="86"/>
              <w:jc w:val="left"/>
              <w:rPr>
                <w:sz w:val="28"/>
              </w:rPr>
            </w:pPr>
            <w:r>
              <w:rPr>
                <w:sz w:val="18"/>
                <w:szCs w:val="18"/>
              </w:rPr>
              <w:t>认知实习</w:t>
            </w:r>
          </w:p>
        </w:tc>
        <w:tc>
          <w:tcPr>
            <w:tcW w:w="2516" w:type="dxa"/>
          </w:tcPr>
          <w:p>
            <w:pPr>
              <w:pStyle w:val="16"/>
              <w:numPr>
                <w:ilvl w:val="0"/>
                <w:numId w:val="5"/>
              </w:numPr>
              <w:tabs>
                <w:tab w:val="left" w:pos="697"/>
              </w:tabs>
              <w:spacing w:before="86"/>
              <w:jc w:val="left"/>
              <w:rPr>
                <w:sz w:val="28"/>
              </w:rPr>
            </w:pPr>
            <w:r>
              <w:rPr>
                <w:sz w:val="18"/>
                <w:szCs w:val="18"/>
              </w:rPr>
              <w:t>跟岗实习</w:t>
            </w:r>
          </w:p>
        </w:tc>
        <w:tc>
          <w:tcPr>
            <w:tcW w:w="2082" w:type="dxa"/>
          </w:tcPr>
          <w:p>
            <w:pPr>
              <w:pStyle w:val="16"/>
              <w:numPr>
                <w:ilvl w:val="0"/>
                <w:numId w:val="6"/>
              </w:numPr>
              <w:tabs>
                <w:tab w:val="left" w:pos="211"/>
              </w:tabs>
              <w:spacing w:before="86"/>
              <w:ind w:right="46" w:hanging="913"/>
              <w:jc w:val="right"/>
              <w:rPr>
                <w:sz w:val="28"/>
              </w:rPr>
            </w:pPr>
            <w:r>
              <w:rPr>
                <w:sz w:val="18"/>
                <w:szCs w:val="18"/>
              </w:rPr>
              <w:t>顶岗实习</w:t>
            </w:r>
          </w:p>
        </w:tc>
      </w:tr>
      <w:tr>
        <w:tblPrEx>
          <w:tblCellMar>
            <w:top w:w="0" w:type="dxa"/>
            <w:left w:w="0" w:type="dxa"/>
            <w:bottom w:w="0" w:type="dxa"/>
            <w:right w:w="0" w:type="dxa"/>
          </w:tblCellMar>
        </w:tblPrEx>
        <w:trPr>
          <w:trHeight w:val="425" w:hRule="atLeast"/>
          <w:jc w:val="center"/>
        </w:trPr>
        <w:tc>
          <w:tcPr>
            <w:tcW w:w="2751" w:type="dxa"/>
          </w:tcPr>
          <w:p>
            <w:pPr>
              <w:pStyle w:val="16"/>
              <w:numPr>
                <w:ilvl w:val="0"/>
                <w:numId w:val="7"/>
              </w:numPr>
              <w:tabs>
                <w:tab w:val="left" w:pos="328"/>
              </w:tabs>
              <w:spacing w:before="86" w:line="319" w:lineRule="exact"/>
              <w:jc w:val="left"/>
              <w:rPr>
                <w:sz w:val="28"/>
              </w:rPr>
            </w:pPr>
            <w:r>
              <w:rPr>
                <w:sz w:val="21"/>
                <w:szCs w:val="21"/>
              </w:rPr>
              <w:t>复习考试</w:t>
            </w:r>
          </w:p>
        </w:tc>
        <w:tc>
          <w:tcPr>
            <w:tcW w:w="2516" w:type="dxa"/>
          </w:tcPr>
          <w:p>
            <w:pPr>
              <w:pStyle w:val="16"/>
              <w:spacing w:before="86" w:line="319" w:lineRule="exact"/>
              <w:ind w:left="512"/>
              <w:rPr>
                <w:sz w:val="28"/>
              </w:rPr>
            </w:pPr>
            <w:r>
              <w:rPr>
                <w:rFonts w:ascii="Wingdings" w:hAnsi="Wingdings" w:eastAsia="Wingdings"/>
                <w:sz w:val="28"/>
              </w:rPr>
              <w:t></w:t>
            </w:r>
            <w:r>
              <w:rPr>
                <w:sz w:val="18"/>
                <w:szCs w:val="18"/>
              </w:rPr>
              <w:t>毕业设计</w:t>
            </w:r>
          </w:p>
        </w:tc>
        <w:tc>
          <w:tcPr>
            <w:tcW w:w="2082" w:type="dxa"/>
          </w:tcPr>
          <w:p>
            <w:pPr>
              <w:pStyle w:val="16"/>
              <w:spacing w:before="76" w:line="329" w:lineRule="exact"/>
              <w:ind w:right="49"/>
              <w:jc w:val="right"/>
              <w:rPr>
                <w:sz w:val="28"/>
                <w:lang w:val="en-US"/>
              </w:rPr>
            </w:pPr>
            <w:r>
              <w:rPr>
                <w:rFonts w:hint="eastAsia"/>
                <w:position w:val="1"/>
                <w:sz w:val="28"/>
              </w:rPr>
              <w:t>※</w:t>
            </w:r>
            <w:r>
              <w:rPr>
                <w:rFonts w:hint="eastAsia"/>
                <w:sz w:val="18"/>
                <w:szCs w:val="18"/>
                <w:lang w:val="en-US"/>
              </w:rPr>
              <w:t>就业指导</w:t>
            </w:r>
          </w:p>
        </w:tc>
      </w:tr>
    </w:tbl>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5"/>
        <w:spacing w:before="6"/>
        <w:jc w:val="center"/>
        <w:rPr>
          <w:b/>
          <w:bCs/>
          <w:sz w:val="18"/>
          <w:szCs w:val="18"/>
          <w:lang w:val="en-US" w:bidi="ar-SA"/>
        </w:rPr>
      </w:pPr>
      <w:r>
        <w:rPr>
          <w:rFonts w:hint="eastAsia"/>
          <w:b/>
          <w:bCs/>
          <w:sz w:val="18"/>
          <w:szCs w:val="18"/>
          <w:lang w:val="en-US" w:bidi="ar-SA"/>
        </w:rPr>
        <w:t>表5—早期教育专业实践教学进程表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8"/>
        <w:gridCol w:w="1470"/>
        <w:gridCol w:w="570"/>
        <w:gridCol w:w="718"/>
        <w:gridCol w:w="567"/>
        <w:gridCol w:w="567"/>
        <w:gridCol w:w="567"/>
        <w:gridCol w:w="567"/>
        <w:gridCol w:w="567"/>
        <w:gridCol w:w="567"/>
        <w:gridCol w:w="15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658" w:type="dxa"/>
            <w:vMerge w:val="restart"/>
            <w:vAlign w:val="center"/>
          </w:tcPr>
          <w:p>
            <w:pPr>
              <w:pStyle w:val="5"/>
              <w:spacing w:before="6"/>
              <w:jc w:val="center"/>
              <w:rPr>
                <w:rFonts w:hint="eastAsia" w:ascii="黑体" w:hAnsi="黑体" w:eastAsia="黑体" w:cs="黑体"/>
                <w:b/>
                <w:bCs/>
                <w:sz w:val="18"/>
                <w:szCs w:val="18"/>
                <w:lang w:val="en-US" w:bidi="ar-SA"/>
              </w:rPr>
            </w:pPr>
            <w:r>
              <w:rPr>
                <w:rFonts w:hint="eastAsia" w:ascii="黑体" w:hAnsi="黑体" w:eastAsia="黑体" w:cs="黑体"/>
                <w:b/>
                <w:bCs/>
                <w:sz w:val="18"/>
                <w:szCs w:val="18"/>
                <w:lang w:val="en-US" w:bidi="ar-SA"/>
              </w:rPr>
              <w:t>序号</w:t>
            </w:r>
          </w:p>
        </w:tc>
        <w:tc>
          <w:tcPr>
            <w:tcW w:w="1470" w:type="dxa"/>
            <w:vMerge w:val="restart"/>
            <w:vAlign w:val="center"/>
          </w:tcPr>
          <w:p>
            <w:pPr>
              <w:pStyle w:val="5"/>
              <w:spacing w:before="6"/>
              <w:jc w:val="center"/>
              <w:rPr>
                <w:rFonts w:hint="eastAsia" w:ascii="黑体" w:hAnsi="黑体" w:eastAsia="黑体" w:cs="黑体"/>
                <w:b/>
                <w:bCs/>
                <w:sz w:val="18"/>
                <w:szCs w:val="18"/>
                <w:lang w:val="en-US" w:bidi="ar-SA"/>
              </w:rPr>
            </w:pPr>
            <w:r>
              <w:rPr>
                <w:rFonts w:hint="eastAsia" w:ascii="黑体" w:hAnsi="黑体" w:eastAsia="黑体" w:cs="黑体"/>
                <w:b/>
                <w:bCs/>
                <w:sz w:val="18"/>
                <w:szCs w:val="18"/>
                <w:lang w:val="en-US" w:bidi="ar-SA"/>
              </w:rPr>
              <w:t>项目</w:t>
            </w:r>
          </w:p>
        </w:tc>
        <w:tc>
          <w:tcPr>
            <w:tcW w:w="570" w:type="dxa"/>
            <w:vMerge w:val="restart"/>
            <w:vAlign w:val="center"/>
          </w:tcPr>
          <w:p>
            <w:pPr>
              <w:pStyle w:val="5"/>
              <w:spacing w:before="6"/>
              <w:jc w:val="center"/>
              <w:rPr>
                <w:rFonts w:hint="eastAsia" w:ascii="黑体" w:hAnsi="黑体" w:eastAsia="黑体" w:cs="黑体"/>
                <w:b/>
                <w:bCs/>
                <w:sz w:val="18"/>
                <w:szCs w:val="18"/>
                <w:lang w:val="en-US" w:bidi="ar-SA"/>
              </w:rPr>
            </w:pPr>
            <w:r>
              <w:rPr>
                <w:rFonts w:hint="eastAsia" w:ascii="黑体" w:hAnsi="黑体" w:eastAsia="黑体" w:cs="黑体"/>
                <w:b/>
                <w:bCs/>
                <w:sz w:val="18"/>
                <w:szCs w:val="18"/>
                <w:lang w:val="en-US" w:bidi="ar-SA"/>
              </w:rPr>
              <w:t>周数</w:t>
            </w:r>
          </w:p>
        </w:tc>
        <w:tc>
          <w:tcPr>
            <w:tcW w:w="718" w:type="dxa"/>
            <w:vMerge w:val="restart"/>
            <w:vAlign w:val="center"/>
          </w:tcPr>
          <w:p>
            <w:pPr>
              <w:pStyle w:val="5"/>
              <w:spacing w:before="6"/>
              <w:jc w:val="center"/>
              <w:rPr>
                <w:rFonts w:hint="eastAsia" w:ascii="黑体" w:hAnsi="黑体" w:eastAsia="黑体" w:cs="黑体"/>
                <w:b/>
                <w:bCs/>
                <w:sz w:val="18"/>
                <w:szCs w:val="18"/>
                <w:lang w:val="en-US" w:bidi="ar-SA"/>
              </w:rPr>
            </w:pPr>
            <w:r>
              <w:rPr>
                <w:rFonts w:hint="eastAsia" w:ascii="黑体" w:hAnsi="黑体" w:eastAsia="黑体" w:cs="黑体"/>
                <w:b/>
                <w:bCs/>
                <w:sz w:val="18"/>
                <w:szCs w:val="18"/>
                <w:lang w:val="en-US" w:bidi="ar-SA"/>
              </w:rPr>
              <w:t>总</w:t>
            </w:r>
          </w:p>
          <w:p>
            <w:pPr>
              <w:pStyle w:val="5"/>
              <w:spacing w:before="6"/>
              <w:jc w:val="center"/>
              <w:rPr>
                <w:rFonts w:hint="eastAsia" w:ascii="黑体" w:hAnsi="黑体" w:eastAsia="黑体" w:cs="黑体"/>
                <w:b/>
                <w:bCs/>
                <w:sz w:val="18"/>
                <w:szCs w:val="18"/>
                <w:lang w:val="en-US" w:bidi="ar-SA"/>
              </w:rPr>
            </w:pPr>
            <w:r>
              <w:rPr>
                <w:rFonts w:hint="eastAsia" w:ascii="黑体" w:hAnsi="黑体" w:eastAsia="黑体" w:cs="黑体"/>
                <w:b/>
                <w:bCs/>
                <w:sz w:val="18"/>
                <w:szCs w:val="18"/>
                <w:lang w:val="en-US" w:bidi="ar-SA"/>
              </w:rPr>
              <w:t>学</w:t>
            </w:r>
          </w:p>
          <w:p>
            <w:pPr>
              <w:pStyle w:val="5"/>
              <w:spacing w:before="6"/>
              <w:jc w:val="center"/>
              <w:rPr>
                <w:rFonts w:hint="eastAsia" w:ascii="黑体" w:hAnsi="黑体" w:eastAsia="黑体" w:cs="黑体"/>
                <w:b/>
                <w:bCs/>
                <w:sz w:val="18"/>
                <w:szCs w:val="18"/>
                <w:lang w:val="en-US" w:bidi="ar-SA"/>
              </w:rPr>
            </w:pPr>
            <w:r>
              <w:rPr>
                <w:rFonts w:hint="eastAsia" w:ascii="黑体" w:hAnsi="黑体" w:eastAsia="黑体" w:cs="黑体"/>
                <w:b/>
                <w:bCs/>
                <w:sz w:val="18"/>
                <w:szCs w:val="18"/>
                <w:lang w:val="en-US" w:bidi="ar-SA"/>
              </w:rPr>
              <w:t>时</w:t>
            </w:r>
          </w:p>
        </w:tc>
        <w:tc>
          <w:tcPr>
            <w:tcW w:w="3402" w:type="dxa"/>
            <w:gridSpan w:val="6"/>
            <w:vAlign w:val="center"/>
          </w:tcPr>
          <w:p>
            <w:pPr>
              <w:pStyle w:val="5"/>
              <w:spacing w:before="6"/>
              <w:jc w:val="center"/>
              <w:rPr>
                <w:rFonts w:hint="eastAsia" w:ascii="黑体" w:hAnsi="黑体" w:eastAsia="黑体" w:cs="黑体"/>
                <w:b/>
                <w:bCs/>
                <w:sz w:val="18"/>
                <w:szCs w:val="18"/>
                <w:lang w:val="en-US" w:bidi="ar-SA"/>
              </w:rPr>
            </w:pPr>
            <w:r>
              <w:rPr>
                <w:rFonts w:hint="eastAsia" w:ascii="黑体" w:hAnsi="黑体" w:eastAsia="黑体" w:cs="黑体"/>
                <w:b/>
                <w:bCs/>
                <w:sz w:val="18"/>
                <w:szCs w:val="18"/>
                <w:lang w:val="en-US" w:bidi="ar-SA"/>
              </w:rPr>
              <w:t>时间安排（学时）</w:t>
            </w:r>
          </w:p>
        </w:tc>
        <w:tc>
          <w:tcPr>
            <w:tcW w:w="1567" w:type="dxa"/>
            <w:vMerge w:val="restart"/>
            <w:vAlign w:val="center"/>
          </w:tcPr>
          <w:p>
            <w:pPr>
              <w:pStyle w:val="5"/>
              <w:spacing w:before="6"/>
              <w:jc w:val="center"/>
              <w:rPr>
                <w:rFonts w:hint="eastAsia" w:ascii="黑体" w:hAnsi="黑体" w:eastAsia="黑体" w:cs="黑体"/>
                <w:b/>
                <w:bCs/>
                <w:sz w:val="18"/>
                <w:szCs w:val="18"/>
                <w:lang w:val="en-US" w:bidi="ar-SA"/>
              </w:rPr>
            </w:pPr>
            <w:r>
              <w:rPr>
                <w:rFonts w:hint="eastAsia" w:ascii="黑体" w:hAnsi="黑体" w:eastAsia="黑体" w:cs="黑体"/>
                <w:b/>
                <w:bCs/>
                <w:sz w:val="18"/>
                <w:szCs w:val="18"/>
                <w:lang w:val="en-US" w:bidi="ar-SA"/>
              </w:rPr>
              <w:t>实验实习地点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658" w:type="dxa"/>
            <w:vMerge w:val="continue"/>
          </w:tcPr>
          <w:p>
            <w:pPr>
              <w:pStyle w:val="5"/>
              <w:spacing w:before="6"/>
              <w:jc w:val="center"/>
              <w:rPr>
                <w:rFonts w:hint="eastAsia" w:ascii="黑体" w:hAnsi="黑体" w:eastAsia="黑体" w:cs="黑体"/>
                <w:b/>
                <w:bCs/>
                <w:sz w:val="18"/>
                <w:szCs w:val="18"/>
                <w:lang w:val="en-US" w:bidi="ar-SA"/>
              </w:rPr>
            </w:pPr>
          </w:p>
        </w:tc>
        <w:tc>
          <w:tcPr>
            <w:tcW w:w="1470" w:type="dxa"/>
            <w:vMerge w:val="continue"/>
          </w:tcPr>
          <w:p>
            <w:pPr>
              <w:pStyle w:val="5"/>
              <w:spacing w:before="6"/>
              <w:jc w:val="center"/>
              <w:rPr>
                <w:rFonts w:hint="eastAsia" w:ascii="黑体" w:hAnsi="黑体" w:eastAsia="黑体" w:cs="黑体"/>
                <w:b/>
                <w:bCs/>
                <w:sz w:val="18"/>
                <w:szCs w:val="18"/>
                <w:lang w:val="en-US" w:bidi="ar-SA"/>
              </w:rPr>
            </w:pPr>
          </w:p>
        </w:tc>
        <w:tc>
          <w:tcPr>
            <w:tcW w:w="570" w:type="dxa"/>
            <w:vMerge w:val="continue"/>
          </w:tcPr>
          <w:p>
            <w:pPr>
              <w:pStyle w:val="5"/>
              <w:spacing w:before="6"/>
              <w:jc w:val="center"/>
              <w:rPr>
                <w:rFonts w:hint="eastAsia" w:ascii="黑体" w:hAnsi="黑体" w:eastAsia="黑体" w:cs="黑体"/>
                <w:b/>
                <w:bCs/>
                <w:sz w:val="18"/>
                <w:szCs w:val="18"/>
                <w:lang w:val="en-US" w:bidi="ar-SA"/>
              </w:rPr>
            </w:pPr>
          </w:p>
        </w:tc>
        <w:tc>
          <w:tcPr>
            <w:tcW w:w="718" w:type="dxa"/>
            <w:vMerge w:val="continue"/>
          </w:tcPr>
          <w:p>
            <w:pPr>
              <w:pStyle w:val="5"/>
              <w:spacing w:before="6"/>
              <w:jc w:val="center"/>
              <w:rPr>
                <w:rFonts w:hint="eastAsia" w:ascii="黑体" w:hAnsi="黑体" w:eastAsia="黑体" w:cs="黑体"/>
                <w:b/>
                <w:bCs/>
                <w:sz w:val="18"/>
                <w:szCs w:val="18"/>
                <w:lang w:val="en-US" w:bidi="ar-SA"/>
              </w:rPr>
            </w:pPr>
          </w:p>
        </w:tc>
        <w:tc>
          <w:tcPr>
            <w:tcW w:w="567" w:type="dxa"/>
            <w:vAlign w:val="center"/>
          </w:tcPr>
          <w:p>
            <w:pPr>
              <w:pStyle w:val="5"/>
              <w:spacing w:before="6"/>
              <w:jc w:val="center"/>
              <w:rPr>
                <w:rFonts w:hint="eastAsia" w:ascii="黑体" w:hAnsi="黑体" w:eastAsia="黑体" w:cs="黑体"/>
                <w:b/>
                <w:bCs/>
                <w:sz w:val="18"/>
                <w:szCs w:val="18"/>
                <w:lang w:val="en-US" w:bidi="ar-SA"/>
              </w:rPr>
            </w:pPr>
            <w:r>
              <w:rPr>
                <w:rFonts w:hint="eastAsia" w:ascii="黑体" w:hAnsi="黑体" w:eastAsia="黑体" w:cs="黑体"/>
                <w:b/>
                <w:bCs/>
                <w:sz w:val="18"/>
                <w:szCs w:val="18"/>
                <w:lang w:val="en-US" w:bidi="ar-SA"/>
              </w:rPr>
              <w:t>一</w:t>
            </w:r>
          </w:p>
        </w:tc>
        <w:tc>
          <w:tcPr>
            <w:tcW w:w="567" w:type="dxa"/>
            <w:vAlign w:val="center"/>
          </w:tcPr>
          <w:p>
            <w:pPr>
              <w:pStyle w:val="5"/>
              <w:spacing w:before="6"/>
              <w:jc w:val="center"/>
              <w:rPr>
                <w:rFonts w:hint="eastAsia" w:ascii="黑体" w:hAnsi="黑体" w:eastAsia="黑体" w:cs="黑体"/>
                <w:b/>
                <w:bCs/>
                <w:sz w:val="18"/>
                <w:szCs w:val="18"/>
                <w:lang w:val="en-US" w:bidi="ar-SA"/>
              </w:rPr>
            </w:pPr>
            <w:r>
              <w:rPr>
                <w:rFonts w:hint="eastAsia" w:ascii="黑体" w:hAnsi="黑体" w:eastAsia="黑体" w:cs="黑体"/>
                <w:b/>
                <w:bCs/>
                <w:sz w:val="18"/>
                <w:szCs w:val="18"/>
                <w:lang w:val="en-US" w:bidi="ar-SA"/>
              </w:rPr>
              <w:t>二</w:t>
            </w:r>
          </w:p>
        </w:tc>
        <w:tc>
          <w:tcPr>
            <w:tcW w:w="567" w:type="dxa"/>
            <w:vAlign w:val="center"/>
          </w:tcPr>
          <w:p>
            <w:pPr>
              <w:pStyle w:val="5"/>
              <w:spacing w:before="6"/>
              <w:jc w:val="center"/>
              <w:rPr>
                <w:rFonts w:hint="eastAsia" w:ascii="黑体" w:hAnsi="黑体" w:eastAsia="黑体" w:cs="黑体"/>
                <w:b/>
                <w:bCs/>
                <w:sz w:val="18"/>
                <w:szCs w:val="18"/>
                <w:lang w:val="en-US" w:bidi="ar-SA"/>
              </w:rPr>
            </w:pPr>
            <w:r>
              <w:rPr>
                <w:rFonts w:hint="eastAsia" w:ascii="黑体" w:hAnsi="黑体" w:eastAsia="黑体" w:cs="黑体"/>
                <w:b/>
                <w:bCs/>
                <w:sz w:val="18"/>
                <w:szCs w:val="18"/>
                <w:lang w:val="en-US" w:bidi="ar-SA"/>
              </w:rPr>
              <w:t>三</w:t>
            </w:r>
          </w:p>
        </w:tc>
        <w:tc>
          <w:tcPr>
            <w:tcW w:w="567" w:type="dxa"/>
            <w:vAlign w:val="center"/>
          </w:tcPr>
          <w:p>
            <w:pPr>
              <w:pStyle w:val="5"/>
              <w:spacing w:before="6"/>
              <w:jc w:val="center"/>
              <w:rPr>
                <w:rFonts w:hint="eastAsia" w:ascii="黑体" w:hAnsi="黑体" w:eastAsia="黑体" w:cs="黑体"/>
                <w:b/>
                <w:bCs/>
                <w:sz w:val="18"/>
                <w:szCs w:val="18"/>
                <w:lang w:val="en-US" w:bidi="ar-SA"/>
              </w:rPr>
            </w:pPr>
            <w:r>
              <w:rPr>
                <w:rFonts w:hint="eastAsia" w:ascii="黑体" w:hAnsi="黑体" w:eastAsia="黑体" w:cs="黑体"/>
                <w:b/>
                <w:bCs/>
                <w:sz w:val="18"/>
                <w:szCs w:val="18"/>
                <w:lang w:val="en-US" w:bidi="ar-SA"/>
              </w:rPr>
              <w:t>四</w:t>
            </w:r>
          </w:p>
        </w:tc>
        <w:tc>
          <w:tcPr>
            <w:tcW w:w="567" w:type="dxa"/>
            <w:vAlign w:val="center"/>
          </w:tcPr>
          <w:p>
            <w:pPr>
              <w:pStyle w:val="5"/>
              <w:spacing w:before="6"/>
              <w:jc w:val="center"/>
              <w:rPr>
                <w:rFonts w:hint="eastAsia" w:ascii="黑体" w:hAnsi="黑体" w:eastAsia="黑体" w:cs="黑体"/>
                <w:b/>
                <w:bCs/>
                <w:sz w:val="18"/>
                <w:szCs w:val="18"/>
                <w:lang w:val="en-US" w:bidi="ar-SA"/>
              </w:rPr>
            </w:pPr>
            <w:r>
              <w:rPr>
                <w:rFonts w:hint="eastAsia" w:ascii="黑体" w:hAnsi="黑体" w:eastAsia="黑体" w:cs="黑体"/>
                <w:b/>
                <w:bCs/>
                <w:sz w:val="18"/>
                <w:szCs w:val="18"/>
                <w:lang w:val="en-US" w:bidi="ar-SA"/>
              </w:rPr>
              <w:t>五</w:t>
            </w:r>
          </w:p>
        </w:tc>
        <w:tc>
          <w:tcPr>
            <w:tcW w:w="567" w:type="dxa"/>
            <w:vAlign w:val="center"/>
          </w:tcPr>
          <w:p>
            <w:pPr>
              <w:pStyle w:val="5"/>
              <w:spacing w:before="6"/>
              <w:jc w:val="center"/>
              <w:rPr>
                <w:rFonts w:hint="eastAsia" w:ascii="黑体" w:hAnsi="黑体" w:eastAsia="黑体" w:cs="黑体"/>
                <w:b/>
                <w:bCs/>
                <w:sz w:val="18"/>
                <w:szCs w:val="18"/>
                <w:lang w:val="en-US" w:bidi="ar-SA"/>
              </w:rPr>
            </w:pPr>
            <w:r>
              <w:rPr>
                <w:rFonts w:hint="eastAsia" w:ascii="黑体" w:hAnsi="黑体" w:eastAsia="黑体" w:cs="黑体"/>
                <w:b/>
                <w:bCs/>
                <w:sz w:val="18"/>
                <w:szCs w:val="18"/>
                <w:lang w:val="en-US" w:bidi="ar-SA"/>
              </w:rPr>
              <w:t>六</w:t>
            </w:r>
          </w:p>
        </w:tc>
        <w:tc>
          <w:tcPr>
            <w:tcW w:w="1567" w:type="dxa"/>
            <w:vMerge w:val="continue"/>
          </w:tcPr>
          <w:p>
            <w:pPr>
              <w:pStyle w:val="5"/>
              <w:spacing w:before="6"/>
              <w:jc w:val="center"/>
              <w:rPr>
                <w:rFonts w:hint="eastAsia" w:ascii="黑体" w:hAnsi="黑体" w:eastAsia="黑体" w:cs="黑体"/>
                <w:b/>
                <w:bCs/>
                <w:sz w:val="18"/>
                <w:szCs w:val="18"/>
                <w:lang w:val="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8"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1</w:t>
            </w:r>
          </w:p>
        </w:tc>
        <w:tc>
          <w:tcPr>
            <w:tcW w:w="1470"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入学教育与军训</w:t>
            </w:r>
          </w:p>
        </w:tc>
        <w:tc>
          <w:tcPr>
            <w:tcW w:w="570"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2</w:t>
            </w:r>
          </w:p>
        </w:tc>
        <w:tc>
          <w:tcPr>
            <w:tcW w:w="718"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48</w:t>
            </w:r>
          </w:p>
        </w:tc>
        <w:tc>
          <w:tcPr>
            <w:tcW w:w="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48</w:t>
            </w: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1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校内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8"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2</w:t>
            </w:r>
          </w:p>
        </w:tc>
        <w:tc>
          <w:tcPr>
            <w:tcW w:w="1470"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劳动教育</w:t>
            </w:r>
          </w:p>
        </w:tc>
        <w:tc>
          <w:tcPr>
            <w:tcW w:w="570"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2</w:t>
            </w:r>
          </w:p>
        </w:tc>
        <w:tc>
          <w:tcPr>
            <w:tcW w:w="718"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48</w:t>
            </w:r>
          </w:p>
        </w:tc>
        <w:tc>
          <w:tcPr>
            <w:tcW w:w="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12</w:t>
            </w:r>
          </w:p>
        </w:tc>
        <w:tc>
          <w:tcPr>
            <w:tcW w:w="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12</w:t>
            </w:r>
          </w:p>
        </w:tc>
        <w:tc>
          <w:tcPr>
            <w:tcW w:w="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12</w:t>
            </w:r>
          </w:p>
        </w:tc>
        <w:tc>
          <w:tcPr>
            <w:tcW w:w="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12</w:t>
            </w: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1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校内/校外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8"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3</w:t>
            </w:r>
          </w:p>
        </w:tc>
        <w:tc>
          <w:tcPr>
            <w:tcW w:w="1470"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社会实践</w:t>
            </w:r>
          </w:p>
        </w:tc>
        <w:tc>
          <w:tcPr>
            <w:tcW w:w="570"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4</w:t>
            </w:r>
          </w:p>
        </w:tc>
        <w:tc>
          <w:tcPr>
            <w:tcW w:w="718"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96</w:t>
            </w:r>
          </w:p>
        </w:tc>
        <w:tc>
          <w:tcPr>
            <w:tcW w:w="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24</w:t>
            </w:r>
          </w:p>
        </w:tc>
        <w:tc>
          <w:tcPr>
            <w:tcW w:w="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24</w:t>
            </w:r>
          </w:p>
        </w:tc>
        <w:tc>
          <w:tcPr>
            <w:tcW w:w="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24</w:t>
            </w:r>
          </w:p>
        </w:tc>
        <w:tc>
          <w:tcPr>
            <w:tcW w:w="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24</w:t>
            </w: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1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校外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8"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4</w:t>
            </w:r>
          </w:p>
        </w:tc>
        <w:tc>
          <w:tcPr>
            <w:tcW w:w="1470"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认知、跟岗</w:t>
            </w:r>
          </w:p>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实习</w:t>
            </w:r>
          </w:p>
        </w:tc>
        <w:tc>
          <w:tcPr>
            <w:tcW w:w="570"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4</w:t>
            </w:r>
          </w:p>
        </w:tc>
        <w:tc>
          <w:tcPr>
            <w:tcW w:w="718"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96</w:t>
            </w: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24</w:t>
            </w:r>
          </w:p>
        </w:tc>
        <w:tc>
          <w:tcPr>
            <w:tcW w:w="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24</w:t>
            </w:r>
          </w:p>
        </w:tc>
        <w:tc>
          <w:tcPr>
            <w:tcW w:w="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24</w:t>
            </w:r>
          </w:p>
        </w:tc>
        <w:tc>
          <w:tcPr>
            <w:tcW w:w="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24</w:t>
            </w: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1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校外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8"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5</w:t>
            </w:r>
          </w:p>
        </w:tc>
        <w:tc>
          <w:tcPr>
            <w:tcW w:w="1470"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rPr>
              <w:t>顶岗实习</w:t>
            </w:r>
          </w:p>
        </w:tc>
        <w:tc>
          <w:tcPr>
            <w:tcW w:w="570"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16</w:t>
            </w:r>
          </w:p>
        </w:tc>
        <w:tc>
          <w:tcPr>
            <w:tcW w:w="718"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384</w:t>
            </w: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384</w:t>
            </w:r>
          </w:p>
        </w:tc>
        <w:tc>
          <w:tcPr>
            <w:tcW w:w="1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校外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8"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6</w:t>
            </w:r>
          </w:p>
        </w:tc>
        <w:tc>
          <w:tcPr>
            <w:tcW w:w="1470"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毕业设计</w:t>
            </w:r>
          </w:p>
        </w:tc>
        <w:tc>
          <w:tcPr>
            <w:tcW w:w="570"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2</w:t>
            </w:r>
          </w:p>
        </w:tc>
        <w:tc>
          <w:tcPr>
            <w:tcW w:w="718"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48</w:t>
            </w: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48</w:t>
            </w:r>
          </w:p>
        </w:tc>
        <w:tc>
          <w:tcPr>
            <w:tcW w:w="1567"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校外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8" w:type="dxa"/>
            <w:gridSpan w:val="2"/>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合计</w:t>
            </w:r>
          </w:p>
        </w:tc>
        <w:tc>
          <w:tcPr>
            <w:tcW w:w="570"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t>30</w:t>
            </w:r>
          </w:p>
        </w:tc>
        <w:tc>
          <w:tcPr>
            <w:tcW w:w="718" w:type="dxa"/>
            <w:vAlign w:val="center"/>
          </w:tcPr>
          <w:p>
            <w:pPr>
              <w:pStyle w:val="5"/>
              <w:spacing w:before="6"/>
              <w:jc w:val="center"/>
              <w:rPr>
                <w:rFonts w:hint="eastAsia" w:ascii="黑体" w:hAnsi="黑体" w:eastAsia="黑体" w:cs="黑体"/>
                <w:sz w:val="18"/>
                <w:szCs w:val="18"/>
                <w:lang w:val="en-US" w:bidi="ar-SA"/>
              </w:rPr>
            </w:pPr>
            <w:r>
              <w:rPr>
                <w:rFonts w:hint="eastAsia" w:ascii="黑体" w:hAnsi="黑体" w:eastAsia="黑体" w:cs="黑体"/>
                <w:sz w:val="18"/>
                <w:szCs w:val="18"/>
                <w:lang w:val="en-US" w:bidi="ar-SA"/>
              </w:rPr>
              <w:fldChar w:fldCharType="begin"/>
            </w:r>
            <w:r>
              <w:rPr>
                <w:rFonts w:hint="eastAsia" w:ascii="黑体" w:hAnsi="黑体" w:eastAsia="黑体" w:cs="黑体"/>
                <w:sz w:val="18"/>
                <w:szCs w:val="18"/>
                <w:lang w:val="en-US" w:bidi="ar-SA"/>
              </w:rPr>
              <w:instrText xml:space="preserve"> = sum(D3:D8) \* MERGEFORMAT </w:instrText>
            </w:r>
            <w:r>
              <w:rPr>
                <w:rFonts w:hint="eastAsia" w:ascii="黑体" w:hAnsi="黑体" w:eastAsia="黑体" w:cs="黑体"/>
                <w:sz w:val="18"/>
                <w:szCs w:val="18"/>
                <w:lang w:val="en-US" w:bidi="ar-SA"/>
              </w:rPr>
              <w:fldChar w:fldCharType="separate"/>
            </w:r>
            <w:r>
              <w:rPr>
                <w:rFonts w:hint="eastAsia" w:ascii="黑体" w:hAnsi="黑体" w:eastAsia="黑体" w:cs="黑体"/>
                <w:sz w:val="18"/>
                <w:szCs w:val="18"/>
                <w:lang w:val="en-US" w:bidi="ar-SA"/>
              </w:rPr>
              <w:t>720</w:t>
            </w:r>
            <w:r>
              <w:rPr>
                <w:rFonts w:hint="eastAsia" w:ascii="黑体" w:hAnsi="黑体" w:eastAsia="黑体" w:cs="黑体"/>
                <w:sz w:val="18"/>
                <w:szCs w:val="18"/>
                <w:lang w:val="en-US" w:bidi="ar-SA"/>
              </w:rPr>
              <w:fldChar w:fldCharType="end"/>
            </w: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567" w:type="dxa"/>
            <w:vAlign w:val="center"/>
          </w:tcPr>
          <w:p>
            <w:pPr>
              <w:pStyle w:val="5"/>
              <w:spacing w:before="6"/>
              <w:jc w:val="center"/>
              <w:rPr>
                <w:rFonts w:hint="eastAsia" w:ascii="黑体" w:hAnsi="黑体" w:eastAsia="黑体" w:cs="黑体"/>
                <w:sz w:val="18"/>
                <w:szCs w:val="18"/>
                <w:lang w:val="en-US" w:bidi="ar-SA"/>
              </w:rPr>
            </w:pPr>
          </w:p>
        </w:tc>
        <w:tc>
          <w:tcPr>
            <w:tcW w:w="1567" w:type="dxa"/>
            <w:vAlign w:val="center"/>
          </w:tcPr>
          <w:p>
            <w:pPr>
              <w:pStyle w:val="5"/>
              <w:spacing w:before="6"/>
              <w:jc w:val="center"/>
              <w:rPr>
                <w:rFonts w:hint="eastAsia" w:ascii="黑体" w:hAnsi="黑体" w:eastAsia="黑体" w:cs="黑体"/>
                <w:sz w:val="18"/>
                <w:szCs w:val="18"/>
                <w:lang w:val="en-US" w:bidi="ar-SA"/>
              </w:rPr>
            </w:pPr>
          </w:p>
        </w:tc>
      </w:tr>
    </w:tbl>
    <w:p>
      <w:pPr>
        <w:ind w:firstLine="360" w:firstLineChars="200"/>
        <w:jc w:val="left"/>
        <w:rPr>
          <w:rFonts w:hint="eastAsia" w:ascii="宋体" w:hAnsi="宋体" w:eastAsia="宋体" w:cs="宋体"/>
          <w:sz w:val="18"/>
          <w:szCs w:val="18"/>
        </w:rPr>
      </w:pPr>
      <w:r>
        <w:rPr>
          <w:rFonts w:hint="eastAsia" w:ascii="宋体" w:hAnsi="宋体" w:eastAsia="宋体" w:cs="宋体"/>
          <w:sz w:val="18"/>
          <w:szCs w:val="18"/>
        </w:rPr>
        <w:t>说明：</w:t>
      </w:r>
      <w:r>
        <w:rPr>
          <w:rFonts w:hint="eastAsia" w:ascii="宋体" w:hAnsi="宋体" w:eastAsia="宋体" w:cs="宋体"/>
          <w:spacing w:val="-10"/>
          <w:sz w:val="18"/>
          <w:szCs w:val="18"/>
        </w:rPr>
        <w:t>实践教学每周按24</w:t>
      </w:r>
      <w:r>
        <w:rPr>
          <w:rFonts w:hint="eastAsia" w:ascii="宋体" w:hAnsi="宋体" w:eastAsia="宋体" w:cs="宋体"/>
          <w:sz w:val="18"/>
          <w:szCs w:val="18"/>
        </w:rPr>
        <w:t>学时计算，24学时为一学分，</w:t>
      </w:r>
      <w:r>
        <w:rPr>
          <w:rFonts w:hint="eastAsia" w:ascii="宋体" w:hAnsi="宋体" w:eastAsia="宋体" w:cs="宋体"/>
          <w:spacing w:val="-8"/>
          <w:sz w:val="18"/>
          <w:szCs w:val="18"/>
        </w:rPr>
        <w:t>实践教学学分确定为30</w:t>
      </w:r>
      <w:r>
        <w:rPr>
          <w:rFonts w:hint="eastAsia" w:ascii="宋体" w:hAnsi="宋体" w:eastAsia="宋体" w:cs="宋体"/>
          <w:spacing w:val="-21"/>
          <w:sz w:val="18"/>
          <w:szCs w:val="18"/>
        </w:rPr>
        <w:t>学分，顶岗实习16学分，毕业设计 2</w:t>
      </w:r>
      <w:r>
        <w:rPr>
          <w:rFonts w:hint="eastAsia" w:ascii="宋体" w:hAnsi="宋体" w:eastAsia="宋体" w:cs="宋体"/>
          <w:sz w:val="18"/>
          <w:szCs w:val="18"/>
        </w:rPr>
        <w:t>学分，认知、跟岗实习4学分，劳动教育2学分，社会实践4学分。</w:t>
      </w: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2"/>
        <w:ind w:firstLine="0"/>
        <w:rPr>
          <w:lang w:val="zh-CN"/>
        </w:rPr>
      </w:pPr>
    </w:p>
    <w:p>
      <w:pPr>
        <w:pStyle w:val="5"/>
        <w:spacing w:before="6"/>
        <w:jc w:val="center"/>
        <w:rPr>
          <w:b/>
          <w:bCs/>
          <w:sz w:val="18"/>
          <w:szCs w:val="18"/>
          <w:lang w:val="en-US" w:bidi="ar-SA"/>
        </w:rPr>
      </w:pPr>
      <w:r>
        <w:rPr>
          <w:rFonts w:hint="eastAsia"/>
          <w:b/>
          <w:bCs/>
          <w:sz w:val="18"/>
          <w:szCs w:val="18"/>
          <w:lang w:val="en-US" w:bidi="ar-SA"/>
        </w:rPr>
        <w:t>表6—早期教育专业学时（分）分配表</w:t>
      </w:r>
    </w:p>
    <w:tbl>
      <w:tblPr>
        <w:tblStyle w:val="13"/>
        <w:tblW w:w="966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0"/>
        <w:gridCol w:w="1668"/>
        <w:gridCol w:w="1392"/>
        <w:gridCol w:w="1260"/>
        <w:gridCol w:w="1260"/>
        <w:gridCol w:w="1040"/>
        <w:gridCol w:w="1260"/>
        <w:gridCol w:w="88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7" w:hRule="atLeast"/>
          <w:jc w:val="center"/>
        </w:trPr>
        <w:tc>
          <w:tcPr>
            <w:tcW w:w="2568" w:type="dxa"/>
            <w:gridSpan w:val="2"/>
            <w:vMerge w:val="restart"/>
          </w:tcPr>
          <w:p>
            <w:pPr>
              <w:pStyle w:val="16"/>
              <w:spacing w:before="4"/>
              <w:rPr>
                <w:rFonts w:hint="eastAsia" w:ascii="宋体" w:hAnsi="宋体" w:eastAsia="宋体" w:cs="宋体"/>
                <w:sz w:val="18"/>
                <w:szCs w:val="18"/>
              </w:rPr>
            </w:pPr>
          </w:p>
          <w:p>
            <w:pPr>
              <w:pStyle w:val="16"/>
              <w:ind w:left="803"/>
              <w:rPr>
                <w:rFonts w:hint="eastAsia" w:ascii="宋体" w:hAnsi="宋体" w:eastAsia="宋体" w:cs="宋体"/>
                <w:sz w:val="18"/>
                <w:szCs w:val="18"/>
              </w:rPr>
            </w:pPr>
            <w:r>
              <w:rPr>
                <w:rFonts w:hint="eastAsia" w:ascii="宋体" w:hAnsi="宋体" w:eastAsia="宋体" w:cs="宋体"/>
                <w:sz w:val="18"/>
                <w:szCs w:val="18"/>
              </w:rPr>
              <w:t>课程类别</w:t>
            </w:r>
          </w:p>
        </w:tc>
        <w:tc>
          <w:tcPr>
            <w:tcW w:w="1392" w:type="dxa"/>
            <w:vMerge w:val="restart"/>
          </w:tcPr>
          <w:p>
            <w:pPr>
              <w:pStyle w:val="16"/>
              <w:spacing w:before="4"/>
              <w:rPr>
                <w:rFonts w:hint="eastAsia" w:ascii="宋体" w:hAnsi="宋体" w:eastAsia="宋体" w:cs="宋体"/>
                <w:sz w:val="18"/>
                <w:szCs w:val="18"/>
              </w:rPr>
            </w:pPr>
          </w:p>
          <w:p>
            <w:pPr>
              <w:pStyle w:val="16"/>
              <w:ind w:left="335"/>
              <w:rPr>
                <w:rFonts w:hint="eastAsia" w:ascii="宋体" w:hAnsi="宋体" w:eastAsia="宋体" w:cs="宋体"/>
                <w:sz w:val="18"/>
                <w:szCs w:val="18"/>
              </w:rPr>
            </w:pPr>
            <w:r>
              <w:rPr>
                <w:rFonts w:hint="eastAsia" w:ascii="宋体" w:hAnsi="宋体" w:eastAsia="宋体" w:cs="宋体"/>
                <w:sz w:val="18"/>
                <w:szCs w:val="18"/>
              </w:rPr>
              <w:t>总学时</w:t>
            </w:r>
          </w:p>
        </w:tc>
        <w:tc>
          <w:tcPr>
            <w:tcW w:w="2520" w:type="dxa"/>
            <w:gridSpan w:val="2"/>
          </w:tcPr>
          <w:p>
            <w:pPr>
              <w:pStyle w:val="16"/>
              <w:tabs>
                <w:tab w:val="left" w:pos="1259"/>
              </w:tabs>
              <w:spacing w:before="79"/>
              <w:ind w:left="698"/>
              <w:rPr>
                <w:rFonts w:hint="eastAsia" w:ascii="宋体" w:hAnsi="宋体" w:eastAsia="宋体" w:cs="宋体"/>
                <w:sz w:val="18"/>
                <w:szCs w:val="18"/>
              </w:rPr>
            </w:pPr>
            <w:r>
              <w:rPr>
                <w:rFonts w:hint="eastAsia" w:ascii="宋体" w:hAnsi="宋体" w:eastAsia="宋体" w:cs="宋体"/>
                <w:sz w:val="18"/>
                <w:szCs w:val="18"/>
              </w:rPr>
              <w:t>其</w:t>
            </w:r>
            <w:r>
              <w:rPr>
                <w:rFonts w:hint="eastAsia" w:ascii="宋体" w:hAnsi="宋体" w:eastAsia="宋体" w:cs="宋体"/>
                <w:sz w:val="18"/>
                <w:szCs w:val="18"/>
              </w:rPr>
              <w:tab/>
            </w:r>
            <w:r>
              <w:rPr>
                <w:rFonts w:hint="eastAsia" w:ascii="宋体" w:hAnsi="宋体" w:eastAsia="宋体" w:cs="宋体"/>
                <w:sz w:val="18"/>
                <w:szCs w:val="18"/>
              </w:rPr>
              <w:t>中</w:t>
            </w:r>
          </w:p>
        </w:tc>
        <w:tc>
          <w:tcPr>
            <w:tcW w:w="1040" w:type="dxa"/>
            <w:vMerge w:val="restart"/>
          </w:tcPr>
          <w:p>
            <w:pPr>
              <w:pStyle w:val="16"/>
              <w:spacing w:before="4"/>
              <w:rPr>
                <w:rFonts w:hint="eastAsia" w:ascii="宋体" w:hAnsi="宋体" w:eastAsia="宋体" w:cs="宋体"/>
                <w:sz w:val="18"/>
                <w:szCs w:val="18"/>
              </w:rPr>
            </w:pPr>
          </w:p>
          <w:p>
            <w:pPr>
              <w:pStyle w:val="16"/>
              <w:ind w:left="208"/>
              <w:rPr>
                <w:rFonts w:hint="eastAsia" w:ascii="宋体" w:hAnsi="宋体" w:eastAsia="宋体" w:cs="宋体"/>
                <w:sz w:val="18"/>
                <w:szCs w:val="18"/>
              </w:rPr>
            </w:pPr>
            <w:r>
              <w:rPr>
                <w:rFonts w:hint="eastAsia" w:ascii="宋体" w:hAnsi="宋体" w:eastAsia="宋体" w:cs="宋体"/>
                <w:sz w:val="18"/>
                <w:szCs w:val="18"/>
              </w:rPr>
              <w:t>学分</w:t>
            </w:r>
          </w:p>
        </w:tc>
        <w:tc>
          <w:tcPr>
            <w:tcW w:w="1260" w:type="dxa"/>
            <w:vMerge w:val="restart"/>
          </w:tcPr>
          <w:p>
            <w:pPr>
              <w:pStyle w:val="16"/>
              <w:spacing w:before="79"/>
              <w:ind w:left="191" w:right="181"/>
              <w:jc w:val="center"/>
              <w:rPr>
                <w:rFonts w:hint="eastAsia" w:ascii="宋体" w:hAnsi="宋体" w:eastAsia="宋体" w:cs="宋体"/>
                <w:sz w:val="18"/>
                <w:szCs w:val="18"/>
              </w:rPr>
            </w:pPr>
            <w:r>
              <w:rPr>
                <w:rFonts w:hint="eastAsia" w:ascii="宋体" w:hAnsi="宋体" w:eastAsia="宋体" w:cs="宋体"/>
                <w:sz w:val="18"/>
                <w:szCs w:val="18"/>
              </w:rPr>
              <w:t>占总学时</w:t>
            </w:r>
          </w:p>
          <w:p>
            <w:pPr>
              <w:pStyle w:val="16"/>
              <w:spacing w:before="160"/>
              <w:ind w:left="191" w:right="181"/>
              <w:jc w:val="center"/>
              <w:rPr>
                <w:rFonts w:hint="eastAsia" w:ascii="宋体" w:hAnsi="宋体" w:eastAsia="宋体" w:cs="宋体"/>
                <w:sz w:val="18"/>
                <w:szCs w:val="18"/>
              </w:rPr>
            </w:pPr>
            <w:r>
              <w:rPr>
                <w:rFonts w:hint="eastAsia" w:ascii="宋体" w:hAnsi="宋体" w:eastAsia="宋体" w:cs="宋体"/>
                <w:sz w:val="18"/>
                <w:szCs w:val="18"/>
              </w:rPr>
              <w:t>比例</w:t>
            </w:r>
          </w:p>
        </w:tc>
        <w:tc>
          <w:tcPr>
            <w:tcW w:w="880" w:type="dxa"/>
            <w:vMerge w:val="restart"/>
          </w:tcPr>
          <w:p>
            <w:pPr>
              <w:pStyle w:val="16"/>
              <w:spacing w:before="4"/>
              <w:rPr>
                <w:rFonts w:hint="eastAsia" w:ascii="宋体" w:hAnsi="宋体" w:eastAsia="宋体" w:cs="宋体"/>
                <w:sz w:val="18"/>
                <w:szCs w:val="18"/>
              </w:rPr>
            </w:pPr>
          </w:p>
          <w:p>
            <w:pPr>
              <w:pStyle w:val="16"/>
              <w:jc w:val="center"/>
              <w:rPr>
                <w:rFonts w:hint="eastAsia" w:ascii="宋体" w:hAnsi="宋体" w:eastAsia="宋体" w:cs="宋体"/>
                <w:sz w:val="18"/>
                <w:szCs w:val="18"/>
              </w:rPr>
            </w:pPr>
            <w:r>
              <w:rPr>
                <w:rFonts w:hint="eastAsia" w:ascii="宋体" w:hAnsi="宋体" w:eastAsia="宋体" w:cs="宋体"/>
                <w:sz w:val="18"/>
                <w:szCs w:val="18"/>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7" w:hRule="atLeast"/>
          <w:jc w:val="center"/>
        </w:trPr>
        <w:tc>
          <w:tcPr>
            <w:tcW w:w="2568" w:type="dxa"/>
            <w:gridSpan w:val="2"/>
            <w:vMerge w:val="continue"/>
            <w:tcBorders>
              <w:top w:val="nil"/>
            </w:tcBorders>
          </w:tcPr>
          <w:p>
            <w:pPr>
              <w:rPr>
                <w:rFonts w:hint="eastAsia" w:ascii="宋体" w:hAnsi="宋体" w:eastAsia="宋体" w:cs="宋体"/>
                <w:sz w:val="18"/>
                <w:szCs w:val="18"/>
              </w:rPr>
            </w:pPr>
          </w:p>
        </w:tc>
        <w:tc>
          <w:tcPr>
            <w:tcW w:w="1392" w:type="dxa"/>
            <w:vMerge w:val="continue"/>
            <w:tcBorders>
              <w:top w:val="nil"/>
            </w:tcBorders>
          </w:tcPr>
          <w:p>
            <w:pPr>
              <w:rPr>
                <w:rFonts w:hint="eastAsia" w:ascii="宋体" w:hAnsi="宋体" w:eastAsia="宋体" w:cs="宋体"/>
                <w:sz w:val="18"/>
                <w:szCs w:val="18"/>
              </w:rPr>
            </w:pPr>
          </w:p>
        </w:tc>
        <w:tc>
          <w:tcPr>
            <w:tcW w:w="1260" w:type="dxa"/>
          </w:tcPr>
          <w:p>
            <w:pPr>
              <w:pStyle w:val="16"/>
              <w:spacing w:before="79"/>
              <w:ind w:left="128" w:right="121"/>
              <w:jc w:val="center"/>
              <w:rPr>
                <w:rFonts w:hint="eastAsia" w:ascii="宋体" w:hAnsi="宋体" w:eastAsia="宋体" w:cs="宋体"/>
                <w:sz w:val="18"/>
                <w:szCs w:val="18"/>
              </w:rPr>
            </w:pPr>
            <w:r>
              <w:rPr>
                <w:rFonts w:hint="eastAsia" w:ascii="宋体" w:hAnsi="宋体" w:eastAsia="宋体" w:cs="宋体"/>
                <w:sz w:val="18"/>
                <w:szCs w:val="18"/>
              </w:rPr>
              <w:t>理论学时</w:t>
            </w:r>
          </w:p>
        </w:tc>
        <w:tc>
          <w:tcPr>
            <w:tcW w:w="1260" w:type="dxa"/>
          </w:tcPr>
          <w:p>
            <w:pPr>
              <w:pStyle w:val="16"/>
              <w:spacing w:before="79"/>
              <w:ind w:left="128" w:right="121"/>
              <w:jc w:val="center"/>
              <w:rPr>
                <w:rFonts w:hint="eastAsia" w:ascii="宋体" w:hAnsi="宋体" w:eastAsia="宋体" w:cs="宋体"/>
                <w:sz w:val="18"/>
                <w:szCs w:val="18"/>
              </w:rPr>
            </w:pPr>
            <w:r>
              <w:rPr>
                <w:rFonts w:hint="eastAsia" w:ascii="宋体" w:hAnsi="宋体" w:eastAsia="宋体" w:cs="宋体"/>
                <w:sz w:val="18"/>
                <w:szCs w:val="18"/>
              </w:rPr>
              <w:t>实践学时</w:t>
            </w:r>
          </w:p>
        </w:tc>
        <w:tc>
          <w:tcPr>
            <w:tcW w:w="1040" w:type="dxa"/>
            <w:vMerge w:val="continue"/>
            <w:tcBorders>
              <w:top w:val="nil"/>
            </w:tcBorders>
          </w:tcPr>
          <w:p>
            <w:pPr>
              <w:rPr>
                <w:rFonts w:hint="eastAsia" w:ascii="宋体" w:hAnsi="宋体" w:eastAsia="宋体" w:cs="宋体"/>
                <w:sz w:val="18"/>
                <w:szCs w:val="18"/>
              </w:rPr>
            </w:pPr>
          </w:p>
        </w:tc>
        <w:tc>
          <w:tcPr>
            <w:tcW w:w="1260" w:type="dxa"/>
            <w:vMerge w:val="continue"/>
            <w:tcBorders>
              <w:top w:val="nil"/>
            </w:tcBorders>
          </w:tcPr>
          <w:p>
            <w:pPr>
              <w:rPr>
                <w:rFonts w:hint="eastAsia" w:ascii="宋体" w:hAnsi="宋体" w:eastAsia="宋体" w:cs="宋体"/>
                <w:sz w:val="18"/>
                <w:szCs w:val="18"/>
              </w:rPr>
            </w:pPr>
          </w:p>
        </w:tc>
        <w:tc>
          <w:tcPr>
            <w:tcW w:w="880" w:type="dxa"/>
            <w:vMerge w:val="continue"/>
            <w:tcBorders>
              <w:top w:val="nil"/>
            </w:tcBorders>
          </w:tcPr>
          <w:p>
            <w:pPr>
              <w:rPr>
                <w:rFonts w:hint="eastAsia" w:ascii="宋体" w:hAnsi="宋体" w:eastAsia="宋体" w:cs="宋体"/>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900" w:type="dxa"/>
            <w:vMerge w:val="restart"/>
          </w:tcPr>
          <w:p>
            <w:pPr>
              <w:pStyle w:val="16"/>
              <w:spacing w:before="199"/>
              <w:jc w:val="center"/>
              <w:rPr>
                <w:rFonts w:hint="eastAsia" w:ascii="宋体" w:hAnsi="宋体" w:eastAsia="宋体" w:cs="宋体"/>
                <w:sz w:val="18"/>
                <w:szCs w:val="18"/>
                <w:lang w:val="en-US"/>
              </w:rPr>
            </w:pPr>
            <w:r>
              <w:rPr>
                <w:rFonts w:hint="eastAsia" w:ascii="宋体" w:hAnsi="宋体" w:eastAsia="宋体" w:cs="宋体"/>
                <w:sz w:val="18"/>
                <w:szCs w:val="18"/>
                <w:lang w:val="en-US"/>
              </w:rPr>
              <w:t>必</w:t>
            </w:r>
          </w:p>
          <w:p>
            <w:pPr>
              <w:pStyle w:val="16"/>
              <w:spacing w:before="199"/>
              <w:jc w:val="center"/>
              <w:rPr>
                <w:rFonts w:hint="eastAsia" w:ascii="宋体" w:hAnsi="宋体" w:eastAsia="宋体" w:cs="宋体"/>
                <w:sz w:val="18"/>
                <w:szCs w:val="18"/>
                <w:lang w:val="en-US"/>
              </w:rPr>
            </w:pPr>
            <w:r>
              <w:rPr>
                <w:rFonts w:hint="eastAsia" w:ascii="宋体" w:hAnsi="宋体" w:eastAsia="宋体" w:cs="宋体"/>
                <w:sz w:val="18"/>
                <w:szCs w:val="18"/>
                <w:lang w:val="en-US"/>
              </w:rPr>
              <w:t>修</w:t>
            </w:r>
          </w:p>
          <w:p>
            <w:pPr>
              <w:pStyle w:val="16"/>
              <w:spacing w:before="199"/>
              <w:jc w:val="center"/>
              <w:rPr>
                <w:rFonts w:hint="eastAsia" w:ascii="宋体" w:hAnsi="宋体" w:eastAsia="宋体" w:cs="宋体"/>
                <w:sz w:val="18"/>
                <w:szCs w:val="18"/>
                <w:lang w:val="en-US"/>
              </w:rPr>
            </w:pPr>
            <w:r>
              <w:rPr>
                <w:rFonts w:hint="eastAsia" w:ascii="宋体" w:hAnsi="宋体" w:eastAsia="宋体" w:cs="宋体"/>
                <w:sz w:val="18"/>
                <w:szCs w:val="18"/>
                <w:lang w:val="en-US"/>
              </w:rPr>
              <w:t>课</w:t>
            </w:r>
          </w:p>
          <w:p>
            <w:pPr>
              <w:pStyle w:val="16"/>
              <w:spacing w:before="199"/>
              <w:jc w:val="center"/>
              <w:rPr>
                <w:rFonts w:hint="eastAsia" w:ascii="宋体" w:hAnsi="宋体" w:eastAsia="宋体" w:cs="宋体"/>
                <w:sz w:val="18"/>
                <w:szCs w:val="18"/>
                <w:lang w:val="en-US"/>
              </w:rPr>
            </w:pPr>
            <w:r>
              <w:rPr>
                <w:rFonts w:hint="eastAsia" w:ascii="宋体" w:hAnsi="宋体" w:eastAsia="宋体" w:cs="宋体"/>
                <w:sz w:val="18"/>
                <w:szCs w:val="18"/>
                <w:lang w:val="en-US"/>
              </w:rPr>
              <w:t>程</w:t>
            </w:r>
          </w:p>
        </w:tc>
        <w:tc>
          <w:tcPr>
            <w:tcW w:w="1668" w:type="dxa"/>
          </w:tcPr>
          <w:p>
            <w:pPr>
              <w:pStyle w:val="16"/>
              <w:spacing w:before="79"/>
              <w:ind w:right="103"/>
              <w:jc w:val="center"/>
              <w:rPr>
                <w:rFonts w:hint="eastAsia" w:ascii="宋体" w:hAnsi="宋体" w:eastAsia="宋体" w:cs="宋体"/>
                <w:sz w:val="18"/>
                <w:szCs w:val="18"/>
              </w:rPr>
            </w:pPr>
            <w:r>
              <w:rPr>
                <w:rFonts w:hint="eastAsia" w:ascii="宋体" w:hAnsi="宋体" w:eastAsia="宋体" w:cs="宋体"/>
                <w:sz w:val="18"/>
                <w:szCs w:val="18"/>
              </w:rPr>
              <w:t>公共基础课程</w:t>
            </w:r>
          </w:p>
        </w:tc>
        <w:tc>
          <w:tcPr>
            <w:tcW w:w="1392" w:type="dxa"/>
          </w:tcPr>
          <w:p>
            <w:pPr>
              <w:pStyle w:val="16"/>
              <w:spacing w:before="38"/>
              <w:ind w:left="42" w:right="42"/>
              <w:jc w:val="center"/>
              <w:rPr>
                <w:rFonts w:hint="eastAsia" w:ascii="宋体" w:hAnsi="宋体" w:eastAsia="宋体" w:cs="宋体"/>
                <w:color w:val="auto"/>
                <w:sz w:val="18"/>
                <w:szCs w:val="18"/>
                <w:lang w:val="en-US" w:eastAsia="zh-CN"/>
              </w:rPr>
            </w:pPr>
            <w:r>
              <w:rPr>
                <w:rFonts w:hint="eastAsia" w:ascii="宋体" w:hAnsi="宋体" w:eastAsia="宋体" w:cs="宋体"/>
                <w:color w:val="auto"/>
                <w:sz w:val="18"/>
                <w:szCs w:val="18"/>
                <w:lang w:val="en-US" w:eastAsia="zh-CN"/>
              </w:rPr>
              <w:t>640</w:t>
            </w:r>
          </w:p>
        </w:tc>
        <w:tc>
          <w:tcPr>
            <w:tcW w:w="1260" w:type="dxa"/>
          </w:tcPr>
          <w:p>
            <w:pPr>
              <w:pStyle w:val="16"/>
              <w:spacing w:before="38"/>
              <w:ind w:left="11" w:right="8"/>
              <w:jc w:val="center"/>
              <w:rPr>
                <w:rFonts w:hint="eastAsia" w:ascii="宋体" w:hAnsi="宋体" w:eastAsia="宋体" w:cs="宋体"/>
                <w:color w:val="auto"/>
                <w:sz w:val="18"/>
                <w:szCs w:val="18"/>
                <w:lang w:val="en-US" w:eastAsia="zh-CN"/>
              </w:rPr>
            </w:pPr>
            <w:r>
              <w:rPr>
                <w:rFonts w:hint="eastAsia" w:ascii="宋体" w:hAnsi="宋体" w:eastAsia="宋体" w:cs="宋体"/>
                <w:color w:val="auto"/>
                <w:sz w:val="18"/>
                <w:szCs w:val="18"/>
                <w:lang w:val="en-US" w:eastAsia="zh-CN"/>
              </w:rPr>
              <w:t>432</w:t>
            </w:r>
          </w:p>
        </w:tc>
        <w:tc>
          <w:tcPr>
            <w:tcW w:w="1260" w:type="dxa"/>
          </w:tcPr>
          <w:p>
            <w:pPr>
              <w:pStyle w:val="16"/>
              <w:spacing w:before="38"/>
              <w:ind w:left="124"/>
              <w:jc w:val="center"/>
              <w:rPr>
                <w:rFonts w:hint="eastAsia" w:ascii="宋体" w:hAnsi="宋体" w:eastAsia="宋体" w:cs="宋体"/>
                <w:color w:val="auto"/>
                <w:sz w:val="18"/>
                <w:szCs w:val="18"/>
                <w:lang w:val="en-US" w:eastAsia="zh-CN"/>
              </w:rPr>
            </w:pPr>
            <w:r>
              <w:rPr>
                <w:rFonts w:hint="eastAsia" w:ascii="宋体" w:hAnsi="宋体" w:eastAsia="宋体" w:cs="宋体"/>
                <w:color w:val="auto"/>
                <w:sz w:val="18"/>
                <w:szCs w:val="18"/>
                <w:lang w:val="en-US" w:eastAsia="zh-CN"/>
              </w:rPr>
              <w:t>208</w:t>
            </w:r>
          </w:p>
        </w:tc>
        <w:tc>
          <w:tcPr>
            <w:tcW w:w="1040" w:type="dxa"/>
          </w:tcPr>
          <w:p>
            <w:pPr>
              <w:pStyle w:val="16"/>
              <w:spacing w:before="92"/>
              <w:ind w:left="217" w:right="210"/>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40</w:t>
            </w:r>
          </w:p>
        </w:tc>
        <w:tc>
          <w:tcPr>
            <w:tcW w:w="1260" w:type="dxa"/>
            <w:vAlign w:val="center"/>
          </w:tcPr>
          <w:p>
            <w:pPr>
              <w:keepNext w:val="0"/>
              <w:keepLines w:val="0"/>
              <w:widowControl/>
              <w:suppressLineNumbers w:val="0"/>
              <w:jc w:val="center"/>
              <w:textAlignment w:val="center"/>
              <w:rPr>
                <w:rFonts w:hint="eastAsia" w:ascii="宋体" w:hAnsi="宋体" w:eastAsia="宋体" w:cs="宋体"/>
                <w:color w:val="auto"/>
                <w:sz w:val="18"/>
                <w:szCs w:val="18"/>
              </w:rPr>
            </w:pPr>
            <w:r>
              <w:rPr>
                <w:rFonts w:hint="eastAsia" w:ascii="宋体" w:hAnsi="宋体" w:eastAsia="宋体" w:cs="宋体"/>
                <w:i w:val="0"/>
                <w:color w:val="000000"/>
                <w:kern w:val="0"/>
                <w:sz w:val="18"/>
                <w:szCs w:val="18"/>
                <w:u w:val="none"/>
                <w:lang w:val="en-US" w:eastAsia="zh-CN" w:bidi="ar"/>
              </w:rPr>
              <w:t>23.39%</w:t>
            </w:r>
          </w:p>
        </w:tc>
        <w:tc>
          <w:tcPr>
            <w:tcW w:w="880" w:type="dxa"/>
          </w:tcPr>
          <w:p>
            <w:pPr>
              <w:pStyle w:val="16"/>
              <w:rPr>
                <w:rFonts w:hint="eastAsia" w:ascii="宋体" w:hAnsi="宋体" w:eastAsia="宋体" w:cs="宋体"/>
                <w:color w:val="auto"/>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900" w:type="dxa"/>
            <w:vMerge w:val="continue"/>
            <w:tcBorders>
              <w:top w:val="nil"/>
            </w:tcBorders>
            <w:textDirection w:val="tbRl"/>
          </w:tcPr>
          <w:p>
            <w:pPr>
              <w:rPr>
                <w:rFonts w:hint="eastAsia" w:ascii="宋体" w:hAnsi="宋体" w:eastAsia="宋体" w:cs="宋体"/>
                <w:sz w:val="18"/>
                <w:szCs w:val="18"/>
              </w:rPr>
            </w:pPr>
          </w:p>
        </w:tc>
        <w:tc>
          <w:tcPr>
            <w:tcW w:w="1668" w:type="dxa"/>
          </w:tcPr>
          <w:p>
            <w:pPr>
              <w:pStyle w:val="16"/>
              <w:spacing w:before="79"/>
              <w:ind w:right="103"/>
              <w:jc w:val="center"/>
              <w:rPr>
                <w:rFonts w:hint="eastAsia" w:ascii="宋体" w:hAnsi="宋体" w:eastAsia="宋体" w:cs="宋体"/>
                <w:sz w:val="18"/>
                <w:szCs w:val="18"/>
                <w:lang w:val="en-US"/>
              </w:rPr>
            </w:pPr>
            <w:r>
              <w:rPr>
                <w:rFonts w:hint="eastAsia" w:ascii="宋体" w:hAnsi="宋体" w:eastAsia="宋体" w:cs="宋体"/>
                <w:sz w:val="18"/>
                <w:szCs w:val="18"/>
                <w:lang w:val="en-US"/>
              </w:rPr>
              <w:t>专业基础课程</w:t>
            </w:r>
          </w:p>
        </w:tc>
        <w:tc>
          <w:tcPr>
            <w:tcW w:w="1392" w:type="dxa"/>
            <w:vAlign w:val="center"/>
          </w:tcPr>
          <w:p>
            <w:pPr>
              <w:widowControl/>
              <w:jc w:val="center"/>
              <w:rPr>
                <w:rFonts w:hint="eastAsia" w:ascii="宋体" w:hAnsi="宋体" w:eastAsia="宋体" w:cs="宋体"/>
                <w:color w:val="auto"/>
                <w:kern w:val="0"/>
                <w:sz w:val="18"/>
                <w:szCs w:val="18"/>
              </w:rPr>
            </w:pPr>
            <w:r>
              <w:rPr>
                <w:rFonts w:hint="eastAsia" w:ascii="宋体" w:hAnsi="宋体" w:eastAsia="宋体" w:cs="宋体"/>
                <w:color w:val="auto"/>
                <w:kern w:val="0"/>
                <w:sz w:val="18"/>
                <w:szCs w:val="18"/>
              </w:rPr>
              <w:t>192</w:t>
            </w:r>
          </w:p>
        </w:tc>
        <w:tc>
          <w:tcPr>
            <w:tcW w:w="1260"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140</w:t>
            </w:r>
          </w:p>
        </w:tc>
        <w:tc>
          <w:tcPr>
            <w:tcW w:w="1260"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52</w:t>
            </w:r>
          </w:p>
        </w:tc>
        <w:tc>
          <w:tcPr>
            <w:tcW w:w="1040" w:type="dxa"/>
          </w:tcPr>
          <w:p>
            <w:pPr>
              <w:pStyle w:val="16"/>
              <w:spacing w:before="92"/>
              <w:ind w:left="217" w:right="210"/>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12</w:t>
            </w:r>
          </w:p>
        </w:tc>
        <w:tc>
          <w:tcPr>
            <w:tcW w:w="1260" w:type="dxa"/>
            <w:vAlign w:val="center"/>
          </w:tcPr>
          <w:p>
            <w:pPr>
              <w:keepNext w:val="0"/>
              <w:keepLines w:val="0"/>
              <w:widowControl/>
              <w:suppressLineNumbers w:val="0"/>
              <w:jc w:val="center"/>
              <w:textAlignment w:val="center"/>
              <w:rPr>
                <w:rFonts w:hint="eastAsia" w:ascii="宋体" w:hAnsi="宋体" w:eastAsia="宋体" w:cs="宋体"/>
                <w:color w:val="auto"/>
                <w:sz w:val="18"/>
                <w:szCs w:val="18"/>
              </w:rPr>
            </w:pPr>
            <w:r>
              <w:rPr>
                <w:rFonts w:hint="eastAsia" w:ascii="宋体" w:hAnsi="宋体" w:eastAsia="宋体" w:cs="宋体"/>
                <w:i w:val="0"/>
                <w:color w:val="000000"/>
                <w:kern w:val="0"/>
                <w:sz w:val="18"/>
                <w:szCs w:val="18"/>
                <w:u w:val="none"/>
                <w:lang w:val="en-US" w:eastAsia="zh-CN" w:bidi="ar"/>
              </w:rPr>
              <w:t>7.02%</w:t>
            </w:r>
          </w:p>
        </w:tc>
        <w:tc>
          <w:tcPr>
            <w:tcW w:w="880" w:type="dxa"/>
          </w:tcPr>
          <w:p>
            <w:pPr>
              <w:pStyle w:val="16"/>
              <w:rPr>
                <w:rFonts w:hint="eastAsia" w:ascii="宋体" w:hAnsi="宋体" w:eastAsia="宋体" w:cs="宋体"/>
                <w:color w:val="auto"/>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7" w:hRule="atLeast"/>
          <w:jc w:val="center"/>
        </w:trPr>
        <w:tc>
          <w:tcPr>
            <w:tcW w:w="900" w:type="dxa"/>
            <w:vMerge w:val="continue"/>
            <w:tcBorders>
              <w:top w:val="nil"/>
            </w:tcBorders>
            <w:textDirection w:val="tbRl"/>
          </w:tcPr>
          <w:p>
            <w:pPr>
              <w:rPr>
                <w:rFonts w:hint="eastAsia" w:ascii="宋体" w:hAnsi="宋体" w:eastAsia="宋体" w:cs="宋体"/>
                <w:sz w:val="18"/>
                <w:szCs w:val="18"/>
              </w:rPr>
            </w:pPr>
          </w:p>
        </w:tc>
        <w:tc>
          <w:tcPr>
            <w:tcW w:w="1668" w:type="dxa"/>
          </w:tcPr>
          <w:p>
            <w:pPr>
              <w:pStyle w:val="16"/>
              <w:spacing w:before="79"/>
              <w:ind w:right="103"/>
              <w:jc w:val="center"/>
              <w:rPr>
                <w:rFonts w:hint="eastAsia" w:ascii="宋体" w:hAnsi="宋体" w:eastAsia="宋体" w:cs="宋体"/>
                <w:sz w:val="18"/>
                <w:szCs w:val="18"/>
              </w:rPr>
            </w:pPr>
            <w:r>
              <w:rPr>
                <w:rFonts w:hint="eastAsia" w:ascii="宋体" w:hAnsi="宋体" w:eastAsia="宋体" w:cs="宋体"/>
                <w:sz w:val="18"/>
                <w:szCs w:val="18"/>
              </w:rPr>
              <w:t>专业理论课程</w:t>
            </w:r>
          </w:p>
        </w:tc>
        <w:tc>
          <w:tcPr>
            <w:tcW w:w="1392" w:type="dxa"/>
            <w:vAlign w:val="center"/>
          </w:tcPr>
          <w:p>
            <w:pPr>
              <w:widowControl/>
              <w:jc w:val="center"/>
              <w:rPr>
                <w:rFonts w:hint="eastAsia" w:ascii="宋体" w:hAnsi="宋体" w:eastAsia="宋体" w:cs="宋体"/>
                <w:color w:val="auto"/>
                <w:kern w:val="0"/>
                <w:sz w:val="18"/>
                <w:szCs w:val="18"/>
              </w:rPr>
            </w:pPr>
            <w:r>
              <w:rPr>
                <w:rFonts w:hint="eastAsia" w:ascii="宋体" w:hAnsi="宋体" w:eastAsia="宋体" w:cs="宋体"/>
                <w:color w:val="auto"/>
                <w:kern w:val="0"/>
                <w:sz w:val="18"/>
                <w:szCs w:val="18"/>
              </w:rPr>
              <w:t>384</w:t>
            </w:r>
          </w:p>
        </w:tc>
        <w:tc>
          <w:tcPr>
            <w:tcW w:w="1260"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240</w:t>
            </w:r>
          </w:p>
        </w:tc>
        <w:tc>
          <w:tcPr>
            <w:tcW w:w="1260" w:type="dxa"/>
            <w:vAlign w:val="center"/>
          </w:tcPr>
          <w:p>
            <w:pPr>
              <w:jc w:val="center"/>
              <w:rPr>
                <w:rFonts w:hint="eastAsia" w:ascii="宋体" w:hAnsi="宋体" w:eastAsia="宋体" w:cs="宋体"/>
                <w:color w:val="auto"/>
                <w:sz w:val="18"/>
                <w:szCs w:val="18"/>
              </w:rPr>
            </w:pPr>
            <w:r>
              <w:rPr>
                <w:rFonts w:hint="eastAsia" w:ascii="宋体" w:hAnsi="宋体" w:eastAsia="宋体" w:cs="宋体"/>
                <w:color w:val="auto"/>
                <w:sz w:val="18"/>
                <w:szCs w:val="18"/>
              </w:rPr>
              <w:t>144</w:t>
            </w:r>
          </w:p>
        </w:tc>
        <w:tc>
          <w:tcPr>
            <w:tcW w:w="1040" w:type="dxa"/>
          </w:tcPr>
          <w:p>
            <w:pPr>
              <w:pStyle w:val="16"/>
              <w:spacing w:before="92"/>
              <w:ind w:left="217" w:right="210"/>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24</w:t>
            </w:r>
          </w:p>
        </w:tc>
        <w:tc>
          <w:tcPr>
            <w:tcW w:w="1260" w:type="dxa"/>
            <w:vAlign w:val="center"/>
          </w:tcPr>
          <w:p>
            <w:pPr>
              <w:keepNext w:val="0"/>
              <w:keepLines w:val="0"/>
              <w:widowControl/>
              <w:suppressLineNumbers w:val="0"/>
              <w:jc w:val="center"/>
              <w:textAlignment w:val="center"/>
              <w:rPr>
                <w:rFonts w:hint="eastAsia" w:ascii="宋体" w:hAnsi="宋体" w:eastAsia="宋体" w:cs="宋体"/>
                <w:color w:val="auto"/>
                <w:sz w:val="18"/>
                <w:szCs w:val="18"/>
                <w:lang w:val="zh-CN" w:bidi="zh-CN"/>
              </w:rPr>
            </w:pPr>
            <w:r>
              <w:rPr>
                <w:rFonts w:hint="eastAsia" w:ascii="宋体" w:hAnsi="宋体" w:eastAsia="宋体" w:cs="宋体"/>
                <w:i w:val="0"/>
                <w:color w:val="000000"/>
                <w:kern w:val="0"/>
                <w:sz w:val="18"/>
                <w:szCs w:val="18"/>
                <w:u w:val="none"/>
                <w:lang w:val="en-US" w:eastAsia="zh-CN" w:bidi="ar"/>
              </w:rPr>
              <w:t>14.04%</w:t>
            </w:r>
          </w:p>
        </w:tc>
        <w:tc>
          <w:tcPr>
            <w:tcW w:w="880" w:type="dxa"/>
          </w:tcPr>
          <w:p>
            <w:pPr>
              <w:pStyle w:val="16"/>
              <w:rPr>
                <w:rFonts w:hint="eastAsia" w:ascii="宋体" w:hAnsi="宋体" w:eastAsia="宋体" w:cs="宋体"/>
                <w:color w:val="auto"/>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7" w:hRule="atLeast"/>
          <w:jc w:val="center"/>
        </w:trPr>
        <w:tc>
          <w:tcPr>
            <w:tcW w:w="900" w:type="dxa"/>
            <w:vMerge w:val="continue"/>
            <w:tcBorders>
              <w:top w:val="nil"/>
            </w:tcBorders>
            <w:textDirection w:val="tbRl"/>
          </w:tcPr>
          <w:p>
            <w:pPr>
              <w:rPr>
                <w:rFonts w:hint="eastAsia" w:ascii="宋体" w:hAnsi="宋体" w:eastAsia="宋体" w:cs="宋体"/>
                <w:sz w:val="18"/>
                <w:szCs w:val="18"/>
              </w:rPr>
            </w:pPr>
          </w:p>
        </w:tc>
        <w:tc>
          <w:tcPr>
            <w:tcW w:w="1668" w:type="dxa"/>
          </w:tcPr>
          <w:p>
            <w:pPr>
              <w:pStyle w:val="16"/>
              <w:spacing w:before="79"/>
              <w:ind w:right="103"/>
              <w:jc w:val="center"/>
              <w:rPr>
                <w:rFonts w:hint="eastAsia" w:ascii="宋体" w:hAnsi="宋体" w:eastAsia="宋体" w:cs="宋体"/>
                <w:sz w:val="18"/>
                <w:szCs w:val="18"/>
              </w:rPr>
            </w:pPr>
            <w:r>
              <w:rPr>
                <w:rFonts w:hint="eastAsia" w:ascii="宋体" w:hAnsi="宋体" w:eastAsia="宋体" w:cs="宋体"/>
                <w:sz w:val="18"/>
                <w:szCs w:val="18"/>
              </w:rPr>
              <w:t>专业技能课程</w:t>
            </w:r>
          </w:p>
        </w:tc>
        <w:tc>
          <w:tcPr>
            <w:tcW w:w="1392" w:type="dxa"/>
            <w:vAlign w:val="center"/>
          </w:tcPr>
          <w:p>
            <w:pPr>
              <w:jc w:val="center"/>
              <w:rPr>
                <w:rFonts w:hint="eastAsia" w:ascii="宋体" w:hAnsi="宋体" w:eastAsia="宋体" w:cs="宋体"/>
                <w:color w:val="auto"/>
                <w:sz w:val="18"/>
                <w:szCs w:val="18"/>
                <w:lang w:val="en-US" w:eastAsia="zh-CN"/>
              </w:rPr>
            </w:pPr>
            <w:r>
              <w:rPr>
                <w:rFonts w:hint="eastAsia" w:ascii="宋体" w:hAnsi="宋体" w:eastAsia="宋体" w:cs="宋体"/>
                <w:color w:val="auto"/>
                <w:sz w:val="18"/>
                <w:szCs w:val="18"/>
                <w:lang w:val="en-US" w:eastAsia="zh-CN"/>
              </w:rPr>
              <w:t>736</w:t>
            </w:r>
          </w:p>
        </w:tc>
        <w:tc>
          <w:tcPr>
            <w:tcW w:w="1260" w:type="dxa"/>
            <w:vAlign w:val="center"/>
          </w:tcPr>
          <w:p>
            <w:pPr>
              <w:jc w:val="center"/>
              <w:rPr>
                <w:rFonts w:hint="eastAsia" w:ascii="宋体" w:hAnsi="宋体" w:eastAsia="宋体" w:cs="宋体"/>
                <w:color w:val="auto"/>
                <w:sz w:val="18"/>
                <w:szCs w:val="18"/>
                <w:lang w:val="en-US" w:eastAsia="zh-CN"/>
              </w:rPr>
            </w:pPr>
            <w:r>
              <w:rPr>
                <w:rFonts w:hint="eastAsia" w:ascii="宋体" w:hAnsi="宋体" w:eastAsia="宋体" w:cs="宋体"/>
                <w:color w:val="auto"/>
                <w:sz w:val="18"/>
                <w:szCs w:val="18"/>
                <w:lang w:val="en-US" w:eastAsia="zh-CN"/>
              </w:rPr>
              <w:t>232</w:t>
            </w:r>
          </w:p>
        </w:tc>
        <w:tc>
          <w:tcPr>
            <w:tcW w:w="1260" w:type="dxa"/>
            <w:vAlign w:val="center"/>
          </w:tcPr>
          <w:p>
            <w:pPr>
              <w:jc w:val="center"/>
              <w:rPr>
                <w:rFonts w:hint="eastAsia" w:ascii="宋体" w:hAnsi="宋体" w:eastAsia="宋体" w:cs="宋体"/>
                <w:color w:val="auto"/>
                <w:sz w:val="18"/>
                <w:szCs w:val="18"/>
                <w:lang w:val="en-US" w:eastAsia="zh-CN"/>
              </w:rPr>
            </w:pPr>
            <w:r>
              <w:rPr>
                <w:rFonts w:hint="eastAsia" w:ascii="宋体" w:hAnsi="宋体" w:eastAsia="宋体" w:cs="宋体"/>
                <w:color w:val="auto"/>
                <w:sz w:val="18"/>
                <w:szCs w:val="18"/>
                <w:lang w:val="en-US" w:eastAsia="zh-CN"/>
              </w:rPr>
              <w:t>504</w:t>
            </w:r>
          </w:p>
        </w:tc>
        <w:tc>
          <w:tcPr>
            <w:tcW w:w="1040" w:type="dxa"/>
          </w:tcPr>
          <w:p>
            <w:pPr>
              <w:pStyle w:val="16"/>
              <w:spacing w:before="92"/>
              <w:ind w:left="217" w:right="210"/>
              <w:jc w:val="center"/>
              <w:rPr>
                <w:rFonts w:hint="eastAsia" w:ascii="宋体" w:hAnsi="宋体" w:eastAsia="宋体" w:cs="宋体"/>
                <w:color w:val="auto"/>
                <w:sz w:val="18"/>
                <w:szCs w:val="18"/>
                <w:lang w:val="en-US" w:eastAsia="zh-CN"/>
              </w:rPr>
            </w:pPr>
            <w:r>
              <w:rPr>
                <w:rFonts w:hint="eastAsia" w:ascii="宋体" w:hAnsi="宋体" w:eastAsia="宋体" w:cs="宋体"/>
                <w:color w:val="auto"/>
                <w:sz w:val="18"/>
                <w:szCs w:val="18"/>
                <w:lang w:val="en-US" w:eastAsia="zh-CN"/>
              </w:rPr>
              <w:t>46</w:t>
            </w:r>
          </w:p>
        </w:tc>
        <w:tc>
          <w:tcPr>
            <w:tcW w:w="1260" w:type="dxa"/>
            <w:vAlign w:val="center"/>
          </w:tcPr>
          <w:p>
            <w:pPr>
              <w:keepNext w:val="0"/>
              <w:keepLines w:val="0"/>
              <w:widowControl/>
              <w:suppressLineNumbers w:val="0"/>
              <w:jc w:val="center"/>
              <w:textAlignment w:val="center"/>
              <w:rPr>
                <w:rFonts w:hint="eastAsia" w:ascii="宋体" w:hAnsi="宋体" w:eastAsia="宋体" w:cs="宋体"/>
                <w:color w:val="auto"/>
                <w:sz w:val="18"/>
                <w:szCs w:val="18"/>
              </w:rPr>
            </w:pPr>
            <w:r>
              <w:rPr>
                <w:rFonts w:hint="eastAsia" w:ascii="宋体" w:hAnsi="宋体" w:eastAsia="宋体" w:cs="宋体"/>
                <w:i w:val="0"/>
                <w:color w:val="000000"/>
                <w:kern w:val="0"/>
                <w:sz w:val="18"/>
                <w:szCs w:val="18"/>
                <w:u w:val="none"/>
                <w:lang w:val="en-US" w:eastAsia="zh-CN" w:bidi="ar"/>
              </w:rPr>
              <w:t>26.90%</w:t>
            </w:r>
          </w:p>
        </w:tc>
        <w:tc>
          <w:tcPr>
            <w:tcW w:w="880" w:type="dxa"/>
          </w:tcPr>
          <w:p>
            <w:pPr>
              <w:pStyle w:val="16"/>
              <w:rPr>
                <w:rFonts w:hint="eastAsia" w:ascii="宋体" w:hAnsi="宋体" w:eastAsia="宋体" w:cs="宋体"/>
                <w:color w:val="auto"/>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7" w:hRule="atLeast"/>
          <w:jc w:val="center"/>
        </w:trPr>
        <w:tc>
          <w:tcPr>
            <w:tcW w:w="900" w:type="dxa"/>
            <w:vMerge w:val="continue"/>
            <w:tcBorders>
              <w:top w:val="nil"/>
            </w:tcBorders>
            <w:textDirection w:val="tbRl"/>
          </w:tcPr>
          <w:p>
            <w:pPr>
              <w:rPr>
                <w:rFonts w:hint="eastAsia" w:ascii="宋体" w:hAnsi="宋体" w:eastAsia="宋体" w:cs="宋体"/>
                <w:sz w:val="18"/>
                <w:szCs w:val="18"/>
              </w:rPr>
            </w:pPr>
          </w:p>
        </w:tc>
        <w:tc>
          <w:tcPr>
            <w:tcW w:w="1668" w:type="dxa"/>
          </w:tcPr>
          <w:p>
            <w:pPr>
              <w:pStyle w:val="16"/>
              <w:tabs>
                <w:tab w:val="left" w:pos="832"/>
              </w:tabs>
              <w:spacing w:before="79"/>
              <w:ind w:left="335"/>
              <w:rPr>
                <w:rFonts w:hint="eastAsia" w:ascii="宋体" w:hAnsi="宋体" w:eastAsia="宋体" w:cs="宋体"/>
                <w:b/>
                <w:bCs/>
                <w:sz w:val="18"/>
                <w:szCs w:val="18"/>
              </w:rPr>
            </w:pPr>
            <w:r>
              <w:rPr>
                <w:rFonts w:hint="eastAsia" w:ascii="宋体" w:hAnsi="宋体" w:eastAsia="宋体" w:cs="宋体"/>
                <w:b/>
                <w:bCs/>
                <w:sz w:val="18"/>
                <w:szCs w:val="18"/>
              </w:rPr>
              <w:t>小</w:t>
            </w:r>
            <w:r>
              <w:rPr>
                <w:rFonts w:hint="eastAsia" w:ascii="宋体" w:hAnsi="宋体" w:eastAsia="宋体" w:cs="宋体"/>
                <w:b/>
                <w:bCs/>
                <w:sz w:val="18"/>
                <w:szCs w:val="18"/>
              </w:rPr>
              <w:tab/>
            </w:r>
            <w:r>
              <w:rPr>
                <w:rFonts w:hint="eastAsia" w:ascii="宋体" w:hAnsi="宋体" w:eastAsia="宋体" w:cs="宋体"/>
                <w:b/>
                <w:bCs/>
                <w:sz w:val="18"/>
                <w:szCs w:val="18"/>
              </w:rPr>
              <w:t>计</w:t>
            </w:r>
          </w:p>
        </w:tc>
        <w:tc>
          <w:tcPr>
            <w:tcW w:w="1392" w:type="dxa"/>
            <w:vAlign w:val="center"/>
          </w:tcPr>
          <w:p>
            <w:pPr>
              <w:widowControl/>
              <w:jc w:val="center"/>
              <w:rPr>
                <w:rFonts w:hint="eastAsia" w:ascii="宋体" w:hAnsi="宋体" w:eastAsia="宋体" w:cs="宋体"/>
                <w:b/>
                <w:bCs/>
                <w:color w:val="auto"/>
                <w:kern w:val="0"/>
                <w:sz w:val="18"/>
                <w:szCs w:val="18"/>
              </w:rPr>
            </w:pPr>
            <w:r>
              <w:rPr>
                <w:rFonts w:hint="eastAsia" w:ascii="宋体" w:hAnsi="宋体" w:eastAsia="宋体" w:cs="宋体"/>
                <w:b/>
                <w:bCs/>
                <w:color w:val="auto"/>
                <w:kern w:val="0"/>
                <w:sz w:val="18"/>
                <w:szCs w:val="18"/>
              </w:rPr>
              <w:fldChar w:fldCharType="begin"/>
            </w:r>
            <w:r>
              <w:rPr>
                <w:rFonts w:hint="eastAsia" w:ascii="宋体" w:hAnsi="宋体" w:eastAsia="宋体" w:cs="宋体"/>
                <w:b/>
                <w:bCs/>
                <w:color w:val="auto"/>
                <w:kern w:val="0"/>
                <w:sz w:val="18"/>
                <w:szCs w:val="18"/>
              </w:rPr>
              <w:instrText xml:space="preserve"> = sum(C3:C6) \* MERGEFORMAT </w:instrText>
            </w:r>
            <w:r>
              <w:rPr>
                <w:rFonts w:hint="eastAsia" w:ascii="宋体" w:hAnsi="宋体" w:eastAsia="宋体" w:cs="宋体"/>
                <w:b/>
                <w:bCs/>
                <w:color w:val="auto"/>
                <w:kern w:val="0"/>
                <w:sz w:val="18"/>
                <w:szCs w:val="18"/>
              </w:rPr>
              <w:fldChar w:fldCharType="separate"/>
            </w:r>
            <w:r>
              <w:rPr>
                <w:rFonts w:hint="eastAsia" w:ascii="宋体" w:hAnsi="宋体" w:eastAsia="宋体" w:cs="宋体"/>
                <w:b/>
                <w:bCs/>
                <w:color w:val="auto"/>
                <w:kern w:val="0"/>
                <w:sz w:val="18"/>
                <w:szCs w:val="18"/>
              </w:rPr>
              <w:t>1952</w:t>
            </w:r>
            <w:r>
              <w:rPr>
                <w:rFonts w:hint="eastAsia" w:ascii="宋体" w:hAnsi="宋体" w:eastAsia="宋体" w:cs="宋体"/>
                <w:b/>
                <w:bCs/>
                <w:color w:val="auto"/>
                <w:kern w:val="0"/>
                <w:sz w:val="18"/>
                <w:szCs w:val="18"/>
              </w:rPr>
              <w:fldChar w:fldCharType="end"/>
            </w:r>
          </w:p>
        </w:tc>
        <w:tc>
          <w:tcPr>
            <w:tcW w:w="1260" w:type="dxa"/>
            <w:vAlign w:val="center"/>
          </w:tcPr>
          <w:p>
            <w:pPr>
              <w:jc w:val="center"/>
              <w:rPr>
                <w:rFonts w:hint="eastAsia" w:ascii="宋体" w:hAnsi="宋体" w:eastAsia="宋体" w:cs="宋体"/>
                <w:b/>
                <w:bCs/>
                <w:color w:val="auto"/>
                <w:sz w:val="18"/>
                <w:szCs w:val="18"/>
              </w:rPr>
            </w:pPr>
            <w:r>
              <w:rPr>
                <w:rFonts w:hint="eastAsia" w:ascii="宋体" w:hAnsi="宋体" w:eastAsia="宋体" w:cs="宋体"/>
                <w:b/>
                <w:bCs/>
                <w:color w:val="auto"/>
                <w:sz w:val="18"/>
                <w:szCs w:val="18"/>
              </w:rPr>
              <w:fldChar w:fldCharType="begin"/>
            </w:r>
            <w:r>
              <w:rPr>
                <w:rFonts w:hint="eastAsia" w:ascii="宋体" w:hAnsi="宋体" w:eastAsia="宋体" w:cs="宋体"/>
                <w:b/>
                <w:bCs/>
                <w:color w:val="auto"/>
                <w:sz w:val="18"/>
                <w:szCs w:val="18"/>
              </w:rPr>
              <w:instrText xml:space="preserve"> = sum(D3:D6) \* MERGEFORMAT </w:instrText>
            </w:r>
            <w:r>
              <w:rPr>
                <w:rFonts w:hint="eastAsia" w:ascii="宋体" w:hAnsi="宋体" w:eastAsia="宋体" w:cs="宋体"/>
                <w:b/>
                <w:bCs/>
                <w:color w:val="auto"/>
                <w:sz w:val="18"/>
                <w:szCs w:val="18"/>
              </w:rPr>
              <w:fldChar w:fldCharType="separate"/>
            </w:r>
            <w:r>
              <w:rPr>
                <w:rFonts w:hint="eastAsia" w:ascii="宋体" w:hAnsi="宋体" w:eastAsia="宋体" w:cs="宋体"/>
                <w:b/>
                <w:bCs/>
                <w:color w:val="auto"/>
                <w:sz w:val="18"/>
                <w:szCs w:val="18"/>
              </w:rPr>
              <w:t>1044</w:t>
            </w:r>
            <w:r>
              <w:rPr>
                <w:rFonts w:hint="eastAsia" w:ascii="宋体" w:hAnsi="宋体" w:eastAsia="宋体" w:cs="宋体"/>
                <w:b/>
                <w:bCs/>
                <w:color w:val="auto"/>
                <w:sz w:val="18"/>
                <w:szCs w:val="18"/>
              </w:rPr>
              <w:fldChar w:fldCharType="end"/>
            </w:r>
          </w:p>
        </w:tc>
        <w:tc>
          <w:tcPr>
            <w:tcW w:w="1260" w:type="dxa"/>
            <w:vAlign w:val="center"/>
          </w:tcPr>
          <w:p>
            <w:pPr>
              <w:jc w:val="center"/>
              <w:rPr>
                <w:rFonts w:hint="eastAsia" w:ascii="宋体" w:hAnsi="宋体" w:eastAsia="宋体" w:cs="宋体"/>
                <w:b/>
                <w:bCs/>
                <w:color w:val="auto"/>
                <w:sz w:val="18"/>
                <w:szCs w:val="18"/>
              </w:rPr>
            </w:pPr>
            <w:r>
              <w:rPr>
                <w:rFonts w:hint="eastAsia" w:ascii="宋体" w:hAnsi="宋体" w:eastAsia="宋体" w:cs="宋体"/>
                <w:b/>
                <w:bCs/>
                <w:color w:val="auto"/>
                <w:sz w:val="18"/>
                <w:szCs w:val="18"/>
              </w:rPr>
              <w:fldChar w:fldCharType="begin"/>
            </w:r>
            <w:r>
              <w:rPr>
                <w:rFonts w:hint="eastAsia" w:ascii="宋体" w:hAnsi="宋体" w:eastAsia="宋体" w:cs="宋体"/>
                <w:b/>
                <w:bCs/>
                <w:color w:val="auto"/>
                <w:sz w:val="18"/>
                <w:szCs w:val="18"/>
              </w:rPr>
              <w:instrText xml:space="preserve"> = sum(E3:E6) \* MERGEFORMAT </w:instrText>
            </w:r>
            <w:r>
              <w:rPr>
                <w:rFonts w:hint="eastAsia" w:ascii="宋体" w:hAnsi="宋体" w:eastAsia="宋体" w:cs="宋体"/>
                <w:b/>
                <w:bCs/>
                <w:color w:val="auto"/>
                <w:sz w:val="18"/>
                <w:szCs w:val="18"/>
              </w:rPr>
              <w:fldChar w:fldCharType="separate"/>
            </w:r>
            <w:r>
              <w:rPr>
                <w:rFonts w:hint="eastAsia" w:ascii="宋体" w:hAnsi="宋体" w:eastAsia="宋体" w:cs="宋体"/>
                <w:b/>
                <w:bCs/>
                <w:color w:val="auto"/>
                <w:sz w:val="18"/>
                <w:szCs w:val="18"/>
              </w:rPr>
              <w:t>908</w:t>
            </w:r>
            <w:r>
              <w:rPr>
                <w:rFonts w:hint="eastAsia" w:ascii="宋体" w:hAnsi="宋体" w:eastAsia="宋体" w:cs="宋体"/>
                <w:b/>
                <w:bCs/>
                <w:color w:val="auto"/>
                <w:sz w:val="18"/>
                <w:szCs w:val="18"/>
              </w:rPr>
              <w:fldChar w:fldCharType="end"/>
            </w:r>
          </w:p>
        </w:tc>
        <w:tc>
          <w:tcPr>
            <w:tcW w:w="1040" w:type="dxa"/>
            <w:vAlign w:val="center"/>
          </w:tcPr>
          <w:p>
            <w:pPr>
              <w:jc w:val="center"/>
              <w:rPr>
                <w:rFonts w:hint="eastAsia" w:ascii="宋体" w:hAnsi="宋体" w:eastAsia="宋体" w:cs="宋体"/>
                <w:b/>
                <w:bCs/>
                <w:color w:val="auto"/>
                <w:sz w:val="18"/>
                <w:szCs w:val="18"/>
              </w:rPr>
            </w:pPr>
            <w:r>
              <w:rPr>
                <w:rFonts w:hint="eastAsia" w:ascii="宋体" w:hAnsi="宋体" w:eastAsia="宋体" w:cs="宋体"/>
                <w:b/>
                <w:bCs/>
                <w:color w:val="auto"/>
                <w:sz w:val="18"/>
                <w:szCs w:val="18"/>
              </w:rPr>
              <w:fldChar w:fldCharType="begin"/>
            </w:r>
            <w:r>
              <w:rPr>
                <w:rFonts w:hint="eastAsia" w:ascii="宋体" w:hAnsi="宋体" w:eastAsia="宋体" w:cs="宋体"/>
                <w:b/>
                <w:bCs/>
                <w:color w:val="auto"/>
                <w:sz w:val="18"/>
                <w:szCs w:val="18"/>
              </w:rPr>
              <w:instrText xml:space="preserve"> = sum(F3:F6) \* MERGEFORMAT </w:instrText>
            </w:r>
            <w:r>
              <w:rPr>
                <w:rFonts w:hint="eastAsia" w:ascii="宋体" w:hAnsi="宋体" w:eastAsia="宋体" w:cs="宋体"/>
                <w:b/>
                <w:bCs/>
                <w:color w:val="auto"/>
                <w:sz w:val="18"/>
                <w:szCs w:val="18"/>
              </w:rPr>
              <w:fldChar w:fldCharType="separate"/>
            </w:r>
            <w:r>
              <w:rPr>
                <w:rFonts w:hint="eastAsia" w:ascii="宋体" w:hAnsi="宋体" w:eastAsia="宋体" w:cs="宋体"/>
                <w:b/>
                <w:bCs/>
                <w:color w:val="auto"/>
                <w:sz w:val="18"/>
                <w:szCs w:val="18"/>
              </w:rPr>
              <w:t>122</w:t>
            </w:r>
            <w:r>
              <w:rPr>
                <w:rFonts w:hint="eastAsia" w:ascii="宋体" w:hAnsi="宋体" w:eastAsia="宋体" w:cs="宋体"/>
                <w:b/>
                <w:bCs/>
                <w:color w:val="auto"/>
                <w:sz w:val="18"/>
                <w:szCs w:val="18"/>
              </w:rPr>
              <w:fldChar w:fldCharType="end"/>
            </w:r>
          </w:p>
        </w:tc>
        <w:tc>
          <w:tcPr>
            <w:tcW w:w="1260" w:type="dxa"/>
            <w:vAlign w:val="center"/>
          </w:tcPr>
          <w:p>
            <w:pPr>
              <w:keepNext w:val="0"/>
              <w:keepLines w:val="0"/>
              <w:widowControl/>
              <w:suppressLineNumbers w:val="0"/>
              <w:jc w:val="center"/>
              <w:textAlignment w:val="center"/>
              <w:rPr>
                <w:rFonts w:hint="eastAsia" w:ascii="宋体" w:hAnsi="宋体" w:eastAsia="宋体" w:cs="宋体"/>
                <w:color w:val="auto"/>
                <w:sz w:val="18"/>
                <w:szCs w:val="18"/>
              </w:rPr>
            </w:pPr>
            <w:r>
              <w:rPr>
                <w:rFonts w:hint="eastAsia" w:ascii="宋体" w:hAnsi="宋体" w:eastAsia="宋体" w:cs="宋体"/>
                <w:i w:val="0"/>
                <w:color w:val="000000"/>
                <w:kern w:val="0"/>
                <w:sz w:val="18"/>
                <w:szCs w:val="18"/>
                <w:u w:val="none"/>
                <w:lang w:val="en-US" w:eastAsia="zh-CN" w:bidi="ar"/>
              </w:rPr>
              <w:t>71.35%</w:t>
            </w:r>
          </w:p>
        </w:tc>
        <w:tc>
          <w:tcPr>
            <w:tcW w:w="880" w:type="dxa"/>
          </w:tcPr>
          <w:p>
            <w:pPr>
              <w:pStyle w:val="16"/>
              <w:rPr>
                <w:rFonts w:hint="eastAsia" w:ascii="宋体" w:hAnsi="宋体" w:eastAsia="宋体" w:cs="宋体"/>
                <w:color w:val="auto"/>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900" w:type="dxa"/>
            <w:vMerge w:val="restart"/>
          </w:tcPr>
          <w:p>
            <w:pPr>
              <w:pStyle w:val="16"/>
              <w:spacing w:line="440" w:lineRule="exact"/>
              <w:ind w:left="403"/>
              <w:rPr>
                <w:rFonts w:hint="eastAsia" w:ascii="宋体" w:hAnsi="宋体" w:eastAsia="宋体" w:cs="宋体"/>
                <w:sz w:val="18"/>
                <w:szCs w:val="18"/>
                <w:lang w:val="en-US"/>
              </w:rPr>
            </w:pPr>
            <w:r>
              <w:rPr>
                <w:rFonts w:hint="eastAsia" w:ascii="宋体" w:hAnsi="宋体" w:eastAsia="宋体" w:cs="宋体"/>
                <w:sz w:val="18"/>
                <w:szCs w:val="18"/>
                <w:lang w:val="en-US"/>
              </w:rPr>
              <w:t>选</w:t>
            </w:r>
          </w:p>
          <w:p>
            <w:pPr>
              <w:pStyle w:val="16"/>
              <w:spacing w:line="440" w:lineRule="exact"/>
              <w:ind w:left="403"/>
              <w:rPr>
                <w:rFonts w:hint="eastAsia" w:ascii="宋体" w:hAnsi="宋体" w:eastAsia="宋体" w:cs="宋体"/>
                <w:sz w:val="18"/>
                <w:szCs w:val="18"/>
                <w:lang w:val="en-US"/>
              </w:rPr>
            </w:pPr>
            <w:r>
              <w:rPr>
                <w:rFonts w:hint="eastAsia" w:ascii="宋体" w:hAnsi="宋体" w:eastAsia="宋体" w:cs="宋体"/>
                <w:sz w:val="18"/>
                <w:szCs w:val="18"/>
                <w:lang w:val="en-US"/>
              </w:rPr>
              <w:t>修</w:t>
            </w:r>
          </w:p>
          <w:p>
            <w:pPr>
              <w:pStyle w:val="16"/>
              <w:spacing w:line="440" w:lineRule="exact"/>
              <w:ind w:left="403"/>
              <w:rPr>
                <w:rFonts w:hint="eastAsia" w:ascii="宋体" w:hAnsi="宋体" w:eastAsia="宋体" w:cs="宋体"/>
                <w:sz w:val="18"/>
                <w:szCs w:val="18"/>
                <w:lang w:val="en-US"/>
              </w:rPr>
            </w:pPr>
            <w:r>
              <w:rPr>
                <w:rFonts w:hint="eastAsia" w:ascii="宋体" w:hAnsi="宋体" w:eastAsia="宋体" w:cs="宋体"/>
                <w:sz w:val="18"/>
                <w:szCs w:val="18"/>
                <w:lang w:val="en-US"/>
              </w:rPr>
              <w:t>课</w:t>
            </w:r>
          </w:p>
          <w:p>
            <w:pPr>
              <w:pStyle w:val="16"/>
              <w:spacing w:line="440" w:lineRule="exact"/>
              <w:ind w:left="403"/>
              <w:rPr>
                <w:rFonts w:hint="eastAsia" w:ascii="宋体" w:hAnsi="宋体" w:eastAsia="宋体" w:cs="宋体"/>
                <w:sz w:val="18"/>
                <w:szCs w:val="18"/>
                <w:lang w:val="en-US"/>
              </w:rPr>
            </w:pPr>
            <w:r>
              <w:rPr>
                <w:rFonts w:hint="eastAsia" w:ascii="宋体" w:hAnsi="宋体" w:eastAsia="宋体" w:cs="宋体"/>
                <w:sz w:val="18"/>
                <w:szCs w:val="18"/>
                <w:lang w:val="en-US"/>
              </w:rPr>
              <w:t>程</w:t>
            </w:r>
          </w:p>
        </w:tc>
        <w:tc>
          <w:tcPr>
            <w:tcW w:w="1668" w:type="dxa"/>
          </w:tcPr>
          <w:p>
            <w:pPr>
              <w:pStyle w:val="16"/>
              <w:spacing w:before="79"/>
              <w:ind w:right="103"/>
              <w:jc w:val="center"/>
              <w:rPr>
                <w:rFonts w:hint="eastAsia" w:ascii="宋体" w:hAnsi="宋体" w:eastAsia="宋体" w:cs="宋体"/>
                <w:sz w:val="18"/>
                <w:szCs w:val="18"/>
              </w:rPr>
            </w:pPr>
            <w:r>
              <w:rPr>
                <w:rFonts w:hint="eastAsia" w:ascii="宋体" w:hAnsi="宋体" w:eastAsia="宋体" w:cs="宋体"/>
                <w:sz w:val="18"/>
                <w:szCs w:val="18"/>
              </w:rPr>
              <w:t>公共选修课程</w:t>
            </w:r>
          </w:p>
        </w:tc>
        <w:tc>
          <w:tcPr>
            <w:tcW w:w="1392" w:type="dxa"/>
            <w:vAlign w:val="center"/>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112</w:t>
            </w:r>
          </w:p>
        </w:tc>
        <w:tc>
          <w:tcPr>
            <w:tcW w:w="1260" w:type="dxa"/>
            <w:vAlign w:val="center"/>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56</w:t>
            </w:r>
          </w:p>
        </w:tc>
        <w:tc>
          <w:tcPr>
            <w:tcW w:w="1260" w:type="dxa"/>
            <w:vAlign w:val="center"/>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56</w:t>
            </w:r>
          </w:p>
        </w:tc>
        <w:tc>
          <w:tcPr>
            <w:tcW w:w="1040" w:type="dxa"/>
            <w:vAlign w:val="center"/>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7</w:t>
            </w:r>
          </w:p>
        </w:tc>
        <w:tc>
          <w:tcPr>
            <w:tcW w:w="1260" w:type="dxa"/>
            <w:vAlign w:val="center"/>
          </w:tcPr>
          <w:p>
            <w:pPr>
              <w:keepNext w:val="0"/>
              <w:keepLines w:val="0"/>
              <w:widowControl/>
              <w:suppressLineNumbers w:val="0"/>
              <w:jc w:val="center"/>
              <w:textAlignment w:val="center"/>
              <w:rPr>
                <w:rFonts w:hint="eastAsia" w:ascii="宋体" w:hAnsi="宋体" w:eastAsia="宋体" w:cs="宋体"/>
                <w:color w:val="auto"/>
                <w:sz w:val="18"/>
                <w:szCs w:val="18"/>
              </w:rPr>
            </w:pPr>
            <w:r>
              <w:rPr>
                <w:rFonts w:hint="eastAsia" w:ascii="宋体" w:hAnsi="宋体" w:eastAsia="宋体" w:cs="宋体"/>
                <w:i w:val="0"/>
                <w:color w:val="000000"/>
                <w:kern w:val="0"/>
                <w:sz w:val="18"/>
                <w:szCs w:val="18"/>
                <w:u w:val="none"/>
                <w:lang w:val="en-US" w:eastAsia="zh-CN" w:bidi="ar"/>
              </w:rPr>
              <w:t>4.09%</w:t>
            </w:r>
          </w:p>
        </w:tc>
        <w:tc>
          <w:tcPr>
            <w:tcW w:w="880" w:type="dxa"/>
          </w:tcPr>
          <w:p>
            <w:pPr>
              <w:pStyle w:val="16"/>
              <w:spacing w:before="79"/>
              <w:ind w:right="103"/>
              <w:jc w:val="center"/>
              <w:rPr>
                <w:rFonts w:hint="eastAsia" w:ascii="宋体" w:hAnsi="宋体" w:eastAsia="宋体" w:cs="宋体"/>
                <w:color w:val="auto"/>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900" w:type="dxa"/>
            <w:vMerge w:val="continue"/>
            <w:tcBorders>
              <w:top w:val="nil"/>
            </w:tcBorders>
            <w:textDirection w:val="tbRl"/>
          </w:tcPr>
          <w:p>
            <w:pPr>
              <w:rPr>
                <w:rFonts w:hint="eastAsia" w:ascii="宋体" w:hAnsi="宋体" w:eastAsia="宋体" w:cs="宋体"/>
                <w:sz w:val="18"/>
                <w:szCs w:val="18"/>
              </w:rPr>
            </w:pPr>
          </w:p>
        </w:tc>
        <w:tc>
          <w:tcPr>
            <w:tcW w:w="1668" w:type="dxa"/>
          </w:tcPr>
          <w:p>
            <w:pPr>
              <w:pStyle w:val="16"/>
              <w:spacing w:before="79"/>
              <w:ind w:right="103"/>
              <w:jc w:val="center"/>
              <w:rPr>
                <w:rFonts w:hint="eastAsia" w:ascii="宋体" w:hAnsi="宋体" w:eastAsia="宋体" w:cs="宋体"/>
                <w:sz w:val="18"/>
                <w:szCs w:val="18"/>
              </w:rPr>
            </w:pPr>
            <w:r>
              <w:rPr>
                <w:rFonts w:hint="eastAsia" w:ascii="宋体" w:hAnsi="宋体" w:eastAsia="宋体" w:cs="宋体"/>
                <w:sz w:val="18"/>
                <w:szCs w:val="18"/>
              </w:rPr>
              <w:t>专业选修课程</w:t>
            </w:r>
          </w:p>
        </w:tc>
        <w:tc>
          <w:tcPr>
            <w:tcW w:w="1392" w:type="dxa"/>
            <w:vAlign w:val="center"/>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128</w:t>
            </w:r>
          </w:p>
        </w:tc>
        <w:tc>
          <w:tcPr>
            <w:tcW w:w="1260" w:type="dxa"/>
            <w:vAlign w:val="center"/>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32</w:t>
            </w:r>
          </w:p>
        </w:tc>
        <w:tc>
          <w:tcPr>
            <w:tcW w:w="1260" w:type="dxa"/>
            <w:vAlign w:val="center"/>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96</w:t>
            </w:r>
          </w:p>
        </w:tc>
        <w:tc>
          <w:tcPr>
            <w:tcW w:w="1040" w:type="dxa"/>
            <w:vAlign w:val="center"/>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8</w:t>
            </w:r>
          </w:p>
        </w:tc>
        <w:tc>
          <w:tcPr>
            <w:tcW w:w="1260" w:type="dxa"/>
            <w:vAlign w:val="center"/>
          </w:tcPr>
          <w:p>
            <w:pPr>
              <w:keepNext w:val="0"/>
              <w:keepLines w:val="0"/>
              <w:widowControl/>
              <w:suppressLineNumbers w:val="0"/>
              <w:jc w:val="center"/>
              <w:textAlignment w:val="center"/>
              <w:rPr>
                <w:rFonts w:hint="eastAsia" w:ascii="宋体" w:hAnsi="宋体" w:eastAsia="宋体" w:cs="宋体"/>
                <w:color w:val="auto"/>
                <w:sz w:val="18"/>
                <w:szCs w:val="18"/>
              </w:rPr>
            </w:pPr>
            <w:r>
              <w:rPr>
                <w:rFonts w:hint="eastAsia" w:ascii="宋体" w:hAnsi="宋体" w:eastAsia="宋体" w:cs="宋体"/>
                <w:i w:val="0"/>
                <w:color w:val="000000"/>
                <w:kern w:val="0"/>
                <w:sz w:val="18"/>
                <w:szCs w:val="18"/>
                <w:u w:val="none"/>
                <w:lang w:val="en-US" w:eastAsia="zh-CN" w:bidi="ar"/>
              </w:rPr>
              <w:t>4.68%</w:t>
            </w:r>
          </w:p>
        </w:tc>
        <w:tc>
          <w:tcPr>
            <w:tcW w:w="880" w:type="dxa"/>
          </w:tcPr>
          <w:p>
            <w:pPr>
              <w:pStyle w:val="16"/>
              <w:spacing w:before="79"/>
              <w:ind w:right="103"/>
              <w:jc w:val="center"/>
              <w:rPr>
                <w:rFonts w:hint="eastAsia" w:ascii="宋体" w:hAnsi="宋体" w:eastAsia="宋体" w:cs="宋体"/>
                <w:color w:val="auto"/>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900" w:type="dxa"/>
            <w:vMerge w:val="continue"/>
            <w:tcBorders>
              <w:top w:val="nil"/>
            </w:tcBorders>
            <w:textDirection w:val="tbRl"/>
          </w:tcPr>
          <w:p>
            <w:pPr>
              <w:rPr>
                <w:rFonts w:hint="eastAsia" w:ascii="宋体" w:hAnsi="宋体" w:eastAsia="宋体" w:cs="宋体"/>
                <w:sz w:val="18"/>
                <w:szCs w:val="18"/>
              </w:rPr>
            </w:pPr>
          </w:p>
        </w:tc>
        <w:tc>
          <w:tcPr>
            <w:tcW w:w="1668" w:type="dxa"/>
          </w:tcPr>
          <w:p>
            <w:pPr>
              <w:pStyle w:val="16"/>
              <w:spacing w:before="79"/>
              <w:ind w:right="103"/>
              <w:jc w:val="center"/>
              <w:rPr>
                <w:rFonts w:hint="eastAsia" w:ascii="宋体" w:hAnsi="宋体" w:eastAsia="宋体" w:cs="宋体"/>
                <w:sz w:val="18"/>
                <w:szCs w:val="18"/>
              </w:rPr>
            </w:pPr>
            <w:r>
              <w:rPr>
                <w:rFonts w:hint="eastAsia" w:ascii="宋体" w:hAnsi="宋体" w:eastAsia="宋体" w:cs="宋体"/>
                <w:sz w:val="18"/>
                <w:szCs w:val="18"/>
              </w:rPr>
              <w:t>小</w:t>
            </w:r>
            <w:r>
              <w:rPr>
                <w:rFonts w:hint="eastAsia" w:ascii="宋体" w:hAnsi="宋体" w:eastAsia="宋体" w:cs="宋体"/>
                <w:sz w:val="18"/>
                <w:szCs w:val="18"/>
              </w:rPr>
              <w:tab/>
            </w:r>
            <w:r>
              <w:rPr>
                <w:rFonts w:hint="eastAsia" w:ascii="宋体" w:hAnsi="宋体" w:eastAsia="宋体" w:cs="宋体"/>
                <w:sz w:val="18"/>
                <w:szCs w:val="18"/>
              </w:rPr>
              <w:t>计</w:t>
            </w:r>
          </w:p>
        </w:tc>
        <w:tc>
          <w:tcPr>
            <w:tcW w:w="1392" w:type="dxa"/>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240</w:t>
            </w:r>
          </w:p>
        </w:tc>
        <w:tc>
          <w:tcPr>
            <w:tcW w:w="1260" w:type="dxa"/>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88</w:t>
            </w:r>
          </w:p>
        </w:tc>
        <w:tc>
          <w:tcPr>
            <w:tcW w:w="1260" w:type="dxa"/>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152</w:t>
            </w:r>
          </w:p>
        </w:tc>
        <w:tc>
          <w:tcPr>
            <w:tcW w:w="1040" w:type="dxa"/>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15</w:t>
            </w:r>
          </w:p>
        </w:tc>
        <w:tc>
          <w:tcPr>
            <w:tcW w:w="1260" w:type="dxa"/>
            <w:vAlign w:val="center"/>
          </w:tcPr>
          <w:p>
            <w:pPr>
              <w:keepNext w:val="0"/>
              <w:keepLines w:val="0"/>
              <w:widowControl/>
              <w:suppressLineNumbers w:val="0"/>
              <w:jc w:val="center"/>
              <w:textAlignment w:val="center"/>
              <w:rPr>
                <w:rFonts w:hint="eastAsia" w:ascii="宋体" w:hAnsi="宋体" w:eastAsia="宋体" w:cs="宋体"/>
                <w:color w:val="auto"/>
                <w:sz w:val="18"/>
                <w:szCs w:val="18"/>
              </w:rPr>
            </w:pPr>
            <w:r>
              <w:rPr>
                <w:rFonts w:hint="eastAsia" w:ascii="宋体" w:hAnsi="宋体" w:eastAsia="宋体" w:cs="宋体"/>
                <w:i w:val="0"/>
                <w:color w:val="000000"/>
                <w:kern w:val="0"/>
                <w:sz w:val="18"/>
                <w:szCs w:val="18"/>
                <w:u w:val="none"/>
                <w:lang w:val="en-US" w:eastAsia="zh-CN" w:bidi="ar"/>
              </w:rPr>
              <w:t>8.77%</w:t>
            </w:r>
          </w:p>
        </w:tc>
        <w:tc>
          <w:tcPr>
            <w:tcW w:w="880" w:type="dxa"/>
          </w:tcPr>
          <w:p>
            <w:pPr>
              <w:pStyle w:val="16"/>
              <w:spacing w:before="79"/>
              <w:ind w:right="103"/>
              <w:jc w:val="center"/>
              <w:rPr>
                <w:rFonts w:hint="eastAsia" w:ascii="宋体" w:hAnsi="宋体" w:eastAsia="宋体" w:cs="宋体"/>
                <w:color w:val="auto"/>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568" w:type="dxa"/>
            <w:gridSpan w:val="2"/>
          </w:tcPr>
          <w:p>
            <w:pPr>
              <w:pStyle w:val="16"/>
              <w:spacing w:before="79"/>
              <w:ind w:right="103"/>
              <w:jc w:val="center"/>
              <w:rPr>
                <w:rFonts w:hint="eastAsia" w:ascii="宋体" w:hAnsi="宋体" w:eastAsia="宋体" w:cs="宋体"/>
                <w:sz w:val="18"/>
                <w:szCs w:val="18"/>
              </w:rPr>
            </w:pPr>
            <w:r>
              <w:rPr>
                <w:rFonts w:hint="eastAsia" w:ascii="宋体" w:hAnsi="宋体" w:eastAsia="宋体" w:cs="宋体"/>
                <w:sz w:val="18"/>
                <w:szCs w:val="18"/>
              </w:rPr>
              <w:t>实践课程</w:t>
            </w:r>
          </w:p>
        </w:tc>
        <w:tc>
          <w:tcPr>
            <w:tcW w:w="1392" w:type="dxa"/>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480</w:t>
            </w:r>
          </w:p>
        </w:tc>
        <w:tc>
          <w:tcPr>
            <w:tcW w:w="1260" w:type="dxa"/>
          </w:tcPr>
          <w:p>
            <w:pPr>
              <w:pStyle w:val="16"/>
              <w:spacing w:before="79"/>
              <w:ind w:right="103"/>
              <w:jc w:val="center"/>
              <w:rPr>
                <w:rFonts w:hint="eastAsia" w:ascii="宋体" w:hAnsi="宋体" w:eastAsia="宋体" w:cs="宋体"/>
                <w:color w:val="auto"/>
                <w:sz w:val="18"/>
                <w:szCs w:val="18"/>
              </w:rPr>
            </w:pPr>
            <w:r>
              <w:rPr>
                <w:rFonts w:hint="eastAsia" w:ascii="宋体" w:hAnsi="宋体" w:eastAsia="宋体" w:cs="宋体"/>
                <w:color w:val="auto"/>
                <w:sz w:val="18"/>
                <w:szCs w:val="18"/>
              </w:rPr>
              <w:t>/</w:t>
            </w:r>
          </w:p>
        </w:tc>
        <w:tc>
          <w:tcPr>
            <w:tcW w:w="1260" w:type="dxa"/>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480</w:t>
            </w:r>
          </w:p>
        </w:tc>
        <w:tc>
          <w:tcPr>
            <w:tcW w:w="1040" w:type="dxa"/>
          </w:tcPr>
          <w:p>
            <w:pPr>
              <w:pStyle w:val="16"/>
              <w:spacing w:before="79"/>
              <w:ind w:right="103"/>
              <w:jc w:val="center"/>
              <w:rPr>
                <w:rFonts w:hint="eastAsia" w:ascii="宋体" w:hAnsi="宋体" w:eastAsia="宋体" w:cs="宋体"/>
                <w:color w:val="auto"/>
                <w:sz w:val="18"/>
                <w:szCs w:val="18"/>
                <w:lang w:val="en-US"/>
              </w:rPr>
            </w:pPr>
          </w:p>
        </w:tc>
        <w:tc>
          <w:tcPr>
            <w:tcW w:w="1260" w:type="dxa"/>
            <w:vAlign w:val="center"/>
          </w:tcPr>
          <w:p>
            <w:pPr>
              <w:keepNext w:val="0"/>
              <w:keepLines w:val="0"/>
              <w:widowControl/>
              <w:suppressLineNumbers w:val="0"/>
              <w:jc w:val="center"/>
              <w:textAlignment w:val="center"/>
              <w:rPr>
                <w:rFonts w:hint="eastAsia" w:ascii="宋体" w:hAnsi="宋体" w:eastAsia="宋体" w:cs="宋体"/>
                <w:color w:val="auto"/>
                <w:sz w:val="18"/>
                <w:szCs w:val="18"/>
              </w:rPr>
            </w:pPr>
            <w:r>
              <w:rPr>
                <w:rFonts w:hint="eastAsia" w:ascii="宋体" w:hAnsi="宋体" w:eastAsia="宋体" w:cs="宋体"/>
                <w:i w:val="0"/>
                <w:color w:val="000000"/>
                <w:kern w:val="0"/>
                <w:sz w:val="18"/>
                <w:szCs w:val="18"/>
                <w:u w:val="none"/>
                <w:lang w:val="en-US" w:eastAsia="zh-CN" w:bidi="ar"/>
              </w:rPr>
              <w:t>17.54%</w:t>
            </w:r>
          </w:p>
        </w:tc>
        <w:tc>
          <w:tcPr>
            <w:tcW w:w="880" w:type="dxa"/>
          </w:tcPr>
          <w:p>
            <w:pPr>
              <w:pStyle w:val="16"/>
              <w:spacing w:before="79"/>
              <w:ind w:right="103"/>
              <w:jc w:val="center"/>
              <w:rPr>
                <w:rFonts w:hint="eastAsia" w:ascii="宋体" w:hAnsi="宋体" w:eastAsia="宋体" w:cs="宋体"/>
                <w:color w:val="auto"/>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568" w:type="dxa"/>
            <w:gridSpan w:val="2"/>
          </w:tcPr>
          <w:p>
            <w:pPr>
              <w:pStyle w:val="16"/>
              <w:spacing w:before="79"/>
              <w:ind w:right="103"/>
              <w:jc w:val="center"/>
              <w:rPr>
                <w:rFonts w:hint="eastAsia" w:ascii="宋体" w:hAnsi="宋体" w:eastAsia="宋体" w:cs="宋体"/>
                <w:sz w:val="18"/>
                <w:szCs w:val="18"/>
                <w:lang w:val="en-US"/>
              </w:rPr>
            </w:pPr>
            <w:r>
              <w:rPr>
                <w:rFonts w:hint="eastAsia" w:ascii="宋体" w:hAnsi="宋体" w:eastAsia="宋体" w:cs="宋体"/>
                <w:sz w:val="18"/>
                <w:szCs w:val="18"/>
                <w:lang w:val="en-US"/>
              </w:rPr>
              <w:t>创新创业课程</w:t>
            </w:r>
          </w:p>
        </w:tc>
        <w:tc>
          <w:tcPr>
            <w:tcW w:w="1392" w:type="dxa"/>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64</w:t>
            </w:r>
          </w:p>
        </w:tc>
        <w:tc>
          <w:tcPr>
            <w:tcW w:w="1260" w:type="dxa"/>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12</w:t>
            </w:r>
          </w:p>
        </w:tc>
        <w:tc>
          <w:tcPr>
            <w:tcW w:w="1260" w:type="dxa"/>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52</w:t>
            </w:r>
          </w:p>
        </w:tc>
        <w:tc>
          <w:tcPr>
            <w:tcW w:w="1040" w:type="dxa"/>
          </w:tcPr>
          <w:p>
            <w:pPr>
              <w:pStyle w:val="16"/>
              <w:spacing w:before="79"/>
              <w:ind w:right="103"/>
              <w:jc w:val="center"/>
              <w:rPr>
                <w:rFonts w:hint="eastAsia" w:ascii="宋体" w:hAnsi="宋体" w:eastAsia="宋体" w:cs="宋体"/>
                <w:color w:val="auto"/>
                <w:sz w:val="18"/>
                <w:szCs w:val="18"/>
                <w:lang w:val="en-US"/>
              </w:rPr>
            </w:pPr>
            <w:r>
              <w:rPr>
                <w:rFonts w:hint="eastAsia" w:ascii="宋体" w:hAnsi="宋体" w:eastAsia="宋体" w:cs="宋体"/>
                <w:color w:val="auto"/>
                <w:sz w:val="18"/>
                <w:szCs w:val="18"/>
                <w:lang w:val="en-US"/>
              </w:rPr>
              <w:t>4</w:t>
            </w:r>
          </w:p>
        </w:tc>
        <w:tc>
          <w:tcPr>
            <w:tcW w:w="1260" w:type="dxa"/>
            <w:vAlign w:val="center"/>
          </w:tcPr>
          <w:p>
            <w:pPr>
              <w:keepNext w:val="0"/>
              <w:keepLines w:val="0"/>
              <w:widowControl/>
              <w:suppressLineNumbers w:val="0"/>
              <w:jc w:val="center"/>
              <w:textAlignment w:val="center"/>
              <w:rPr>
                <w:rFonts w:hint="eastAsia" w:ascii="宋体" w:hAnsi="宋体" w:eastAsia="宋体" w:cs="宋体"/>
                <w:color w:val="auto"/>
                <w:sz w:val="18"/>
                <w:szCs w:val="18"/>
                <w:lang w:val="en-US" w:eastAsia="zh-CN"/>
              </w:rPr>
            </w:pPr>
            <w:r>
              <w:rPr>
                <w:rFonts w:hint="eastAsia" w:ascii="宋体" w:hAnsi="宋体" w:eastAsia="宋体" w:cs="宋体"/>
                <w:color w:val="auto"/>
                <w:sz w:val="18"/>
                <w:szCs w:val="18"/>
                <w:lang w:val="en-US" w:eastAsia="zh-CN"/>
              </w:rPr>
              <w:t>2.34%</w:t>
            </w:r>
          </w:p>
        </w:tc>
        <w:tc>
          <w:tcPr>
            <w:tcW w:w="880" w:type="dxa"/>
          </w:tcPr>
          <w:p>
            <w:pPr>
              <w:pStyle w:val="16"/>
              <w:spacing w:before="79"/>
              <w:ind w:right="103"/>
              <w:jc w:val="center"/>
              <w:rPr>
                <w:rFonts w:hint="eastAsia" w:ascii="宋体" w:hAnsi="宋体" w:eastAsia="宋体" w:cs="宋体"/>
                <w:color w:val="auto"/>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7" w:hRule="atLeast"/>
          <w:jc w:val="center"/>
        </w:trPr>
        <w:tc>
          <w:tcPr>
            <w:tcW w:w="2568" w:type="dxa"/>
            <w:gridSpan w:val="2"/>
          </w:tcPr>
          <w:p>
            <w:pPr>
              <w:pStyle w:val="16"/>
              <w:spacing w:before="79"/>
              <w:ind w:right="103"/>
              <w:jc w:val="center"/>
              <w:rPr>
                <w:rFonts w:hint="eastAsia" w:ascii="宋体" w:hAnsi="宋体" w:eastAsia="宋体" w:cs="宋体"/>
                <w:sz w:val="18"/>
                <w:szCs w:val="18"/>
                <w:lang w:val="en-US"/>
              </w:rPr>
            </w:pPr>
            <w:r>
              <w:rPr>
                <w:rFonts w:hint="eastAsia" w:ascii="宋体" w:hAnsi="宋体" w:eastAsia="宋体" w:cs="宋体"/>
                <w:sz w:val="18"/>
                <w:szCs w:val="18"/>
                <w:lang w:val="en-US"/>
              </w:rPr>
              <w:t>技能与证书模块</w:t>
            </w:r>
          </w:p>
        </w:tc>
        <w:tc>
          <w:tcPr>
            <w:tcW w:w="1392" w:type="dxa"/>
          </w:tcPr>
          <w:p>
            <w:pPr>
              <w:pStyle w:val="16"/>
              <w:spacing w:before="79"/>
              <w:ind w:right="103"/>
              <w:jc w:val="center"/>
              <w:rPr>
                <w:rFonts w:hint="eastAsia" w:ascii="宋体" w:hAnsi="宋体" w:eastAsia="宋体" w:cs="宋体"/>
                <w:color w:val="auto"/>
                <w:sz w:val="18"/>
                <w:szCs w:val="18"/>
              </w:rPr>
            </w:pPr>
          </w:p>
        </w:tc>
        <w:tc>
          <w:tcPr>
            <w:tcW w:w="1260" w:type="dxa"/>
          </w:tcPr>
          <w:p>
            <w:pPr>
              <w:pStyle w:val="16"/>
              <w:spacing w:before="79"/>
              <w:ind w:right="103"/>
              <w:jc w:val="center"/>
              <w:rPr>
                <w:rFonts w:hint="eastAsia" w:ascii="宋体" w:hAnsi="宋体" w:eastAsia="宋体" w:cs="宋体"/>
                <w:color w:val="auto"/>
                <w:sz w:val="18"/>
                <w:szCs w:val="18"/>
              </w:rPr>
            </w:pPr>
          </w:p>
        </w:tc>
        <w:tc>
          <w:tcPr>
            <w:tcW w:w="1260" w:type="dxa"/>
          </w:tcPr>
          <w:p>
            <w:pPr>
              <w:pStyle w:val="16"/>
              <w:spacing w:before="79"/>
              <w:ind w:right="103"/>
              <w:jc w:val="center"/>
              <w:rPr>
                <w:rFonts w:hint="eastAsia" w:ascii="宋体" w:hAnsi="宋体" w:eastAsia="宋体" w:cs="宋体"/>
                <w:color w:val="auto"/>
                <w:sz w:val="18"/>
                <w:szCs w:val="18"/>
              </w:rPr>
            </w:pPr>
          </w:p>
        </w:tc>
        <w:tc>
          <w:tcPr>
            <w:tcW w:w="1040" w:type="dxa"/>
          </w:tcPr>
          <w:p>
            <w:pPr>
              <w:pStyle w:val="16"/>
              <w:spacing w:before="79"/>
              <w:ind w:right="103"/>
              <w:jc w:val="center"/>
              <w:rPr>
                <w:rFonts w:hint="eastAsia" w:ascii="宋体" w:hAnsi="宋体" w:eastAsia="宋体" w:cs="宋体"/>
                <w:color w:val="auto"/>
                <w:sz w:val="18"/>
                <w:szCs w:val="18"/>
                <w:lang w:val="en-US"/>
              </w:rPr>
            </w:pPr>
          </w:p>
        </w:tc>
        <w:tc>
          <w:tcPr>
            <w:tcW w:w="1260" w:type="dxa"/>
            <w:vAlign w:val="center"/>
          </w:tcPr>
          <w:p>
            <w:pPr>
              <w:keepNext w:val="0"/>
              <w:keepLines w:val="0"/>
              <w:widowControl/>
              <w:suppressLineNumbers w:val="0"/>
              <w:jc w:val="center"/>
              <w:textAlignment w:val="center"/>
              <w:rPr>
                <w:rFonts w:hint="eastAsia" w:ascii="宋体" w:hAnsi="宋体" w:eastAsia="宋体" w:cs="宋体"/>
                <w:color w:val="auto"/>
                <w:sz w:val="18"/>
                <w:szCs w:val="18"/>
              </w:rPr>
            </w:pPr>
          </w:p>
        </w:tc>
        <w:tc>
          <w:tcPr>
            <w:tcW w:w="880" w:type="dxa"/>
          </w:tcPr>
          <w:p>
            <w:pPr>
              <w:pStyle w:val="16"/>
              <w:spacing w:before="79"/>
              <w:ind w:right="103"/>
              <w:jc w:val="center"/>
              <w:rPr>
                <w:rFonts w:hint="eastAsia" w:ascii="宋体" w:hAnsi="宋体" w:eastAsia="宋体" w:cs="宋体"/>
                <w:color w:val="auto"/>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7" w:hRule="atLeast"/>
          <w:jc w:val="center"/>
        </w:trPr>
        <w:tc>
          <w:tcPr>
            <w:tcW w:w="2568" w:type="dxa"/>
            <w:gridSpan w:val="2"/>
            <w:vAlign w:val="center"/>
          </w:tcPr>
          <w:p>
            <w:pPr>
              <w:pStyle w:val="16"/>
              <w:spacing w:before="79"/>
              <w:ind w:right="103"/>
              <w:jc w:val="center"/>
              <w:rPr>
                <w:rFonts w:hint="eastAsia" w:ascii="宋体" w:hAnsi="宋体" w:eastAsia="宋体" w:cs="宋体"/>
                <w:sz w:val="18"/>
                <w:szCs w:val="18"/>
                <w:lang w:val="en-US"/>
              </w:rPr>
            </w:pPr>
            <w:r>
              <w:rPr>
                <w:rFonts w:hint="eastAsia" w:ascii="宋体" w:hAnsi="宋体" w:eastAsia="宋体" w:cs="宋体"/>
                <w:sz w:val="18"/>
                <w:szCs w:val="18"/>
                <w:lang w:val="en-US"/>
              </w:rPr>
              <w:t>总计</w:t>
            </w:r>
          </w:p>
        </w:tc>
        <w:tc>
          <w:tcPr>
            <w:tcW w:w="1392" w:type="dxa"/>
            <w:vAlign w:val="center"/>
          </w:tcPr>
          <w:p>
            <w:pPr>
              <w:widowControl/>
              <w:jc w:val="center"/>
              <w:rPr>
                <w:rFonts w:hint="eastAsia" w:ascii="宋体" w:hAnsi="宋体" w:eastAsia="宋体" w:cs="宋体"/>
                <w:b/>
                <w:bCs/>
                <w:color w:val="auto"/>
                <w:kern w:val="0"/>
                <w:sz w:val="18"/>
                <w:szCs w:val="18"/>
                <w:lang w:val="en-US" w:eastAsia="zh-CN"/>
              </w:rPr>
            </w:pPr>
            <w:r>
              <w:rPr>
                <w:rFonts w:hint="eastAsia" w:ascii="宋体" w:hAnsi="宋体" w:eastAsia="宋体" w:cs="宋体"/>
                <w:b/>
                <w:bCs/>
                <w:color w:val="auto"/>
                <w:kern w:val="0"/>
                <w:sz w:val="18"/>
                <w:szCs w:val="18"/>
                <w:lang w:val="en-US" w:eastAsia="zh-CN"/>
              </w:rPr>
              <w:t>2736</w:t>
            </w:r>
          </w:p>
        </w:tc>
        <w:tc>
          <w:tcPr>
            <w:tcW w:w="1260" w:type="dxa"/>
            <w:vAlign w:val="center"/>
          </w:tcPr>
          <w:p>
            <w:pPr>
              <w:widowControl/>
              <w:jc w:val="center"/>
              <w:rPr>
                <w:rFonts w:hint="eastAsia" w:ascii="宋体" w:hAnsi="宋体" w:eastAsia="宋体" w:cs="宋体"/>
                <w:b/>
                <w:bCs/>
                <w:color w:val="auto"/>
                <w:kern w:val="0"/>
                <w:sz w:val="18"/>
                <w:szCs w:val="18"/>
                <w:lang w:val="en-US" w:eastAsia="zh-CN"/>
              </w:rPr>
            </w:pPr>
            <w:r>
              <w:rPr>
                <w:rFonts w:hint="eastAsia" w:ascii="宋体" w:hAnsi="宋体" w:eastAsia="宋体" w:cs="宋体"/>
                <w:b/>
                <w:bCs/>
                <w:color w:val="auto"/>
                <w:kern w:val="0"/>
                <w:sz w:val="18"/>
                <w:szCs w:val="18"/>
                <w:lang w:val="en-US" w:eastAsia="zh-CN"/>
              </w:rPr>
              <w:t>1144</w:t>
            </w:r>
          </w:p>
        </w:tc>
        <w:tc>
          <w:tcPr>
            <w:tcW w:w="1260" w:type="dxa"/>
            <w:vAlign w:val="center"/>
          </w:tcPr>
          <w:p>
            <w:pPr>
              <w:widowControl/>
              <w:jc w:val="center"/>
              <w:rPr>
                <w:rFonts w:hint="eastAsia" w:ascii="宋体" w:hAnsi="宋体" w:eastAsia="宋体" w:cs="宋体"/>
                <w:b/>
                <w:bCs/>
                <w:color w:val="auto"/>
                <w:kern w:val="0"/>
                <w:sz w:val="18"/>
                <w:szCs w:val="18"/>
                <w:lang w:val="en-US" w:eastAsia="zh-CN"/>
              </w:rPr>
            </w:pPr>
            <w:r>
              <w:rPr>
                <w:rFonts w:hint="eastAsia" w:ascii="宋体" w:hAnsi="宋体" w:eastAsia="宋体" w:cs="宋体"/>
                <w:b/>
                <w:bCs/>
                <w:color w:val="auto"/>
                <w:kern w:val="0"/>
                <w:sz w:val="18"/>
                <w:szCs w:val="18"/>
                <w:lang w:val="en-US" w:eastAsia="zh-CN"/>
              </w:rPr>
              <w:t>1592</w:t>
            </w:r>
          </w:p>
        </w:tc>
        <w:tc>
          <w:tcPr>
            <w:tcW w:w="1040" w:type="dxa"/>
            <w:vAlign w:val="center"/>
          </w:tcPr>
          <w:p>
            <w:pPr>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141</w:t>
            </w:r>
          </w:p>
        </w:tc>
        <w:tc>
          <w:tcPr>
            <w:tcW w:w="1260" w:type="dxa"/>
            <w:vAlign w:val="center"/>
          </w:tcPr>
          <w:p>
            <w:pPr>
              <w:widowControl/>
              <w:jc w:val="center"/>
              <w:textAlignment w:val="center"/>
              <w:rPr>
                <w:rFonts w:hint="eastAsia" w:ascii="宋体" w:hAnsi="宋体" w:eastAsia="宋体" w:cs="宋体"/>
                <w:sz w:val="18"/>
                <w:szCs w:val="18"/>
              </w:rPr>
            </w:pPr>
          </w:p>
        </w:tc>
        <w:tc>
          <w:tcPr>
            <w:tcW w:w="880" w:type="dxa"/>
            <w:vAlign w:val="center"/>
          </w:tcPr>
          <w:p>
            <w:pPr>
              <w:pStyle w:val="16"/>
              <w:spacing w:before="79"/>
              <w:ind w:right="103"/>
              <w:jc w:val="center"/>
              <w:rPr>
                <w:rFonts w:hint="eastAsia" w:ascii="宋体" w:hAnsi="宋体" w:eastAsia="宋体" w:cs="宋体"/>
                <w:sz w:val="18"/>
                <w:szCs w:val="18"/>
              </w:rPr>
            </w:pPr>
          </w:p>
        </w:tc>
      </w:tr>
    </w:tbl>
    <w:p>
      <w:pPr>
        <w:spacing w:line="340" w:lineRule="exact"/>
        <w:jc w:val="left"/>
        <w:rPr>
          <w:rFonts w:ascii="宋体" w:hAnsi="宋体" w:eastAsia="宋体" w:cs="宋体"/>
          <w:b/>
          <w:bCs/>
          <w:sz w:val="18"/>
          <w:szCs w:val="18"/>
        </w:rPr>
      </w:pPr>
      <w:r>
        <w:rPr>
          <w:rFonts w:hint="eastAsia" w:ascii="宋体" w:hAnsi="宋体" w:eastAsia="宋体" w:cs="宋体"/>
          <w:b/>
          <w:bCs/>
          <w:sz w:val="18"/>
          <w:szCs w:val="18"/>
        </w:rPr>
        <w:t>说明：实践性教学学时占总学时数5</w:t>
      </w:r>
      <w:r>
        <w:rPr>
          <w:rFonts w:ascii="宋体" w:hAnsi="宋体" w:eastAsia="宋体" w:cs="宋体"/>
          <w:b/>
          <w:bCs/>
          <w:sz w:val="18"/>
          <w:szCs w:val="18"/>
        </w:rPr>
        <w:t>8.</w:t>
      </w:r>
      <w:r>
        <w:rPr>
          <w:rFonts w:hint="eastAsia" w:ascii="宋体" w:hAnsi="宋体" w:eastAsia="宋体" w:cs="宋体"/>
          <w:b/>
          <w:bCs/>
          <w:sz w:val="18"/>
          <w:szCs w:val="18"/>
          <w:lang w:val="en-US" w:eastAsia="zh-CN"/>
        </w:rPr>
        <w:t>1</w:t>
      </w:r>
      <w:r>
        <w:rPr>
          <w:rFonts w:hint="eastAsia" w:ascii="宋体" w:hAnsi="宋体" w:eastAsia="宋体" w:cs="宋体"/>
          <w:b/>
          <w:bCs/>
          <w:sz w:val="18"/>
          <w:szCs w:val="18"/>
        </w:rPr>
        <w:t>%</w:t>
      </w:r>
    </w:p>
    <w:p>
      <w:pPr>
        <w:spacing w:line="380" w:lineRule="exact"/>
        <w:ind w:firstLine="560" w:firstLineChars="200"/>
        <w:rPr>
          <w:rFonts w:ascii="方正仿宋简体" w:hAnsi="方正仿宋简体" w:eastAsia="方正仿宋简体" w:cs="方正仿宋简体"/>
          <w:sz w:val="28"/>
          <w:szCs w:val="28"/>
        </w:rPr>
      </w:pPr>
    </w:p>
    <w:p>
      <w:pPr>
        <w:widowControl/>
        <w:spacing w:line="480" w:lineRule="exact"/>
        <w:ind w:firstLine="560" w:firstLineChars="200"/>
        <w:jc w:val="left"/>
        <w:rPr>
          <w:rFonts w:ascii="方正仿宋简体" w:hAnsi="方正仿宋简体" w:eastAsia="方正仿宋简体" w:cs="方正仿宋简体"/>
          <w:kern w:val="0"/>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widowControl/>
        <w:spacing w:line="480" w:lineRule="exact"/>
        <w:jc w:val="left"/>
        <w:rPr>
          <w:rFonts w:hint="eastAsia" w:ascii="黑体" w:hAnsi="黑体" w:eastAsia="黑体" w:cs="黑体"/>
          <w:sz w:val="28"/>
          <w:szCs w:val="28"/>
          <w:lang w:bidi="zh-CN"/>
        </w:rPr>
      </w:pPr>
    </w:p>
    <w:p>
      <w:pPr>
        <w:pStyle w:val="3"/>
        <w:bidi w:val="0"/>
        <w:rPr>
          <w:rFonts w:ascii="方正仿宋简体" w:hAnsi="方正仿宋简体" w:eastAsia="方正仿宋简体" w:cs="方正仿宋简体"/>
          <w:kern w:val="0"/>
          <w:sz w:val="28"/>
          <w:szCs w:val="28"/>
        </w:rPr>
      </w:pPr>
      <w:bookmarkStart w:id="9" w:name="_Toc32240"/>
      <w:r>
        <w:rPr>
          <w:rFonts w:hint="eastAsia" w:ascii="黑体" w:hAnsi="黑体" w:cs="黑体"/>
          <w:sz w:val="28"/>
          <w:szCs w:val="28"/>
          <w:lang w:val="zh-CN" w:bidi="zh-CN"/>
        </w:rPr>
        <w:t>八</w:t>
      </w:r>
      <w:r>
        <w:rPr>
          <w:rFonts w:hint="eastAsia" w:ascii="黑体" w:hAnsi="黑体" w:eastAsia="黑体" w:cs="黑体"/>
          <w:sz w:val="28"/>
          <w:szCs w:val="28"/>
          <w:lang w:val="zh-CN" w:bidi="zh-CN"/>
        </w:rPr>
        <w:t>、实施保障</w:t>
      </w:r>
      <w:bookmarkEnd w:id="9"/>
    </w:p>
    <w:p>
      <w:pPr>
        <w:pStyle w:val="4"/>
        <w:bidi w:val="0"/>
        <w:ind w:left="0" w:leftChars="0" w:firstLine="0" w:firstLineChars="0"/>
      </w:pPr>
      <w:bookmarkStart w:id="10" w:name="_Toc30746"/>
      <w:r>
        <w:rPr>
          <w:rFonts w:hint="eastAsia"/>
        </w:rPr>
        <w:t>（一）师资队伍</w:t>
      </w:r>
      <w:bookmarkEnd w:id="10"/>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1.专任教师要求</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（1）硕士研究生以上学历，所学专业须与承担的专业课程紧密联系。</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（2）具有高等学校教师任职资格。</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（3）具有良好的教师职业道德修养；有理想信念、有道德情操、有扎实学识、有仁爱之心。</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（4）拥有较深厚的早教专业理论知识，了解早教领域的前沿动态。</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（5）具有较强的教育教学能力，教育科研能力和教学创新能力。</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（6）能熟练使用信息技术和多媒体教学手段。</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2.兼职教师要求</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（1）具有良好的思想政治素质和职业道德。</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（2）熟悉早期教育行业领域的实际工作情况，拥有丰富的一线教学、管理等工作经验，能承担专业课程教学、实习实训指导和学生职业发展规划指导等教学任务。</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（3）有强烈的职业责任感和专业认同感，不仅具有扎实的专业知识和技能，而且在专业思想和专业情感方面能给学生正确引导。</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（4）能够遵守学校对兼职教师管理的各项规章制度。</w:t>
      </w:r>
    </w:p>
    <w:p>
      <w:pPr>
        <w:pStyle w:val="4"/>
        <w:bidi w:val="0"/>
        <w:rPr>
          <w:rFonts w:hint="eastAsia"/>
        </w:rPr>
      </w:pPr>
      <w:bookmarkStart w:id="11" w:name="_Toc28298"/>
      <w:r>
        <w:rPr>
          <w:rFonts w:hint="eastAsia"/>
        </w:rPr>
        <w:t>（二）教学设施</w:t>
      </w:r>
      <w:bookmarkEnd w:id="11"/>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具有多媒体功能的标准化专业理论教室，音乐、美术、舞蹈教室，亲子活动实训室，婴幼儿保育实训室，感统实训室，婴幼儿行为观察实训室，</w:t>
      </w:r>
      <w:r>
        <w:rPr>
          <w:rFonts w:hint="eastAsia" w:ascii="宋体" w:hAnsi="宋体" w:eastAsia="宋体" w:cs="宋体"/>
          <w:sz w:val="21"/>
          <w:szCs w:val="21"/>
          <w:lang w:val="en-US"/>
        </w:rPr>
        <w:t>早期教育专业多功能实训室、虚拟仿真教育</w:t>
      </w:r>
      <w:r>
        <w:rPr>
          <w:rFonts w:hint="eastAsia" w:ascii="宋体" w:hAnsi="宋体" w:eastAsia="宋体" w:cs="宋体"/>
          <w:sz w:val="21"/>
          <w:szCs w:val="21"/>
        </w:rPr>
        <w:t>能满足学生校</w:t>
      </w:r>
      <w:r>
        <w:rPr>
          <w:rFonts w:hint="eastAsia" w:ascii="宋体" w:hAnsi="宋体" w:eastAsia="宋体" w:cs="宋体"/>
          <w:sz w:val="21"/>
          <w:szCs w:val="21"/>
          <w:lang w:val="en-US"/>
        </w:rPr>
        <w:t>内</w:t>
      </w:r>
      <w:r>
        <w:rPr>
          <w:rFonts w:hint="eastAsia" w:ascii="宋体" w:hAnsi="宋体" w:eastAsia="宋体" w:cs="宋体"/>
          <w:sz w:val="21"/>
          <w:szCs w:val="21"/>
        </w:rPr>
        <w:t>见实习的</w:t>
      </w:r>
      <w:r>
        <w:rPr>
          <w:rFonts w:hint="eastAsia" w:ascii="宋体" w:hAnsi="宋体" w:eastAsia="宋体" w:cs="宋体"/>
          <w:sz w:val="21"/>
          <w:szCs w:val="21"/>
          <w:lang w:val="en-US"/>
        </w:rPr>
        <w:t>实训</w:t>
      </w:r>
      <w:r>
        <w:rPr>
          <w:rFonts w:hint="eastAsia" w:ascii="宋体" w:hAnsi="宋体" w:eastAsia="宋体" w:cs="宋体"/>
          <w:sz w:val="21"/>
          <w:szCs w:val="21"/>
        </w:rPr>
        <w:t>基地。</w:t>
      </w:r>
    </w:p>
    <w:p>
      <w:pPr>
        <w:pStyle w:val="4"/>
        <w:bidi w:val="0"/>
        <w:rPr>
          <w:rFonts w:hint="eastAsia"/>
        </w:rPr>
      </w:pPr>
      <w:bookmarkStart w:id="12" w:name="_Toc20581"/>
      <w:r>
        <w:rPr>
          <w:rFonts w:hint="eastAsia"/>
        </w:rPr>
        <w:t>（三）教学资源</w:t>
      </w:r>
      <w:bookmarkEnd w:id="12"/>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lang w:val="en-US"/>
        </w:rPr>
        <w:t>在国家规划教材建设中，遴选多种校企双元开发的优质教材，倡导新型活页式、工作手册式教材。积极引入早教机构真实项目和案例，开发或引入多种形式的数字化教学资源，做好早期教育专业教学资源库的建设和使用工作。</w:t>
      </w:r>
      <w:r>
        <w:rPr>
          <w:rFonts w:hint="eastAsia" w:ascii="宋体" w:hAnsi="宋体" w:eastAsia="宋体" w:cs="宋体"/>
          <w:sz w:val="21"/>
          <w:szCs w:val="21"/>
        </w:rPr>
        <w:t>学校图书馆应定期采购早期教育专业书刊资料。根据实际需要建立早期教育数字化教学资源库：包括 0-3 岁婴幼儿保教活动视频资源，活动方案，早期教育专业文献资源等。</w:t>
      </w:r>
    </w:p>
    <w:p>
      <w:pPr>
        <w:pStyle w:val="4"/>
        <w:bidi w:val="0"/>
        <w:rPr>
          <w:rFonts w:hint="eastAsia"/>
        </w:rPr>
      </w:pPr>
      <w:bookmarkStart w:id="13" w:name="_Toc16256"/>
      <w:r>
        <w:rPr>
          <w:rFonts w:hint="eastAsia"/>
        </w:rPr>
        <w:t>（四）教学方法</w:t>
      </w:r>
      <w:bookmarkEnd w:id="13"/>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1.教学手段：灵活运用任务驱动、项目导向、案例教学、情境教学、模拟教学、自主学习、探究性学习等多种教学方法。</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2.实践教学：通过校内实训室实训与校外实习（尤其第六学期的顶岗实习），培养学生的实际操作能力。</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3.双导师制：学生在专业理论学习和教学实践过程中，既有来自学校老师的指导，也有来自早教机构具有丰富实践经验的一线教师的指导，缩小学生理论和实践之间的差距。</w:t>
      </w:r>
    </w:p>
    <w:p>
      <w:pPr>
        <w:pStyle w:val="4"/>
        <w:bidi w:val="0"/>
        <w:rPr>
          <w:rFonts w:hint="eastAsia"/>
        </w:rPr>
      </w:pPr>
      <w:bookmarkStart w:id="14" w:name="_Toc18325"/>
      <w:r>
        <w:rPr>
          <w:rFonts w:hint="eastAsia"/>
        </w:rPr>
        <w:t>（五）学习评价</w:t>
      </w:r>
      <w:bookmarkEnd w:id="14"/>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通过理论、实践考核评价学生的学习效果。具体要求：</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1.课程考核</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必修和选修的课程考核分为考试和考查两种方式，按百分制计成绩。根据各课程特点，由任课教师决定考核方式。课程总成绩中应包含平时成绩和期末考试成绩。平时成绩包括课堂考勤、课堂表现、平时作业，教学实训等，占50%；期末考试成绩占50%。</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2.实习考核</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教学实习周的成绩单独登记，实习周开始前有关教师需要将实习周的具体作业提供给学生，根据实习期间学生的表现由实习单位的指导教师和学校有关教师共同进行综合考核，把各项考核结果汇总为最终成绩。</w:t>
      </w:r>
    </w:p>
    <w:p>
      <w:pPr>
        <w:pStyle w:val="4"/>
        <w:bidi w:val="0"/>
        <w:rPr>
          <w:rFonts w:hint="eastAsia"/>
        </w:rPr>
      </w:pPr>
      <w:bookmarkStart w:id="15" w:name="_Toc13525"/>
      <w:r>
        <w:rPr>
          <w:rFonts w:hint="eastAsia"/>
        </w:rPr>
        <w:t>（六）质量管理</w:t>
      </w:r>
      <w:bookmarkEnd w:id="15"/>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健全人才培养工作的体制机制，形成稳定的组织机构和专业建设团队，形成人才培养质量保障体系。完善教育教学过程监测、评价与反馈机制。定期组织行业调研、第三方机构就业评估等对人才培养质量进行评价，充分发挥学校、行业企业、家长等多评价主体的作用，形成多元监督机制。</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教师教学评价与考核由教学常规检查、学生评价、教师同行评价和教学督导四部分组成。强化学生学习的全过程管理与评价，实施考教分离，评教与评学分离，严格考试纪律，考试管理严密、科学、规范，客观公正评价教育教学质量。</w:t>
      </w:r>
    </w:p>
    <w:p>
      <w:pPr>
        <w:pStyle w:val="3"/>
        <w:bidi w:val="0"/>
        <w:rPr>
          <w:lang w:val="zh-CN"/>
        </w:rPr>
      </w:pPr>
      <w:bookmarkStart w:id="16" w:name="_Toc2952"/>
      <w:r>
        <w:rPr>
          <w:rFonts w:hint="eastAsia"/>
          <w:lang w:val="zh-CN"/>
        </w:rPr>
        <w:t>九、毕业要求</w:t>
      </w:r>
      <w:bookmarkEnd w:id="16"/>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学生在规定年限内满足以下条件，准予毕业。</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1.思想政治素质合格。</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2.必修、选修课成绩合格。</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学生在规定年限内完成人才培养方案规定的必修、选修全部课程的学时学分，</w:t>
      </w:r>
      <w:r>
        <w:rPr>
          <w:rFonts w:hint="eastAsia" w:ascii="宋体" w:hAnsi="宋体" w:eastAsia="宋体" w:cs="宋体"/>
          <w:sz w:val="21"/>
          <w:szCs w:val="21"/>
          <w:lang w:val="en-US"/>
        </w:rPr>
        <w:t>学分不低于</w:t>
      </w:r>
      <w:r>
        <w:rPr>
          <w:rFonts w:hint="eastAsia" w:ascii="宋体" w:hAnsi="宋体" w:eastAsia="宋体" w:cs="宋体"/>
          <w:sz w:val="21"/>
          <w:szCs w:val="21"/>
          <w:lang w:val="en-US" w:eastAsia="zh-CN"/>
        </w:rPr>
        <w:t>141</w:t>
      </w:r>
      <w:r>
        <w:rPr>
          <w:rFonts w:hint="eastAsia" w:ascii="宋体" w:hAnsi="宋体" w:eastAsia="宋体" w:cs="宋体"/>
          <w:sz w:val="21"/>
          <w:szCs w:val="21"/>
          <w:lang w:val="en-US"/>
        </w:rPr>
        <w:t>学分</w:t>
      </w:r>
      <w:r>
        <w:rPr>
          <w:rFonts w:hint="eastAsia" w:ascii="宋体" w:hAnsi="宋体" w:eastAsia="宋体" w:cs="宋体"/>
          <w:sz w:val="21"/>
          <w:szCs w:val="21"/>
        </w:rPr>
        <w:t>。</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3.实践课成绩合格</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完成人才培养方案规定的每学期的见实习学时，成绩评定合格；完成最后一学期的顶岗实习，成绩评定合格。</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4.完成最后一学期的毕业设计，成绩评定合格。</w:t>
      </w:r>
    </w:p>
    <w:p>
      <w:pPr>
        <w:pStyle w:val="5"/>
        <w:autoSpaceDE w:val="0"/>
        <w:autoSpaceDN w:val="0"/>
        <w:spacing w:line="48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5.除毕业证外，鼓励学生获得幼儿</w:t>
      </w:r>
      <w:r>
        <w:rPr>
          <w:rFonts w:hint="eastAsia" w:ascii="宋体" w:hAnsi="宋体" w:eastAsia="宋体" w:cs="宋体"/>
          <w:sz w:val="21"/>
          <w:szCs w:val="21"/>
          <w:lang w:val="en-US"/>
        </w:rPr>
        <w:t>照护</w:t>
      </w:r>
      <w:r>
        <w:rPr>
          <w:rFonts w:hint="eastAsia" w:ascii="宋体" w:hAnsi="宋体" w:eastAsia="宋体" w:cs="宋体"/>
          <w:sz w:val="21"/>
          <w:szCs w:val="21"/>
        </w:rPr>
        <w:t>资格证、母婴护理证、</w:t>
      </w:r>
      <w:r>
        <w:rPr>
          <w:rFonts w:hint="eastAsia" w:ascii="宋体" w:hAnsi="宋体" w:eastAsia="宋体" w:cs="宋体"/>
          <w:sz w:val="21"/>
          <w:szCs w:val="21"/>
          <w:lang w:val="en-US"/>
        </w:rPr>
        <w:t>计算机等级证</w:t>
      </w:r>
      <w:r>
        <w:rPr>
          <w:rFonts w:hint="eastAsia" w:ascii="宋体" w:hAnsi="宋体" w:eastAsia="宋体" w:cs="宋体"/>
          <w:sz w:val="21"/>
          <w:szCs w:val="21"/>
        </w:rPr>
        <w:t>、</w:t>
      </w:r>
      <w:r>
        <w:rPr>
          <w:rFonts w:hint="eastAsia" w:ascii="宋体" w:hAnsi="宋体" w:eastAsia="宋体" w:cs="宋体"/>
          <w:sz w:val="21"/>
          <w:szCs w:val="21"/>
          <w:lang w:val="en-US"/>
        </w:rPr>
        <w:t>英语等级证书</w:t>
      </w:r>
      <w:r>
        <w:rPr>
          <w:rFonts w:hint="eastAsia" w:ascii="宋体" w:hAnsi="宋体" w:eastAsia="宋体" w:cs="宋体"/>
          <w:sz w:val="21"/>
          <w:szCs w:val="21"/>
        </w:rPr>
        <w:t>中至少</w:t>
      </w:r>
      <w:r>
        <w:rPr>
          <w:rFonts w:hint="eastAsia" w:ascii="宋体" w:hAnsi="宋体" w:eastAsia="宋体" w:cs="宋体"/>
          <w:sz w:val="21"/>
          <w:szCs w:val="21"/>
          <w:lang w:val="en-US"/>
        </w:rPr>
        <w:t>2</w:t>
      </w:r>
      <w:r>
        <w:rPr>
          <w:rFonts w:hint="eastAsia" w:ascii="宋体" w:hAnsi="宋体" w:eastAsia="宋体" w:cs="宋体"/>
          <w:sz w:val="21"/>
          <w:szCs w:val="21"/>
        </w:rPr>
        <w:t>项职业资格证书。</w:t>
      </w: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rPr>
          <w:rFonts w:ascii="方正仿宋简体" w:hAnsi="方正仿宋简体" w:eastAsia="方正仿宋简体" w:cs="方正仿宋简体"/>
          <w:sz w:val="28"/>
          <w:szCs w:val="28"/>
        </w:rPr>
      </w:pPr>
    </w:p>
    <w:p>
      <w:pPr>
        <w:pStyle w:val="2"/>
        <w:ind w:firstLine="0"/>
        <w:rPr>
          <w:rFonts w:hint="eastAsia" w:ascii="方正仿宋简体" w:hAnsi="方正仿宋简体" w:eastAsia="方正仿宋简体" w:cs="方正仿宋简体"/>
          <w:sz w:val="28"/>
          <w:szCs w:val="28"/>
        </w:rPr>
      </w:pPr>
    </w:p>
    <w:p>
      <w:pPr>
        <w:widowControl/>
        <w:spacing w:line="480" w:lineRule="exact"/>
        <w:ind w:firstLine="560" w:firstLineChars="200"/>
        <w:jc w:val="left"/>
        <w:rPr>
          <w:rFonts w:hint="eastAsia" w:ascii="黑体" w:hAnsi="黑体" w:eastAsia="黑体" w:cs="黑体"/>
          <w:sz w:val="28"/>
          <w:szCs w:val="28"/>
          <w:lang w:val="zh-CN" w:bidi="zh-CN"/>
        </w:rPr>
      </w:pPr>
    </w:p>
    <w:p>
      <w:pPr>
        <w:widowControl/>
        <w:spacing w:line="480" w:lineRule="exact"/>
        <w:ind w:firstLine="560" w:firstLineChars="200"/>
        <w:jc w:val="left"/>
        <w:rPr>
          <w:rFonts w:hint="eastAsia" w:ascii="黑体" w:hAnsi="黑体" w:eastAsia="黑体" w:cs="黑体"/>
          <w:sz w:val="28"/>
          <w:szCs w:val="28"/>
          <w:lang w:val="zh-CN" w:bidi="zh-CN"/>
        </w:rPr>
      </w:pPr>
    </w:p>
    <w:p>
      <w:pPr>
        <w:pStyle w:val="3"/>
        <w:bidi w:val="0"/>
        <w:rPr>
          <w:rFonts w:ascii="黑体" w:hAnsi="黑体" w:eastAsia="黑体" w:cs="黑体"/>
          <w:sz w:val="28"/>
          <w:szCs w:val="28"/>
          <w:lang w:val="zh-CN" w:bidi="zh-CN"/>
        </w:rPr>
      </w:pPr>
      <w:bookmarkStart w:id="17" w:name="_Toc24390"/>
      <w:r>
        <w:rPr>
          <w:rFonts w:hint="eastAsia" w:ascii="黑体" w:hAnsi="黑体" w:eastAsia="黑体" w:cs="黑体"/>
          <w:sz w:val="28"/>
          <w:szCs w:val="28"/>
          <w:lang w:val="zh-CN" w:bidi="zh-CN"/>
        </w:rPr>
        <w:t>十、实践教学体系</w:t>
      </w:r>
      <w:bookmarkEnd w:id="17"/>
    </w:p>
    <w:p>
      <w:pPr>
        <w:tabs>
          <w:tab w:val="left" w:pos="540"/>
        </w:tabs>
        <w:spacing w:line="360" w:lineRule="auto"/>
        <w:ind w:firstLine="643" w:firstLineChars="200"/>
        <w:rPr>
          <w:rFonts w:ascii="黑体" w:eastAsia="黑体"/>
          <w:b/>
          <w:szCs w:val="21"/>
        </w:rPr>
      </w:pPr>
    </w:p>
    <w:p>
      <w:pPr>
        <w:tabs>
          <w:tab w:val="left" w:pos="540"/>
        </w:tabs>
        <w:spacing w:line="360" w:lineRule="auto"/>
        <w:ind w:firstLine="643" w:firstLineChars="200"/>
        <w:rPr>
          <w:rFonts w:ascii="黑体" w:eastAsia="黑体"/>
          <w:b/>
          <w:szCs w:val="21"/>
        </w:rPr>
      </w:pPr>
      <w:r>
        <w:rPr>
          <w:rFonts w:ascii="黑体" w:eastAsia="黑体"/>
          <w:b/>
          <w:szCs w:val="21"/>
        </w:rPr>
        <mc:AlternateContent>
          <mc:Choice Requires="wps">
            <w:drawing>
              <wp:anchor distT="0" distB="0" distL="114300" distR="114300" simplePos="0" relativeHeight="251660288" behindDoc="0" locked="0" layoutInCell="1" allowOverlap="1">
                <wp:simplePos x="0" y="0"/>
                <wp:positionH relativeFrom="column">
                  <wp:posOffset>2211705</wp:posOffset>
                </wp:positionH>
                <wp:positionV relativeFrom="paragraph">
                  <wp:posOffset>116840</wp:posOffset>
                </wp:positionV>
                <wp:extent cx="3200400" cy="685800"/>
                <wp:effectExtent l="5080" t="4445" r="13970" b="14605"/>
                <wp:wrapNone/>
                <wp:docPr id="48" name="文本框 585"/>
                <wp:cNvGraphicFramePr/>
                <a:graphic xmlns:a="http://schemas.openxmlformats.org/drawingml/2006/main">
                  <a:graphicData uri="http://schemas.microsoft.com/office/word/2010/wordprocessingShape">
                    <wps:wsp>
                      <wps:cNvSpPr txBox="1">
                        <a:spLocks noChangeArrowheads="1"/>
                      </wps:cNvSpPr>
                      <wps:spPr bwMode="auto">
                        <a:xfrm>
                          <a:off x="0" y="0"/>
                          <a:ext cx="3200400" cy="685800"/>
                        </a:xfrm>
                        <a:prstGeom prst="rect">
                          <a:avLst/>
                        </a:prstGeom>
                        <a:solidFill>
                          <a:srgbClr val="FFFFFF"/>
                        </a:solidFill>
                        <a:ln w="9525">
                          <a:solidFill>
                            <a:srgbClr val="000000"/>
                          </a:solidFill>
                          <a:miter lim="800000"/>
                        </a:ln>
                      </wps:spPr>
                      <wps:txbx>
                        <w:txbxContent>
                          <w:p>
                            <w:pPr>
                              <w:rPr>
                                <w:sz w:val="18"/>
                                <w:szCs w:val="18"/>
                              </w:rPr>
                            </w:pPr>
                            <w:r>
                              <w:rPr>
                                <w:rFonts w:hint="eastAsia" w:ascii="宋体" w:hAnsi="宋体"/>
                                <w:b/>
                                <w:sz w:val="18"/>
                                <w:szCs w:val="18"/>
                              </w:rPr>
                              <w:t>创新创业竞赛：</w:t>
                            </w:r>
                            <w:r>
                              <w:rPr>
                                <w:rFonts w:hint="eastAsia"/>
                                <w:kern w:val="0"/>
                                <w:sz w:val="18"/>
                                <w:szCs w:val="18"/>
                              </w:rPr>
                              <w:t>各级各类专业技能大赛</w:t>
                            </w:r>
                            <w:r>
                              <w:rPr>
                                <w:rFonts w:hint="eastAsia" w:ascii="宋体" w:hAnsi="宋体"/>
                                <w:sz w:val="18"/>
                                <w:szCs w:val="18"/>
                              </w:rPr>
                              <w:t>、</w:t>
                            </w:r>
                            <w:r>
                              <w:rPr>
                                <w:rFonts w:hint="eastAsia"/>
                                <w:kern w:val="0"/>
                                <w:sz w:val="18"/>
                                <w:szCs w:val="18"/>
                              </w:rPr>
                              <w:t>大学生创新创业训练计划项目、论文、专利、参与教师科研项目</w:t>
                            </w:r>
                          </w:p>
                          <w:p>
                            <w:r>
                              <w:rPr>
                                <w:rFonts w:hint="eastAsia"/>
                                <w:b/>
                                <w:sz w:val="18"/>
                                <w:szCs w:val="18"/>
                              </w:rPr>
                              <w:t>创新创业训练：</w:t>
                            </w:r>
                            <w:r>
                              <w:rPr>
                                <w:rFonts w:hint="eastAsia" w:ascii="宋体" w:hAnsi="宋体"/>
                                <w:sz w:val="18"/>
                                <w:szCs w:val="18"/>
                              </w:rPr>
                              <w:t>创业模拟实训</w:t>
                            </w:r>
                          </w:p>
                        </w:txbxContent>
                      </wps:txbx>
                      <wps:bodyPr rot="0" vert="horz" wrap="square" lIns="91440" tIns="45720" rIns="91440" bIns="45720" anchor="t" anchorCtr="0" upright="1">
                        <a:noAutofit/>
                      </wps:bodyPr>
                    </wps:wsp>
                  </a:graphicData>
                </a:graphic>
              </wp:anchor>
            </w:drawing>
          </mc:Choice>
          <mc:Fallback>
            <w:pict>
              <v:shape id="文本框 585" o:spid="_x0000_s1026" o:spt="202" type="#_x0000_t202" style="position:absolute;left:0pt;margin-left:174.15pt;margin-top:9.2pt;height:54pt;width:252pt;z-index:251660288;mso-width-relative:page;mso-height-relative:page;" fillcolor="#FFFFFF" filled="t" stroked="t" coordsize="21600,21600" o:gfxdata="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ASCb/2AAAAAoBAAAPAAAAAAAAAAEAIAAAACIA&#10;AABkcnMvZG93bnJldi54bWxQSwECFAAUAAAACACHTuJAh9YBFEICAACKBAAADgAAAAAAAAABACAA&#10;AAAnAQAAZHJzL2Uyb0RvYy54bWxQSwUGAAAAAAYABgBZAQAA2wUAAAAA&#10;">
                <v:fill on="t" focussize="0,0"/>
                <v:stroke color="#000000" miterlimit="8" joinstyle="miter"/>
                <v:imagedata o:title=""/>
                <o:lock v:ext="edit" aspectratio="f"/>
                <v:textbox>
                  <w:txbxContent>
                    <w:p>
                      <w:pPr>
                        <w:rPr>
                          <w:sz w:val="18"/>
                          <w:szCs w:val="18"/>
                        </w:rPr>
                      </w:pPr>
                      <w:r>
                        <w:rPr>
                          <w:rFonts w:hint="eastAsia" w:ascii="宋体" w:hAnsi="宋体"/>
                          <w:b/>
                          <w:sz w:val="18"/>
                          <w:szCs w:val="18"/>
                        </w:rPr>
                        <w:t>创新创业竞赛：</w:t>
                      </w:r>
                      <w:r>
                        <w:rPr>
                          <w:rFonts w:hint="eastAsia"/>
                          <w:kern w:val="0"/>
                          <w:sz w:val="18"/>
                          <w:szCs w:val="18"/>
                        </w:rPr>
                        <w:t>各级各类专业技能大赛</w:t>
                      </w:r>
                      <w:r>
                        <w:rPr>
                          <w:rFonts w:hint="eastAsia" w:ascii="宋体" w:hAnsi="宋体"/>
                          <w:sz w:val="18"/>
                          <w:szCs w:val="18"/>
                        </w:rPr>
                        <w:t>、</w:t>
                      </w:r>
                      <w:r>
                        <w:rPr>
                          <w:rFonts w:hint="eastAsia"/>
                          <w:kern w:val="0"/>
                          <w:sz w:val="18"/>
                          <w:szCs w:val="18"/>
                        </w:rPr>
                        <w:t>大学生创新创业训练计划项目、论文、专利、参与教师科研项目</w:t>
                      </w:r>
                    </w:p>
                    <w:p>
                      <w:r>
                        <w:rPr>
                          <w:rFonts w:hint="eastAsia"/>
                          <w:b/>
                          <w:sz w:val="18"/>
                          <w:szCs w:val="18"/>
                        </w:rPr>
                        <w:t>创新创业训练：</w:t>
                      </w:r>
                      <w:r>
                        <w:rPr>
                          <w:rFonts w:hint="eastAsia" w:ascii="宋体" w:hAnsi="宋体"/>
                          <w:sz w:val="18"/>
                          <w:szCs w:val="18"/>
                        </w:rPr>
                        <w:t>创业模拟实训</w:t>
                      </w:r>
                    </w:p>
                  </w:txbxContent>
                </v:textbox>
              </v:shape>
            </w:pict>
          </mc:Fallback>
        </mc:AlternateContent>
      </w:r>
      <w:r>
        <w:rPr>
          <w:rFonts w:ascii="黑体" w:eastAsia="黑体"/>
          <w:b/>
          <w:szCs w:val="21"/>
        </w:rPr>
        <mc:AlternateContent>
          <mc:Choice Requires="wps">
            <w:drawing>
              <wp:anchor distT="0" distB="0" distL="114300" distR="114300" simplePos="0" relativeHeight="251670528" behindDoc="0" locked="0" layoutInCell="1" allowOverlap="1">
                <wp:simplePos x="0" y="0"/>
                <wp:positionH relativeFrom="column">
                  <wp:posOffset>1066165</wp:posOffset>
                </wp:positionH>
                <wp:positionV relativeFrom="paragraph">
                  <wp:posOffset>194310</wp:posOffset>
                </wp:positionV>
                <wp:extent cx="914400" cy="495300"/>
                <wp:effectExtent l="4445" t="4445" r="14605" b="14605"/>
                <wp:wrapNone/>
                <wp:docPr id="45" name="文本框 581"/>
                <wp:cNvGraphicFramePr/>
                <a:graphic xmlns:a="http://schemas.openxmlformats.org/drawingml/2006/main">
                  <a:graphicData uri="http://schemas.microsoft.com/office/word/2010/wordprocessingShape">
                    <wps:wsp>
                      <wps:cNvSpPr txBox="1">
                        <a:spLocks noChangeArrowheads="1"/>
                      </wps:cNvSpPr>
                      <wps:spPr bwMode="auto">
                        <a:xfrm>
                          <a:off x="0" y="0"/>
                          <a:ext cx="914400" cy="495300"/>
                        </a:xfrm>
                        <a:prstGeom prst="rect">
                          <a:avLst/>
                        </a:prstGeom>
                        <a:solidFill>
                          <a:srgbClr val="FFFFFF"/>
                        </a:solidFill>
                        <a:ln w="9525">
                          <a:solidFill>
                            <a:srgbClr val="000000"/>
                          </a:solidFill>
                          <a:miter lim="800000"/>
                        </a:ln>
                      </wps:spPr>
                      <wps:txbx>
                        <w:txbxContent>
                          <w:p>
                            <w:pPr>
                              <w:spacing w:line="280" w:lineRule="exact"/>
                              <w:jc w:val="center"/>
                              <w:rPr>
                                <w:rFonts w:ascii="宋体" w:hAnsi="宋体" w:eastAsia="宋体" w:cs="宋体"/>
                                <w:sz w:val="21"/>
                                <w:szCs w:val="21"/>
                              </w:rPr>
                            </w:pPr>
                            <w:r>
                              <w:rPr>
                                <w:rFonts w:hint="eastAsia" w:ascii="宋体" w:hAnsi="宋体" w:eastAsia="宋体" w:cs="宋体"/>
                                <w:sz w:val="21"/>
                                <w:szCs w:val="21"/>
                              </w:rPr>
                              <w:t>创新创业教育实践模块</w:t>
                            </w:r>
                          </w:p>
                          <w:p>
                            <w:pPr>
                              <w:jc w:val="center"/>
                            </w:pPr>
                            <w:r>
                              <w:rPr>
                                <w:rFonts w:hint="eastAsia"/>
                              </w:rPr>
                              <w:t>业教育实践模块</w:t>
                            </w:r>
                          </w:p>
                        </w:txbxContent>
                      </wps:txbx>
                      <wps:bodyPr rot="0" vert="horz" wrap="square" lIns="91440" tIns="45720" rIns="91440" bIns="45720" anchor="t" anchorCtr="0" upright="1">
                        <a:noAutofit/>
                      </wps:bodyPr>
                    </wps:wsp>
                  </a:graphicData>
                </a:graphic>
              </wp:anchor>
            </w:drawing>
          </mc:Choice>
          <mc:Fallback>
            <w:pict>
              <v:shape id="文本框 581" o:spid="_x0000_s1026" o:spt="202" type="#_x0000_t202" style="position:absolute;left:0pt;margin-left:83.95pt;margin-top:15.3pt;height:39pt;width:72pt;z-index:251670528;mso-width-relative:page;mso-height-relative:page;" fillcolor="#FFFFFF" filled="t" stroked="t" coordsize="21600,21600" o:gfxdata="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&#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NuXnX3XAAAACgEAAA8AAAAAAAAAAQAgAAAAIgAAAGRy&#10;cy9kb3ducmV2LnhtbFBLAQIUABQAAAAIAIdO4kBJSu+4PwIAAIkEAAAOAAAAAAAAAAEAIAAAACYB&#10;AABkcnMvZTJvRG9jLnhtbFBLBQYAAAAABgAGAFkBAADXBQAAAAA=&#10;">
                <v:fill on="t" focussize="0,0"/>
                <v:stroke color="#000000" miterlimit="8" joinstyle="miter"/>
                <v:imagedata o:title=""/>
                <o:lock v:ext="edit" aspectratio="f"/>
                <v:textbox>
                  <w:txbxContent>
                    <w:p>
                      <w:pPr>
                        <w:spacing w:line="280" w:lineRule="exact"/>
                        <w:jc w:val="center"/>
                        <w:rPr>
                          <w:rFonts w:ascii="宋体" w:hAnsi="宋体" w:eastAsia="宋体" w:cs="宋体"/>
                          <w:sz w:val="21"/>
                          <w:szCs w:val="21"/>
                        </w:rPr>
                      </w:pPr>
                      <w:r>
                        <w:rPr>
                          <w:rFonts w:hint="eastAsia" w:ascii="宋体" w:hAnsi="宋体" w:eastAsia="宋体" w:cs="宋体"/>
                          <w:sz w:val="21"/>
                          <w:szCs w:val="21"/>
                        </w:rPr>
                        <w:t>创新创业教育实践模块</w:t>
                      </w:r>
                    </w:p>
                    <w:p>
                      <w:pPr>
                        <w:jc w:val="center"/>
                      </w:pPr>
                      <w:r>
                        <w:rPr>
                          <w:rFonts w:hint="eastAsia"/>
                        </w:rPr>
                        <w:t>业教育实践模块</w:t>
                      </w:r>
                    </w:p>
                  </w:txbxContent>
                </v:textbox>
              </v:shape>
            </w:pict>
          </mc:Fallback>
        </mc:AlternateContent>
      </w:r>
      <w:r>
        <w:rPr>
          <w:rFonts w:ascii="黑体" w:eastAsia="黑体"/>
          <w:b/>
          <w:szCs w:val="21"/>
        </w:rPr>
        <mc:AlternateContent>
          <mc:Choice Requires="wps">
            <w:drawing>
              <wp:anchor distT="0" distB="0" distL="114300" distR="114300" simplePos="0" relativeHeight="251678720" behindDoc="0" locked="0" layoutInCell="1" allowOverlap="1">
                <wp:simplePos x="0" y="0"/>
                <wp:positionH relativeFrom="column">
                  <wp:posOffset>790575</wp:posOffset>
                </wp:positionH>
                <wp:positionV relativeFrom="paragraph">
                  <wp:posOffset>469265</wp:posOffset>
                </wp:positionV>
                <wp:extent cx="0" cy="6684645"/>
                <wp:effectExtent l="4445" t="0" r="14605" b="1905"/>
                <wp:wrapNone/>
                <wp:docPr id="1" name="自选图形 601"/>
                <wp:cNvGraphicFramePr/>
                <a:graphic xmlns:a="http://schemas.openxmlformats.org/drawingml/2006/main">
                  <a:graphicData uri="http://schemas.microsoft.com/office/word/2010/wordprocessingShape">
                    <wps:wsp>
                      <wps:cNvCnPr>
                        <a:cxnSpLocks noChangeShapeType="1"/>
                      </wps:cNvCnPr>
                      <wps:spPr bwMode="auto">
                        <a:xfrm>
                          <a:off x="0" y="0"/>
                          <a:ext cx="0" cy="6684645"/>
                        </a:xfrm>
                        <a:prstGeom prst="straightConnector1">
                          <a:avLst/>
                        </a:prstGeom>
                        <a:noFill/>
                        <a:ln w="9525">
                          <a:solidFill>
                            <a:srgbClr val="000000"/>
                          </a:solidFill>
                          <a:round/>
                        </a:ln>
                      </wps:spPr>
                      <wps:bodyPr/>
                    </wps:wsp>
                  </a:graphicData>
                </a:graphic>
              </wp:anchor>
            </w:drawing>
          </mc:Choice>
          <mc:Fallback>
            <w:pict>
              <v:shape id="自选图形 601" o:spid="_x0000_s1026" o:spt="32" type="#_x0000_t32" style="position:absolute;left:0pt;margin-left:62.25pt;margin-top:36.95pt;height:526.35pt;width:0pt;z-index:251678720;mso-width-relative:page;mso-height-relative:page;" filled="f" stroked="t" coordsize="21600,21600" o:gfxdata="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bhpR99gAAAALAQAADwAAAAAAAAABACAAAAAiAAAAZHJzL2Rvd25yZXYueG1sUEsBAhQAFAAAAAgA&#10;h07iQGJ9L9LsAQAAtwMAAA4AAAAAAAAAAQAgAAAAJwEAAGRycy9lMm9Eb2MueG1sUEsFBgAAAAAG&#10;AAYAWQEAAIUFAAAAAA==&#10;">
                <v:fill on="f" focussize="0,0"/>
                <v:stroke color="#000000" joinstyle="round"/>
                <v:imagedata o:title=""/>
                <o:lock v:ext="edit" aspectratio="f"/>
              </v:shape>
            </w:pict>
          </mc:Fallback>
        </mc:AlternateContent>
      </w:r>
    </w:p>
    <w:p>
      <w:pPr>
        <w:tabs>
          <w:tab w:val="left" w:pos="540"/>
        </w:tabs>
        <w:spacing w:line="360" w:lineRule="auto"/>
        <w:ind w:firstLine="643" w:firstLineChars="200"/>
        <w:rPr>
          <w:rFonts w:ascii="黑体" w:eastAsia="黑体"/>
          <w:b/>
          <w:szCs w:val="21"/>
        </w:rPr>
      </w:pPr>
      <w:r>
        <w:rPr>
          <w:rFonts w:ascii="黑体" w:eastAsia="黑体"/>
          <w:b/>
          <w:szCs w:val="21"/>
        </w:rPr>
        <mc:AlternateContent>
          <mc:Choice Requires="wps">
            <w:drawing>
              <wp:anchor distT="0" distB="0" distL="114300" distR="114300" simplePos="0" relativeHeight="251686912" behindDoc="0" locked="0" layoutInCell="1" allowOverlap="1">
                <wp:simplePos x="0" y="0"/>
                <wp:positionH relativeFrom="column">
                  <wp:posOffset>1397635</wp:posOffset>
                </wp:positionH>
                <wp:positionV relativeFrom="paragraph">
                  <wp:posOffset>339090</wp:posOffset>
                </wp:positionV>
                <wp:extent cx="146050" cy="478790"/>
                <wp:effectExtent l="6350" t="14605" r="19050" b="20955"/>
                <wp:wrapNone/>
                <wp:docPr id="11" name="上箭头 11"/>
                <wp:cNvGraphicFramePr/>
                <a:graphic xmlns:a="http://schemas.openxmlformats.org/drawingml/2006/main">
                  <a:graphicData uri="http://schemas.microsoft.com/office/word/2010/wordprocessingShape">
                    <wps:wsp>
                      <wps:cNvSpPr>
                        <a:spLocks noChangeArrowheads="1"/>
                      </wps:cNvSpPr>
                      <wps:spPr bwMode="auto">
                        <a:xfrm>
                          <a:off x="0" y="0"/>
                          <a:ext cx="146050" cy="478790"/>
                        </a:xfrm>
                        <a:prstGeom prst="upArrow">
                          <a:avLst>
                            <a:gd name="adj1" fmla="val 50000"/>
                            <a:gd name="adj2" fmla="val 148109"/>
                          </a:avLst>
                        </a:prstGeom>
                        <a:blipFill>
                          <a:blip r:embed="rId8"/>
                          <a:tile tx="0" ty="0" sx="100000" sy="100000" flip="none" algn="tl"/>
                        </a:blip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_x0000_s1026" o:spid="_x0000_s1026" o:spt="68" type="#_x0000_t68" style="position:absolute;left:0pt;margin-left:110.05pt;margin-top:26.7pt;height:37.7pt;width:11.5pt;z-index:251686912;mso-width-relative:page;mso-height-relative:page;" filled="t" stroked="t" coordsize="21600,21600" o:gfxdata="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" adj="9758,5400">
                <v:fill type="tile" on="t" focussize="0,0" recolor="t" rotate="t" r:id="rId8"/>
                <v:stroke color="#000000" miterlimit="8" joinstyle="miter"/>
                <v:imagedata o:title=""/>
                <o:lock v:ext="edit" aspectratio="f"/>
              </v:shape>
            </w:pict>
          </mc:Fallback>
        </mc:AlternateContent>
      </w:r>
      <w:r>
        <w:rPr>
          <w:rFonts w:ascii="黑体" w:eastAsia="黑体"/>
          <w:b/>
          <w:szCs w:val="21"/>
        </w:rPr>
        <mc:AlternateContent>
          <mc:Choice Requires="wps">
            <w:drawing>
              <wp:anchor distT="0" distB="0" distL="114300" distR="114300" simplePos="0" relativeHeight="251667456" behindDoc="0" locked="0" layoutInCell="1" allowOverlap="1">
                <wp:simplePos x="0" y="0"/>
                <wp:positionH relativeFrom="column">
                  <wp:posOffset>1966595</wp:posOffset>
                </wp:positionH>
                <wp:positionV relativeFrom="paragraph">
                  <wp:posOffset>79375</wp:posOffset>
                </wp:positionV>
                <wp:extent cx="247015" cy="45085"/>
                <wp:effectExtent l="0" t="0" r="0" b="0"/>
                <wp:wrapNone/>
                <wp:docPr id="60" name="任意多边形 594"/>
                <wp:cNvGraphicFramePr/>
                <a:graphic xmlns:a="http://schemas.openxmlformats.org/drawingml/2006/main">
                  <a:graphicData uri="http://schemas.microsoft.com/office/word/2010/wordprocessingShape">
                    <wps:wsp>
                      <wps:cNvSpPr/>
                      <wps:spPr bwMode="auto">
                        <a:xfrm>
                          <a:off x="0" y="0"/>
                          <a:ext cx="247015" cy="45085"/>
                        </a:xfrm>
                        <a:custGeom>
                          <a:avLst/>
                          <a:gdLst>
                            <a:gd name="T0" fmla="*/ 0 w 360"/>
                            <a:gd name="T1" fmla="*/ 0 h 1"/>
                            <a:gd name="T2" fmla="*/ 360 w 360"/>
                            <a:gd name="T3" fmla="*/ 0 h 1"/>
                          </a:gdLst>
                          <a:ahLst/>
                          <a:cxnLst>
                            <a:cxn ang="0">
                              <a:pos x="T0" y="T1"/>
                            </a:cxn>
                            <a:cxn ang="0">
                              <a:pos x="T2" y="T3"/>
                            </a:cxn>
                          </a:cxnLst>
                          <a:rect l="0" t="0" r="r" b="b"/>
                          <a:pathLst>
                            <a:path w="360" h="1">
                              <a:moveTo>
                                <a:pt x="0" y="0"/>
                              </a:moveTo>
                              <a:lnTo>
                                <a:pt x="360" y="0"/>
                              </a:lnTo>
                            </a:path>
                          </a:pathLst>
                        </a:cu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任意多边形 594" o:spid="_x0000_s1026" o:spt="100" style="position:absolute;left:0pt;margin-left:154.85pt;margin-top:6.25pt;height:3.55pt;width:19.45pt;z-index:251667456;mso-width-relative:page;mso-height-relative:page;" filled="f" stroked="t" coordsize="360,1" o:gfxdata="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n9szhNoAAAAJAQAADwAAAAAA&#10;AAABACAAAAAiAAAAZHJzL2Rvd25yZXYueG1sUEsBAhQAFAAAAAgAh07iQNPAgPC8AgAAzQUAAA4A&#10;AAAAAAAAAQAgAAAAKQEAAGRycy9lMm9Eb2MueG1sUEsFBgAAAAAGAAYAWQEAAFcGAAAAAA==&#10;" path="m0,0l360,0e">
                <v:path o:connectlocs="0,0;247015,0" o:connectangles="0,0"/>
                <v:fill on="f" focussize="0,0"/>
                <v:stroke color="#000000" joinstyle="round"/>
                <v:imagedata o:title=""/>
                <o:lock v:ext="edit" aspectratio="f"/>
              </v:shape>
            </w:pict>
          </mc:Fallback>
        </mc:AlternateContent>
      </w:r>
      <w:r>
        <w:rPr>
          <w:rFonts w:ascii="黑体" w:eastAsia="黑体"/>
          <w:b/>
          <w:szCs w:val="21"/>
        </w:rPr>
        <mc:AlternateContent>
          <mc:Choice Requires="wps">
            <w:drawing>
              <wp:anchor distT="0" distB="0" distL="114300" distR="114300" simplePos="0" relativeHeight="251669504" behindDoc="0" locked="0" layoutInCell="1" allowOverlap="1">
                <wp:simplePos x="0" y="0"/>
                <wp:positionH relativeFrom="column">
                  <wp:posOffset>789940</wp:posOffset>
                </wp:positionH>
                <wp:positionV relativeFrom="paragraph">
                  <wp:posOffset>69850</wp:posOffset>
                </wp:positionV>
                <wp:extent cx="1270" cy="5103495"/>
                <wp:effectExtent l="4445" t="0" r="13335" b="1905"/>
                <wp:wrapNone/>
                <wp:docPr id="62" name="自选图形 601"/>
                <wp:cNvGraphicFramePr/>
                <a:graphic xmlns:a="http://schemas.openxmlformats.org/drawingml/2006/main">
                  <a:graphicData uri="http://schemas.microsoft.com/office/word/2010/wordprocessingShape">
                    <wps:wsp>
                      <wps:cNvCnPr>
                        <a:cxnSpLocks noChangeShapeType="1"/>
                      </wps:cNvCnPr>
                      <wps:spPr bwMode="auto">
                        <a:xfrm>
                          <a:off x="0" y="0"/>
                          <a:ext cx="1497" cy="5103555"/>
                        </a:xfrm>
                        <a:prstGeom prst="straightConnector1">
                          <a:avLst/>
                        </a:prstGeom>
                        <a:noFill/>
                        <a:ln w="9525">
                          <a:solidFill>
                            <a:srgbClr val="000000"/>
                          </a:solidFill>
                          <a:round/>
                        </a:ln>
                      </wps:spPr>
                      <wps:bodyPr/>
                    </wps:wsp>
                  </a:graphicData>
                </a:graphic>
              </wp:anchor>
            </w:drawing>
          </mc:Choice>
          <mc:Fallback>
            <w:pict>
              <v:shape id="自选图形 601" o:spid="_x0000_s1026" o:spt="32" type="#_x0000_t32" style="position:absolute;left:0pt;margin-left:62.2pt;margin-top:5.5pt;height:401.85pt;width:0.1pt;z-index:251669504;mso-width-relative:page;mso-height-relative:page;" filled="f" stroked="t" coordsize="21600,21600" o:gfxdata="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LNyF2nXAAAACgEAAA8AAAAAAAAAAQAgAAAAIgAAAGRycy9kb3ducmV2LnhtbFBLAQIUABQA&#10;AAAIAIdO4kA8/Vd18QEAALsDAAAOAAAAAAAAAAEAIAAAACYBAABkcnMvZTJvRG9jLnhtbFBLBQYA&#10;AAAABgAGAFkBAACJBQAAAAA=&#10;">
                <v:fill on="f" focussize="0,0"/>
                <v:stroke color="#000000" joinstyle="round"/>
                <v:imagedata o:title=""/>
                <o:lock v:ext="edit" aspectratio="f"/>
              </v:shape>
            </w:pict>
          </mc:Fallback>
        </mc:AlternateContent>
      </w:r>
      <w:r>
        <w:rPr>
          <w:rFonts w:ascii="黑体" w:eastAsia="黑体"/>
          <w:b/>
          <w:szCs w:val="21"/>
        </w:rPr>
        <mc:AlternateContent>
          <mc:Choice Requires="wps">
            <w:drawing>
              <wp:anchor distT="0" distB="0" distL="114300" distR="114300" simplePos="0" relativeHeight="251666432" behindDoc="0" locked="0" layoutInCell="1" allowOverlap="1">
                <wp:simplePos x="0" y="0"/>
                <wp:positionH relativeFrom="column">
                  <wp:posOffset>790575</wp:posOffset>
                </wp:positionH>
                <wp:positionV relativeFrom="paragraph">
                  <wp:posOffset>73025</wp:posOffset>
                </wp:positionV>
                <wp:extent cx="262890" cy="2540"/>
                <wp:effectExtent l="0" t="0" r="0" b="0"/>
                <wp:wrapNone/>
                <wp:docPr id="59" name="任意多边形 593"/>
                <wp:cNvGraphicFramePr/>
                <a:graphic xmlns:a="http://schemas.openxmlformats.org/drawingml/2006/main">
                  <a:graphicData uri="http://schemas.microsoft.com/office/word/2010/wordprocessingShape">
                    <wps:wsp>
                      <wps:cNvSpPr/>
                      <wps:spPr bwMode="auto">
                        <a:xfrm>
                          <a:off x="0" y="0"/>
                          <a:ext cx="262890" cy="2540"/>
                        </a:xfrm>
                        <a:custGeom>
                          <a:avLst/>
                          <a:gdLst>
                            <a:gd name="T0" fmla="*/ 0 w 414"/>
                            <a:gd name="T1" fmla="*/ 0 h 4"/>
                            <a:gd name="T2" fmla="*/ 414 w 414"/>
                            <a:gd name="T3" fmla="*/ 4 h 4"/>
                          </a:gdLst>
                          <a:ahLst/>
                          <a:cxnLst>
                            <a:cxn ang="0">
                              <a:pos x="T0" y="T1"/>
                            </a:cxn>
                            <a:cxn ang="0">
                              <a:pos x="T2" y="T3"/>
                            </a:cxn>
                          </a:cxnLst>
                          <a:rect l="0" t="0" r="r" b="b"/>
                          <a:pathLst>
                            <a:path w="414" h="4">
                              <a:moveTo>
                                <a:pt x="0" y="0"/>
                              </a:moveTo>
                              <a:lnTo>
                                <a:pt x="414" y="4"/>
                              </a:lnTo>
                            </a:path>
                          </a:pathLst>
                        </a:cu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任意多边形 593" o:spid="_x0000_s1026" o:spt="100" style="position:absolute;left:0pt;margin-left:62.25pt;margin-top:5.75pt;height:0.2pt;width:20.7pt;z-index:251666432;mso-width-relative:page;mso-height-relative:page;" filled="f" stroked="t" coordsize="414,4" o:gfxdata="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" path="m0,0l414,4e">
                <v:path o:connectlocs="0,0;262890,2540" o:connectangles="0,0"/>
                <v:fill on="f" focussize="0,0"/>
                <v:stroke color="#000000" joinstyle="round"/>
                <v:imagedata o:title=""/>
                <o:lock v:ext="edit" aspectratio="f"/>
              </v:shape>
            </w:pict>
          </mc:Fallback>
        </mc:AlternateContent>
      </w:r>
    </w:p>
    <w:p>
      <w:pPr>
        <w:tabs>
          <w:tab w:val="left" w:pos="540"/>
        </w:tabs>
        <w:spacing w:line="360" w:lineRule="auto"/>
        <w:ind w:firstLine="643" w:firstLineChars="200"/>
        <w:rPr>
          <w:rFonts w:ascii="黑体" w:eastAsia="黑体"/>
          <w:b/>
          <w:szCs w:val="21"/>
        </w:rPr>
      </w:pPr>
    </w:p>
    <w:p>
      <w:pPr>
        <w:tabs>
          <w:tab w:val="left" w:pos="540"/>
        </w:tabs>
        <w:spacing w:line="360" w:lineRule="auto"/>
        <w:ind w:firstLine="643" w:firstLineChars="200"/>
        <w:rPr>
          <w:rFonts w:ascii="黑体" w:eastAsia="黑体"/>
          <w:b/>
          <w:szCs w:val="21"/>
        </w:rPr>
      </w:pPr>
      <w:r>
        <w:rPr>
          <w:rFonts w:ascii="黑体" w:eastAsia="黑体"/>
          <w:b/>
          <w:szCs w:val="21"/>
        </w:rPr>
        <mc:AlternateContent>
          <mc:Choice Requires="wps">
            <w:drawing>
              <wp:anchor distT="0" distB="0" distL="114300" distR="114300" simplePos="0" relativeHeight="251663360" behindDoc="0" locked="0" layoutInCell="1" allowOverlap="1">
                <wp:simplePos x="0" y="0"/>
                <wp:positionH relativeFrom="column">
                  <wp:posOffset>2196465</wp:posOffset>
                </wp:positionH>
                <wp:positionV relativeFrom="paragraph">
                  <wp:posOffset>91440</wp:posOffset>
                </wp:positionV>
                <wp:extent cx="3200400" cy="498475"/>
                <wp:effectExtent l="5080" t="5080" r="13970" b="10795"/>
                <wp:wrapNone/>
                <wp:docPr id="54" name="文本框 474"/>
                <wp:cNvGraphicFramePr/>
                <a:graphic xmlns:a="http://schemas.openxmlformats.org/drawingml/2006/main">
                  <a:graphicData uri="http://schemas.microsoft.com/office/word/2010/wordprocessingShape">
                    <wps:wsp>
                      <wps:cNvSpPr txBox="1">
                        <a:spLocks noChangeArrowheads="1"/>
                      </wps:cNvSpPr>
                      <wps:spPr bwMode="auto">
                        <a:xfrm>
                          <a:off x="0" y="0"/>
                          <a:ext cx="3200400" cy="498475"/>
                        </a:xfrm>
                        <a:prstGeom prst="rect">
                          <a:avLst/>
                        </a:prstGeom>
                        <a:solidFill>
                          <a:srgbClr val="FFFFFF"/>
                        </a:solidFill>
                        <a:ln w="9525">
                          <a:solidFill>
                            <a:srgbClr val="000000"/>
                          </a:solidFill>
                          <a:miter lim="800000"/>
                        </a:ln>
                      </wps:spPr>
                      <wps:txbx>
                        <w:txbxContent>
                          <w:p>
                            <w:pPr>
                              <w:rPr>
                                <w:rFonts w:ascii="宋体" w:hAnsi="宋体" w:cs="宋体"/>
                                <w:color w:val="FF0000"/>
                                <w:sz w:val="18"/>
                                <w:szCs w:val="18"/>
                              </w:rPr>
                            </w:pPr>
                            <w:r>
                              <w:rPr>
                                <w:rFonts w:hint="eastAsia"/>
                                <w:b/>
                                <w:sz w:val="18"/>
                                <w:szCs w:val="18"/>
                              </w:rPr>
                              <w:t>传统文化实训：</w:t>
                            </w:r>
                            <w:r>
                              <w:rPr>
                                <w:rFonts w:hint="eastAsia" w:ascii="宋体" w:hAnsi="宋体" w:cs="宋体"/>
                                <w:sz w:val="18"/>
                                <w:szCs w:val="18"/>
                              </w:rPr>
                              <w:t xml:space="preserve">书法、民族教育专题、中华优秀传统文化、陶艺、民乐演奏                                                                           </w:t>
                            </w:r>
                          </w:p>
                        </w:txbxContent>
                      </wps:txbx>
                      <wps:bodyPr rot="0" vert="horz" wrap="square" lIns="91440" tIns="45720" rIns="91440" bIns="45720" anchor="t" anchorCtr="0" upright="1">
                        <a:noAutofit/>
                      </wps:bodyPr>
                    </wps:wsp>
                  </a:graphicData>
                </a:graphic>
              </wp:anchor>
            </w:drawing>
          </mc:Choice>
          <mc:Fallback>
            <w:pict>
              <v:shape id="文本框 474" o:spid="_x0000_s1026" o:spt="202" type="#_x0000_t202" style="position:absolute;left:0pt;margin-left:172.95pt;margin-top:7.2pt;height:39.25pt;width:252pt;z-index:251663360;mso-width-relative:page;mso-height-relative:page;" fillcolor="#FFFFFF" filled="t" stroked="t" coordsize="21600,21600" o:gfxdata="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H8eQ79gAAAAJAQAADwAAAAAAAAABACAAAAAi&#10;AAAAZHJzL2Rvd25yZXYueG1sUEsBAhQAFAAAAAgAh07iQCf/+XlDAgAAigQAAA4AAAAAAAAAAQAg&#10;AAAAJwEAAGRycy9lMm9Eb2MueG1sUEsFBgAAAAAGAAYAWQEAANwFAAAAAA==&#10;">
                <v:fill on="t" focussize="0,0"/>
                <v:stroke color="#000000" miterlimit="8" joinstyle="miter"/>
                <v:imagedata o:title=""/>
                <o:lock v:ext="edit" aspectratio="f"/>
                <v:textbox>
                  <w:txbxContent>
                    <w:p>
                      <w:pPr>
                        <w:rPr>
                          <w:rFonts w:ascii="宋体" w:hAnsi="宋体" w:cs="宋体"/>
                          <w:color w:val="FF0000"/>
                          <w:sz w:val="18"/>
                          <w:szCs w:val="18"/>
                        </w:rPr>
                      </w:pPr>
                      <w:r>
                        <w:rPr>
                          <w:rFonts w:hint="eastAsia"/>
                          <w:b/>
                          <w:sz w:val="18"/>
                          <w:szCs w:val="18"/>
                        </w:rPr>
                        <w:t>传统文化实训：</w:t>
                      </w:r>
                      <w:r>
                        <w:rPr>
                          <w:rFonts w:hint="eastAsia" w:ascii="宋体" w:hAnsi="宋体" w:cs="宋体"/>
                          <w:sz w:val="18"/>
                          <w:szCs w:val="18"/>
                        </w:rPr>
                        <w:t xml:space="preserve">书法、民族教育专题、中华优秀传统文化、陶艺、民乐演奏                                                                           </w:t>
                      </w:r>
                    </w:p>
                  </w:txbxContent>
                </v:textbox>
              </v:shape>
            </w:pict>
          </mc:Fallback>
        </mc:AlternateContent>
      </w:r>
      <w:r>
        <w:rPr>
          <w:rFonts w:ascii="黑体" w:eastAsia="黑体"/>
          <w:b/>
          <w:szCs w:val="21"/>
        </w:rPr>
        <mc:AlternateContent>
          <mc:Choice Requires="wps">
            <w:drawing>
              <wp:anchor distT="0" distB="0" distL="114300" distR="114300" simplePos="0" relativeHeight="251664384" behindDoc="0" locked="0" layoutInCell="1" allowOverlap="1">
                <wp:simplePos x="0" y="0"/>
                <wp:positionH relativeFrom="column">
                  <wp:posOffset>1967865</wp:posOffset>
                </wp:positionH>
                <wp:positionV relativeFrom="paragraph">
                  <wp:posOffset>292735</wp:posOffset>
                </wp:positionV>
                <wp:extent cx="228600" cy="0"/>
                <wp:effectExtent l="0" t="0" r="0" b="0"/>
                <wp:wrapNone/>
                <wp:docPr id="53" name="任意多边形 590"/>
                <wp:cNvGraphicFramePr/>
                <a:graphic xmlns:a="http://schemas.openxmlformats.org/drawingml/2006/main">
                  <a:graphicData uri="http://schemas.microsoft.com/office/word/2010/wordprocessingShape">
                    <wps:wsp>
                      <wps:cNvSpPr/>
                      <wps:spPr bwMode="auto">
                        <a:xfrm>
                          <a:off x="0" y="0"/>
                          <a:ext cx="228600" cy="0"/>
                        </a:xfrm>
                        <a:custGeom>
                          <a:avLst/>
                          <a:gdLst>
                            <a:gd name="T0" fmla="*/ 0 w 360"/>
                            <a:gd name="T1" fmla="*/ 0 h 1"/>
                            <a:gd name="T2" fmla="*/ 360 w 360"/>
                            <a:gd name="T3" fmla="*/ 0 h 1"/>
                          </a:gdLst>
                          <a:ahLst/>
                          <a:cxnLst>
                            <a:cxn ang="0">
                              <a:pos x="T0" y="T1"/>
                            </a:cxn>
                            <a:cxn ang="0">
                              <a:pos x="T2" y="T3"/>
                            </a:cxn>
                          </a:cxnLst>
                          <a:rect l="0" t="0" r="r" b="b"/>
                          <a:pathLst>
                            <a:path w="360" h="1">
                              <a:moveTo>
                                <a:pt x="0" y="0"/>
                              </a:moveTo>
                              <a:lnTo>
                                <a:pt x="360" y="0"/>
                              </a:lnTo>
                            </a:path>
                          </a:pathLst>
                        </a:cu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任意多边形 590" o:spid="_x0000_s1026" o:spt="100" style="position:absolute;left:0pt;margin-left:154.95pt;margin-top:23.05pt;height:0pt;width:18pt;z-index:251664384;mso-width-relative:page;mso-height-relative:page;" filled="f" stroked="t" coordsize="360,1" o:gfxdata="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" path="m0,0l360,0e">
                <v:path o:connectlocs="0,0;228600,0" o:connectangles="0,0"/>
                <v:fill on="f" focussize="0,0"/>
                <v:stroke color="#000000" joinstyle="round"/>
                <v:imagedata o:title=""/>
                <o:lock v:ext="edit" aspectratio="f"/>
              </v:shape>
            </w:pict>
          </mc:Fallback>
        </mc:AlternateContent>
      </w:r>
      <w:r>
        <w:rPr>
          <w:rFonts w:ascii="黑体" w:eastAsia="黑体"/>
          <w:b/>
          <w:szCs w:val="21"/>
        </w:rPr>
        <mc:AlternateContent>
          <mc:Choice Requires="wps">
            <w:drawing>
              <wp:anchor distT="0" distB="0" distL="114300" distR="114300" simplePos="0" relativeHeight="251680768" behindDoc="0" locked="0" layoutInCell="1" allowOverlap="1">
                <wp:simplePos x="0" y="0"/>
                <wp:positionH relativeFrom="column">
                  <wp:posOffset>1066165</wp:posOffset>
                </wp:positionH>
                <wp:positionV relativeFrom="paragraph">
                  <wp:posOffset>85090</wp:posOffset>
                </wp:positionV>
                <wp:extent cx="914400" cy="495300"/>
                <wp:effectExtent l="4445" t="4445" r="14605" b="14605"/>
                <wp:wrapNone/>
                <wp:docPr id="2" name="文本框 581"/>
                <wp:cNvGraphicFramePr/>
                <a:graphic xmlns:a="http://schemas.openxmlformats.org/drawingml/2006/main">
                  <a:graphicData uri="http://schemas.microsoft.com/office/word/2010/wordprocessingShape">
                    <wps:wsp>
                      <wps:cNvSpPr txBox="1">
                        <a:spLocks noChangeArrowheads="1"/>
                      </wps:cNvSpPr>
                      <wps:spPr bwMode="auto">
                        <a:xfrm>
                          <a:off x="0" y="0"/>
                          <a:ext cx="914400" cy="495300"/>
                        </a:xfrm>
                        <a:prstGeom prst="rect">
                          <a:avLst/>
                        </a:prstGeom>
                        <a:solidFill>
                          <a:srgbClr val="FFFFFF"/>
                        </a:solidFill>
                        <a:ln w="9525">
                          <a:solidFill>
                            <a:srgbClr val="000000"/>
                          </a:solidFill>
                          <a:miter lim="800000"/>
                        </a:ln>
                      </wps:spPr>
                      <wps:txbx>
                        <w:txbxContent>
                          <w:p>
                            <w:pPr>
                              <w:spacing w:line="280" w:lineRule="exact"/>
                              <w:jc w:val="center"/>
                              <w:rPr>
                                <w:rFonts w:ascii="宋体" w:hAnsi="宋体" w:eastAsia="宋体" w:cs="宋体"/>
                                <w:sz w:val="21"/>
                                <w:szCs w:val="21"/>
                              </w:rPr>
                            </w:pPr>
                            <w:r>
                              <w:rPr>
                                <w:rFonts w:hint="eastAsia" w:ascii="宋体" w:hAnsi="宋体" w:eastAsia="宋体" w:cs="宋体"/>
                                <w:sz w:val="21"/>
                                <w:szCs w:val="21"/>
                              </w:rPr>
                              <w:t>传统文化</w:t>
                            </w:r>
                          </w:p>
                          <w:p>
                            <w:pPr>
                              <w:spacing w:line="280" w:lineRule="exact"/>
                              <w:jc w:val="center"/>
                              <w:rPr>
                                <w:rFonts w:ascii="宋体" w:hAnsi="宋体" w:eastAsia="宋体" w:cs="宋体"/>
                                <w:sz w:val="21"/>
                                <w:szCs w:val="21"/>
                              </w:rPr>
                            </w:pPr>
                            <w:r>
                              <w:rPr>
                                <w:rFonts w:hint="eastAsia" w:ascii="宋体" w:hAnsi="宋体" w:eastAsia="宋体" w:cs="宋体"/>
                                <w:sz w:val="21"/>
                                <w:szCs w:val="21"/>
                              </w:rPr>
                              <w:t>实践模块</w:t>
                            </w:r>
                          </w:p>
                          <w:p>
                            <w:pPr>
                              <w:jc w:val="center"/>
                            </w:pPr>
                            <w:r>
                              <w:rPr>
                                <w:rFonts w:hint="eastAsia"/>
                              </w:rPr>
                              <w:t>业教育实践模块</w:t>
                            </w:r>
                          </w:p>
                        </w:txbxContent>
                      </wps:txbx>
                      <wps:bodyPr rot="0" vert="horz" wrap="square" lIns="91440" tIns="45720" rIns="91440" bIns="45720" anchor="t" anchorCtr="0" upright="1">
                        <a:noAutofit/>
                      </wps:bodyPr>
                    </wps:wsp>
                  </a:graphicData>
                </a:graphic>
              </wp:anchor>
            </w:drawing>
          </mc:Choice>
          <mc:Fallback>
            <w:pict>
              <v:shape id="文本框 581" o:spid="_x0000_s1026" o:spt="202" type="#_x0000_t202" style="position:absolute;left:0pt;margin-left:83.95pt;margin-top:6.7pt;height:39pt;width:72pt;z-index:251680768;mso-width-relative:page;mso-height-relative:page;" fillcolor="#FFFFFF" filled="t" stroked="t" coordsize="21600,21600" o:gfxdata="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&#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RsDbfYAAAACQEAAA8AAAAAAAAAAQAgAAAAIgAAAGRy&#10;cy9kb3ducmV2LnhtbFBLAQIUABQAAAAIAIdO4kAItmXMPgIAAIgEAAAOAAAAAAAAAAEAIAAAACcB&#10;AABkcnMvZTJvRG9jLnhtbFBLBQYAAAAABgAGAFkBAADXBQAAAAA=&#10;">
                <v:fill on="t" focussize="0,0"/>
                <v:stroke color="#000000" miterlimit="8" joinstyle="miter"/>
                <v:imagedata o:title=""/>
                <o:lock v:ext="edit" aspectratio="f"/>
                <v:textbox>
                  <w:txbxContent>
                    <w:p>
                      <w:pPr>
                        <w:spacing w:line="280" w:lineRule="exact"/>
                        <w:jc w:val="center"/>
                        <w:rPr>
                          <w:rFonts w:ascii="宋体" w:hAnsi="宋体" w:eastAsia="宋体" w:cs="宋体"/>
                          <w:sz w:val="21"/>
                          <w:szCs w:val="21"/>
                        </w:rPr>
                      </w:pPr>
                      <w:r>
                        <w:rPr>
                          <w:rFonts w:hint="eastAsia" w:ascii="宋体" w:hAnsi="宋体" w:eastAsia="宋体" w:cs="宋体"/>
                          <w:sz w:val="21"/>
                          <w:szCs w:val="21"/>
                        </w:rPr>
                        <w:t>传统文化</w:t>
                      </w:r>
                    </w:p>
                    <w:p>
                      <w:pPr>
                        <w:spacing w:line="280" w:lineRule="exact"/>
                        <w:jc w:val="center"/>
                        <w:rPr>
                          <w:rFonts w:ascii="宋体" w:hAnsi="宋体" w:eastAsia="宋体" w:cs="宋体"/>
                          <w:sz w:val="21"/>
                          <w:szCs w:val="21"/>
                        </w:rPr>
                      </w:pPr>
                      <w:r>
                        <w:rPr>
                          <w:rFonts w:hint="eastAsia" w:ascii="宋体" w:hAnsi="宋体" w:eastAsia="宋体" w:cs="宋体"/>
                          <w:sz w:val="21"/>
                          <w:szCs w:val="21"/>
                        </w:rPr>
                        <w:t>实践模块</w:t>
                      </w:r>
                    </w:p>
                    <w:p>
                      <w:pPr>
                        <w:jc w:val="center"/>
                      </w:pPr>
                      <w:r>
                        <w:rPr>
                          <w:rFonts w:hint="eastAsia"/>
                        </w:rPr>
                        <w:t>业教育实践模块</w:t>
                      </w:r>
                    </w:p>
                  </w:txbxContent>
                </v:textbox>
              </v:shape>
            </w:pict>
          </mc:Fallback>
        </mc:AlternateContent>
      </w:r>
      <w:r>
        <w:rPr>
          <w:rFonts w:ascii="黑体" w:eastAsia="黑体"/>
          <w:b/>
          <w:szCs w:val="21"/>
        </w:rPr>
        <mc:AlternateContent>
          <mc:Choice Requires="wps">
            <w:drawing>
              <wp:anchor distT="0" distB="0" distL="114300" distR="114300" simplePos="0" relativeHeight="251662336" behindDoc="0" locked="0" layoutInCell="1" allowOverlap="1">
                <wp:simplePos x="0" y="0"/>
                <wp:positionH relativeFrom="column">
                  <wp:posOffset>789305</wp:posOffset>
                </wp:positionH>
                <wp:positionV relativeFrom="paragraph">
                  <wp:posOffset>290195</wp:posOffset>
                </wp:positionV>
                <wp:extent cx="281940" cy="45085"/>
                <wp:effectExtent l="0" t="0" r="0" b="0"/>
                <wp:wrapNone/>
                <wp:docPr id="52" name="任意多边形 589"/>
                <wp:cNvGraphicFramePr/>
                <a:graphic xmlns:a="http://schemas.openxmlformats.org/drawingml/2006/main">
                  <a:graphicData uri="http://schemas.microsoft.com/office/word/2010/wordprocessingShape">
                    <wps:wsp>
                      <wps:cNvSpPr/>
                      <wps:spPr bwMode="auto">
                        <a:xfrm rot="565281" flipV="1">
                          <a:off x="0" y="0"/>
                          <a:ext cx="281940" cy="45085"/>
                        </a:xfrm>
                        <a:custGeom>
                          <a:avLst/>
                          <a:gdLst>
                            <a:gd name="T0" fmla="*/ 0 w 414"/>
                            <a:gd name="T1" fmla="*/ 0 h 4"/>
                            <a:gd name="T2" fmla="*/ 414 w 414"/>
                            <a:gd name="T3" fmla="*/ 4 h 4"/>
                          </a:gdLst>
                          <a:ahLst/>
                          <a:cxnLst>
                            <a:cxn ang="0">
                              <a:pos x="T0" y="T1"/>
                            </a:cxn>
                            <a:cxn ang="0">
                              <a:pos x="T2" y="T3"/>
                            </a:cxn>
                          </a:cxnLst>
                          <a:rect l="0" t="0" r="r" b="b"/>
                          <a:pathLst>
                            <a:path w="414" h="4">
                              <a:moveTo>
                                <a:pt x="0" y="0"/>
                              </a:moveTo>
                              <a:lnTo>
                                <a:pt x="414" y="4"/>
                              </a:lnTo>
                            </a:path>
                          </a:pathLst>
                        </a:cu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任意多边形 589" o:spid="_x0000_s1026" o:spt="100" style="position:absolute;left:0pt;flip:y;margin-left:62.15pt;margin-top:22.85pt;height:3.55pt;width:22.2pt;rotation:-617438f;z-index:251662336;mso-width-relative:page;mso-height-relative:page;" filled="f" stroked="t" coordsize="414,4" o:gfxdata="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" path="m0,0l414,4e">
                <v:path o:connectlocs="0,0;281940,45085" o:connectangles="0,0"/>
                <v:fill on="f" focussize="0,0"/>
                <v:stroke color="#000000" joinstyle="round"/>
                <v:imagedata o:title=""/>
                <o:lock v:ext="edit" aspectratio="f"/>
              </v:shape>
            </w:pict>
          </mc:Fallback>
        </mc:AlternateContent>
      </w:r>
    </w:p>
    <w:p>
      <w:pPr>
        <w:tabs>
          <w:tab w:val="left" w:pos="540"/>
        </w:tabs>
        <w:spacing w:line="360" w:lineRule="auto"/>
        <w:ind w:firstLine="643" w:firstLineChars="200"/>
        <w:rPr>
          <w:rFonts w:ascii="黑体" w:eastAsia="黑体"/>
          <w:b/>
          <w:szCs w:val="21"/>
        </w:rPr>
      </w:pPr>
      <w:r>
        <w:rPr>
          <w:rFonts w:ascii="黑体" w:eastAsia="黑体"/>
          <w:b/>
          <w:szCs w:val="21"/>
        </w:rPr>
        <mc:AlternateContent>
          <mc:Choice Requires="wps">
            <w:drawing>
              <wp:anchor distT="0" distB="0" distL="114300" distR="114300" simplePos="0" relativeHeight="251685888" behindDoc="0" locked="0" layoutInCell="1" allowOverlap="1">
                <wp:simplePos x="0" y="0"/>
                <wp:positionH relativeFrom="column">
                  <wp:posOffset>1396365</wp:posOffset>
                </wp:positionH>
                <wp:positionV relativeFrom="paragraph">
                  <wp:posOffset>237490</wp:posOffset>
                </wp:positionV>
                <wp:extent cx="160020" cy="801370"/>
                <wp:effectExtent l="6350" t="14605" r="24130" b="22225"/>
                <wp:wrapNone/>
                <wp:docPr id="10" name="上箭头 10"/>
                <wp:cNvGraphicFramePr/>
                <a:graphic xmlns:a="http://schemas.openxmlformats.org/drawingml/2006/main">
                  <a:graphicData uri="http://schemas.microsoft.com/office/word/2010/wordprocessingShape">
                    <wps:wsp>
                      <wps:cNvSpPr>
                        <a:spLocks noChangeArrowheads="1"/>
                      </wps:cNvSpPr>
                      <wps:spPr bwMode="auto">
                        <a:xfrm>
                          <a:off x="0" y="0"/>
                          <a:ext cx="160020" cy="801370"/>
                        </a:xfrm>
                        <a:prstGeom prst="upArrow">
                          <a:avLst>
                            <a:gd name="adj1" fmla="val 50000"/>
                            <a:gd name="adj2" fmla="val 148109"/>
                          </a:avLst>
                        </a:prstGeom>
                        <a:blipFill>
                          <a:blip r:embed="rId8"/>
                          <a:tile tx="0" ty="0" sx="100000" sy="100000" flip="none" algn="tl"/>
                        </a:blip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_x0000_s1026" o:spid="_x0000_s1026" o:spt="68" type="#_x0000_t68" style="position:absolute;left:0pt;margin-left:109.95pt;margin-top:18.7pt;height:63.1pt;width:12.6pt;z-index:251685888;mso-width-relative:page;mso-height-relative:page;" filled="t" stroked="t" coordsize="21600,21600" o:gfxdata="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" adj="6388,5400">
                <v:fill type="tile" on="t" focussize="0,0" recolor="t" rotate="t" r:id="rId8"/>
                <v:stroke color="#000000" miterlimit="8" joinstyle="miter"/>
                <v:imagedata o:title=""/>
                <o:lock v:ext="edit" aspectratio="f"/>
              </v:shape>
            </w:pict>
          </mc:Fallback>
        </mc:AlternateContent>
      </w:r>
    </w:p>
    <w:p>
      <w:pPr>
        <w:tabs>
          <w:tab w:val="left" w:pos="540"/>
        </w:tabs>
        <w:spacing w:line="360" w:lineRule="auto"/>
        <w:ind w:firstLine="643" w:firstLineChars="200"/>
        <w:jc w:val="right"/>
        <w:rPr>
          <w:rFonts w:ascii="黑体" w:eastAsia="黑体"/>
          <w:b/>
          <w:szCs w:val="21"/>
        </w:rPr>
      </w:pPr>
      <w:r>
        <w:rPr>
          <w:rFonts w:ascii="黑体" w:eastAsia="黑体"/>
          <w:b/>
          <w:szCs w:val="21"/>
        </w:rPr>
        <mc:AlternateContent>
          <mc:Choice Requires="wps">
            <w:drawing>
              <wp:anchor distT="0" distB="0" distL="114300" distR="114300" simplePos="0" relativeHeight="251671552" behindDoc="0" locked="0" layoutInCell="1" allowOverlap="1">
                <wp:simplePos x="0" y="0"/>
                <wp:positionH relativeFrom="column">
                  <wp:posOffset>2219325</wp:posOffset>
                </wp:positionH>
                <wp:positionV relativeFrom="paragraph">
                  <wp:posOffset>338455</wp:posOffset>
                </wp:positionV>
                <wp:extent cx="3200400" cy="1038225"/>
                <wp:effectExtent l="5080" t="5080" r="13970" b="4445"/>
                <wp:wrapNone/>
                <wp:docPr id="64" name="文本框 741"/>
                <wp:cNvGraphicFramePr/>
                <a:graphic xmlns:a="http://schemas.openxmlformats.org/drawingml/2006/main">
                  <a:graphicData uri="http://schemas.microsoft.com/office/word/2010/wordprocessingShape">
                    <wps:wsp>
                      <wps:cNvSpPr txBox="1">
                        <a:spLocks noChangeArrowheads="1"/>
                      </wps:cNvSpPr>
                      <wps:spPr bwMode="auto">
                        <a:xfrm>
                          <a:off x="0" y="0"/>
                          <a:ext cx="3200400" cy="1038225"/>
                        </a:xfrm>
                        <a:prstGeom prst="rect">
                          <a:avLst/>
                        </a:prstGeom>
                        <a:solidFill>
                          <a:srgbClr val="FFFFFF"/>
                        </a:solidFill>
                        <a:ln w="9525">
                          <a:solidFill>
                            <a:srgbClr val="000000"/>
                          </a:solidFill>
                          <a:miter lim="800000"/>
                        </a:ln>
                      </wps:spPr>
                      <wps:txbx>
                        <w:txbxContent>
                          <w:p>
                            <w:r>
                              <w:rPr>
                                <w:rFonts w:hint="eastAsia"/>
                                <w:b/>
                                <w:sz w:val="18"/>
                                <w:szCs w:val="18"/>
                              </w:rPr>
                              <w:t>毕业实习：</w:t>
                            </w:r>
                            <w:r>
                              <w:rPr>
                                <w:rFonts w:hint="eastAsia"/>
                                <w:sz w:val="18"/>
                                <w:szCs w:val="18"/>
                              </w:rPr>
                              <w:t>顶岗实习</w:t>
                            </w:r>
                          </w:p>
                          <w:p>
                            <w:pPr>
                              <w:rPr>
                                <w:b/>
                                <w:sz w:val="18"/>
                                <w:szCs w:val="18"/>
                              </w:rPr>
                            </w:pPr>
                            <w:r>
                              <w:rPr>
                                <w:rFonts w:hint="eastAsia"/>
                                <w:b/>
                                <w:sz w:val="18"/>
                                <w:szCs w:val="18"/>
                              </w:rPr>
                              <w:t>教育实习与研习：</w:t>
                            </w:r>
                            <w:r>
                              <w:rPr>
                                <w:rFonts w:hint="eastAsia"/>
                                <w:sz w:val="18"/>
                                <w:szCs w:val="18"/>
                              </w:rPr>
                              <w:t>综合实习</w:t>
                            </w:r>
                          </w:p>
                          <w:p>
                            <w:pPr>
                              <w:rPr>
                                <w:rFonts w:ascii="宋体" w:hAnsi="宋体"/>
                                <w:sz w:val="18"/>
                                <w:szCs w:val="18"/>
                              </w:rPr>
                            </w:pPr>
                            <w:r>
                              <w:rPr>
                                <w:rFonts w:hint="eastAsia" w:ascii="宋体" w:hAnsi="宋体"/>
                                <w:b/>
                                <w:sz w:val="18"/>
                                <w:szCs w:val="18"/>
                              </w:rPr>
                              <w:t>教育见习：</w:t>
                            </w:r>
                            <w:r>
                              <w:rPr>
                                <w:rFonts w:hint="eastAsia" w:ascii="宋体" w:hAnsi="宋体"/>
                                <w:sz w:val="18"/>
                                <w:szCs w:val="18"/>
                              </w:rPr>
                              <w:t>分组走园观摩、研讨学习</w:t>
                            </w:r>
                          </w:p>
                          <w:p>
                            <w:pPr>
                              <w:rPr>
                                <w:rFonts w:ascii="宋体" w:hAnsi="宋体"/>
                                <w:b/>
                                <w:sz w:val="18"/>
                                <w:szCs w:val="18"/>
                              </w:rPr>
                            </w:pPr>
                            <w:r>
                              <w:rPr>
                                <w:rFonts w:hint="eastAsia" w:ascii="宋体" w:hAnsi="宋体"/>
                                <w:b/>
                                <w:sz w:val="18"/>
                                <w:szCs w:val="18"/>
                              </w:rPr>
                              <w:t>专业汇报展示：</w:t>
                            </w:r>
                            <w:r>
                              <w:rPr>
                                <w:rFonts w:hint="eastAsia" w:ascii="宋体" w:hAnsi="宋体"/>
                                <w:sz w:val="18"/>
                                <w:szCs w:val="18"/>
                              </w:rPr>
                              <w:t>策划、排练、演出</w:t>
                            </w:r>
                          </w:p>
                          <w:p>
                            <w:pPr>
                              <w:rPr>
                                <w:b/>
                                <w:sz w:val="18"/>
                                <w:szCs w:val="18"/>
                              </w:rPr>
                            </w:pPr>
                            <w:r>
                              <w:rPr>
                                <w:rFonts w:hint="eastAsia" w:ascii="宋体" w:hAnsi="宋体"/>
                                <w:b/>
                                <w:sz w:val="18"/>
                                <w:szCs w:val="18"/>
                              </w:rPr>
                              <w:t>专业认知教育：</w:t>
                            </w:r>
                            <w:r>
                              <w:rPr>
                                <w:rFonts w:hint="eastAsia" w:ascii="宋体" w:hAnsi="宋体"/>
                                <w:sz w:val="18"/>
                                <w:szCs w:val="18"/>
                              </w:rPr>
                              <w:t xml:space="preserve">专题讲座、职业规划、参观体验 </w:t>
                            </w:r>
                            <w:r>
                              <w:rPr>
                                <w:rFonts w:hint="eastAsia" w:ascii="宋体" w:hAnsi="宋体"/>
                                <w:b/>
                                <w:sz w:val="18"/>
                                <w:szCs w:val="18"/>
                              </w:rPr>
                              <w:t xml:space="preserve">                </w:t>
                            </w:r>
                          </w:p>
                        </w:txbxContent>
                      </wps:txbx>
                      <wps:bodyPr rot="0" vert="horz" wrap="square" lIns="91440" tIns="45720" rIns="91440" bIns="45720" anchor="t" anchorCtr="0" upright="1">
                        <a:noAutofit/>
                      </wps:bodyPr>
                    </wps:wsp>
                  </a:graphicData>
                </a:graphic>
              </wp:anchor>
            </w:drawing>
          </mc:Choice>
          <mc:Fallback>
            <w:pict>
              <v:shape id="文本框 741" o:spid="_x0000_s1026" o:spt="202" type="#_x0000_t202" style="position:absolute;left:0pt;margin-left:174.75pt;margin-top:26.65pt;height:81.75pt;width:252pt;z-index:251671552;mso-width-relative:page;mso-height-relative:page;" fillcolor="#FFFFFF" filled="t" stroked="t" coordsize="21600,21600" o:gfxdata="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nH2DFNkAAAAKAQAADwAAAAAAAAABACAAAAAi&#10;AAAAZHJzL2Rvd25yZXYueG1sUEsBAhQAFAAAAAgAh07iQGersztCAgAAiwQAAA4AAAAAAAAAAQAg&#10;AAAAKAEAAGRycy9lMm9Eb2MueG1sUEsFBgAAAAAGAAYAWQEAANwFAAAAAA==&#10;">
                <v:fill on="t" focussize="0,0"/>
                <v:stroke color="#000000" miterlimit="8" joinstyle="miter"/>
                <v:imagedata o:title=""/>
                <o:lock v:ext="edit" aspectratio="f"/>
                <v:textbox>
                  <w:txbxContent>
                    <w:p>
                      <w:r>
                        <w:rPr>
                          <w:rFonts w:hint="eastAsia"/>
                          <w:b/>
                          <w:sz w:val="18"/>
                          <w:szCs w:val="18"/>
                        </w:rPr>
                        <w:t>毕业实习：</w:t>
                      </w:r>
                      <w:r>
                        <w:rPr>
                          <w:rFonts w:hint="eastAsia"/>
                          <w:sz w:val="18"/>
                          <w:szCs w:val="18"/>
                        </w:rPr>
                        <w:t>顶岗实习</w:t>
                      </w:r>
                    </w:p>
                    <w:p>
                      <w:pPr>
                        <w:rPr>
                          <w:b/>
                          <w:sz w:val="18"/>
                          <w:szCs w:val="18"/>
                        </w:rPr>
                      </w:pPr>
                      <w:r>
                        <w:rPr>
                          <w:rFonts w:hint="eastAsia"/>
                          <w:b/>
                          <w:sz w:val="18"/>
                          <w:szCs w:val="18"/>
                        </w:rPr>
                        <w:t>教育实习与研习：</w:t>
                      </w:r>
                      <w:r>
                        <w:rPr>
                          <w:rFonts w:hint="eastAsia"/>
                          <w:sz w:val="18"/>
                          <w:szCs w:val="18"/>
                        </w:rPr>
                        <w:t>综合实习</w:t>
                      </w:r>
                    </w:p>
                    <w:p>
                      <w:pPr>
                        <w:rPr>
                          <w:rFonts w:ascii="宋体" w:hAnsi="宋体"/>
                          <w:sz w:val="18"/>
                          <w:szCs w:val="18"/>
                        </w:rPr>
                      </w:pPr>
                      <w:r>
                        <w:rPr>
                          <w:rFonts w:hint="eastAsia" w:ascii="宋体" w:hAnsi="宋体"/>
                          <w:b/>
                          <w:sz w:val="18"/>
                          <w:szCs w:val="18"/>
                        </w:rPr>
                        <w:t>教育见习：</w:t>
                      </w:r>
                      <w:r>
                        <w:rPr>
                          <w:rFonts w:hint="eastAsia" w:ascii="宋体" w:hAnsi="宋体"/>
                          <w:sz w:val="18"/>
                          <w:szCs w:val="18"/>
                        </w:rPr>
                        <w:t>分组走园观摩、研讨学习</w:t>
                      </w:r>
                    </w:p>
                    <w:p>
                      <w:pPr>
                        <w:rPr>
                          <w:rFonts w:ascii="宋体" w:hAnsi="宋体"/>
                          <w:b/>
                          <w:sz w:val="18"/>
                          <w:szCs w:val="18"/>
                        </w:rPr>
                      </w:pPr>
                      <w:r>
                        <w:rPr>
                          <w:rFonts w:hint="eastAsia" w:ascii="宋体" w:hAnsi="宋体"/>
                          <w:b/>
                          <w:sz w:val="18"/>
                          <w:szCs w:val="18"/>
                        </w:rPr>
                        <w:t>专业汇报展示：</w:t>
                      </w:r>
                      <w:r>
                        <w:rPr>
                          <w:rFonts w:hint="eastAsia" w:ascii="宋体" w:hAnsi="宋体"/>
                          <w:sz w:val="18"/>
                          <w:szCs w:val="18"/>
                        </w:rPr>
                        <w:t>策划、排练、演出</w:t>
                      </w:r>
                    </w:p>
                    <w:p>
                      <w:pPr>
                        <w:rPr>
                          <w:b/>
                          <w:sz w:val="18"/>
                          <w:szCs w:val="18"/>
                        </w:rPr>
                      </w:pPr>
                      <w:r>
                        <w:rPr>
                          <w:rFonts w:hint="eastAsia" w:ascii="宋体" w:hAnsi="宋体"/>
                          <w:b/>
                          <w:sz w:val="18"/>
                          <w:szCs w:val="18"/>
                        </w:rPr>
                        <w:t>专业认知教育：</w:t>
                      </w:r>
                      <w:r>
                        <w:rPr>
                          <w:rFonts w:hint="eastAsia" w:ascii="宋体" w:hAnsi="宋体"/>
                          <w:sz w:val="18"/>
                          <w:szCs w:val="18"/>
                        </w:rPr>
                        <w:t xml:space="preserve">专题讲座、职业规划、参观体验 </w:t>
                      </w:r>
                      <w:r>
                        <w:rPr>
                          <w:rFonts w:hint="eastAsia" w:ascii="宋体" w:hAnsi="宋体"/>
                          <w:b/>
                          <w:sz w:val="18"/>
                          <w:szCs w:val="18"/>
                        </w:rPr>
                        <w:t xml:space="preserve">                </w:t>
                      </w:r>
                    </w:p>
                  </w:txbxContent>
                </v:textbox>
              </v:shape>
            </w:pict>
          </mc:Fallback>
        </mc:AlternateContent>
      </w:r>
    </w:p>
    <w:p>
      <w:pPr>
        <w:tabs>
          <w:tab w:val="left" w:pos="540"/>
        </w:tabs>
        <w:spacing w:line="360" w:lineRule="auto"/>
        <w:ind w:firstLine="643" w:firstLineChars="200"/>
        <w:rPr>
          <w:rFonts w:ascii="黑体" w:eastAsia="黑体"/>
          <w:b/>
          <w:szCs w:val="21"/>
        </w:rPr>
      </w:pPr>
      <w:r>
        <w:rPr>
          <w:rFonts w:ascii="黑体" w:eastAsia="黑体"/>
          <w:b/>
          <w:szCs w:val="21"/>
        </w:rPr>
        <mc:AlternateContent>
          <mc:Choice Requires="wps">
            <w:drawing>
              <wp:anchor distT="0" distB="0" distL="114300" distR="114300" simplePos="0" relativeHeight="251681792" behindDoc="0" locked="0" layoutInCell="1" allowOverlap="1">
                <wp:simplePos x="0" y="0"/>
                <wp:positionH relativeFrom="column">
                  <wp:posOffset>1059815</wp:posOffset>
                </wp:positionH>
                <wp:positionV relativeFrom="paragraph">
                  <wp:posOffset>306070</wp:posOffset>
                </wp:positionV>
                <wp:extent cx="914400" cy="495300"/>
                <wp:effectExtent l="4445" t="4445" r="14605" b="14605"/>
                <wp:wrapNone/>
                <wp:docPr id="3" name="文本框 581"/>
                <wp:cNvGraphicFramePr/>
                <a:graphic xmlns:a="http://schemas.openxmlformats.org/drawingml/2006/main">
                  <a:graphicData uri="http://schemas.microsoft.com/office/word/2010/wordprocessingShape">
                    <wps:wsp>
                      <wps:cNvSpPr txBox="1">
                        <a:spLocks noChangeArrowheads="1"/>
                      </wps:cNvSpPr>
                      <wps:spPr bwMode="auto">
                        <a:xfrm>
                          <a:off x="0" y="0"/>
                          <a:ext cx="914400" cy="495300"/>
                        </a:xfrm>
                        <a:prstGeom prst="rect">
                          <a:avLst/>
                        </a:prstGeom>
                        <a:solidFill>
                          <a:srgbClr val="FFFFFF"/>
                        </a:solidFill>
                        <a:ln w="9525">
                          <a:solidFill>
                            <a:srgbClr val="000000"/>
                          </a:solidFill>
                          <a:miter lim="800000"/>
                        </a:ln>
                      </wps:spPr>
                      <wps:txbx>
                        <w:txbxContent>
                          <w:p>
                            <w:pPr>
                              <w:spacing w:line="280" w:lineRule="exact"/>
                              <w:jc w:val="center"/>
                              <w:rPr>
                                <w:rFonts w:ascii="宋体" w:hAnsi="宋体" w:eastAsia="宋体" w:cs="宋体"/>
                                <w:sz w:val="21"/>
                                <w:szCs w:val="21"/>
                              </w:rPr>
                            </w:pPr>
                            <w:r>
                              <w:rPr>
                                <w:rFonts w:hint="eastAsia" w:ascii="宋体" w:hAnsi="宋体" w:eastAsia="宋体" w:cs="宋体"/>
                                <w:sz w:val="21"/>
                                <w:szCs w:val="21"/>
                              </w:rPr>
                              <w:t>校园一体集中实践模块</w:t>
                            </w:r>
                          </w:p>
                          <w:p>
                            <w:pPr>
                              <w:jc w:val="center"/>
                            </w:pPr>
                            <w:r>
                              <w:rPr>
                                <w:rFonts w:hint="eastAsia"/>
                              </w:rPr>
                              <w:t>业教育实践模块</w:t>
                            </w:r>
                          </w:p>
                        </w:txbxContent>
                      </wps:txbx>
                      <wps:bodyPr rot="0" vert="horz" wrap="square" lIns="91440" tIns="45720" rIns="91440" bIns="45720" anchor="t" anchorCtr="0" upright="1">
                        <a:noAutofit/>
                      </wps:bodyPr>
                    </wps:wsp>
                  </a:graphicData>
                </a:graphic>
              </wp:anchor>
            </w:drawing>
          </mc:Choice>
          <mc:Fallback>
            <w:pict>
              <v:shape id="文本框 581" o:spid="_x0000_s1026" o:spt="202" type="#_x0000_t202" style="position:absolute;left:0pt;margin-left:83.45pt;margin-top:24.1pt;height:39pt;width:72pt;z-index:251681792;mso-width-relative:page;mso-height-relative:page;" fillcolor="#FFFFFF" filled="t" stroked="t" coordsize="21600,21600" o:gfxdata="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jCvue2AAAAAoBAAAPAAAAAAAAAAEAIAAAACIAAABk&#10;cnMvZG93bnJldi54bWxQSwECFAAUAAAACACHTuJAJIZUIj8CAACIBAAADgAAAAAAAAABACAAAAAn&#10;AQAAZHJzL2Uyb0RvYy54bWxQSwUGAAAAAAYABgBZAQAA2AUAAAAA&#10;">
                <v:fill on="t" focussize="0,0"/>
                <v:stroke color="#000000" miterlimit="8" joinstyle="miter"/>
                <v:imagedata o:title=""/>
                <o:lock v:ext="edit" aspectratio="f"/>
                <v:textbox>
                  <w:txbxContent>
                    <w:p>
                      <w:pPr>
                        <w:spacing w:line="280" w:lineRule="exact"/>
                        <w:jc w:val="center"/>
                        <w:rPr>
                          <w:rFonts w:ascii="宋体" w:hAnsi="宋体" w:eastAsia="宋体" w:cs="宋体"/>
                          <w:sz w:val="21"/>
                          <w:szCs w:val="21"/>
                        </w:rPr>
                      </w:pPr>
                      <w:r>
                        <w:rPr>
                          <w:rFonts w:hint="eastAsia" w:ascii="宋体" w:hAnsi="宋体" w:eastAsia="宋体" w:cs="宋体"/>
                          <w:sz w:val="21"/>
                          <w:szCs w:val="21"/>
                        </w:rPr>
                        <w:t>校园一体集中实践模块</w:t>
                      </w:r>
                    </w:p>
                    <w:p>
                      <w:pPr>
                        <w:jc w:val="center"/>
                      </w:pPr>
                      <w:r>
                        <w:rPr>
                          <w:rFonts w:hint="eastAsia"/>
                        </w:rPr>
                        <w:t>业教育实践模块</w:t>
                      </w:r>
                    </w:p>
                  </w:txbxContent>
                </v:textbox>
              </v:shape>
            </w:pict>
          </mc:Fallback>
        </mc:AlternateContent>
      </w:r>
      <w:r>
        <w:rPr>
          <w:rFonts w:ascii="黑体" w:eastAsia="黑体"/>
          <w:b/>
          <w:szCs w:val="21"/>
        </w:rPr>
        <mc:AlternateContent>
          <mc:Choice Requires="wps">
            <w:drawing>
              <wp:anchor distT="0" distB="0" distL="114300" distR="114300" simplePos="0" relativeHeight="251659264" behindDoc="0" locked="0" layoutInCell="1" allowOverlap="1">
                <wp:simplePos x="0" y="0"/>
                <wp:positionH relativeFrom="column">
                  <wp:posOffset>165100</wp:posOffset>
                </wp:positionH>
                <wp:positionV relativeFrom="paragraph">
                  <wp:posOffset>72390</wp:posOffset>
                </wp:positionV>
                <wp:extent cx="342900" cy="2493010"/>
                <wp:effectExtent l="4445" t="5080" r="14605" b="16510"/>
                <wp:wrapNone/>
                <wp:docPr id="44" name="文本框 580"/>
                <wp:cNvGraphicFramePr/>
                <a:graphic xmlns:a="http://schemas.openxmlformats.org/drawingml/2006/main">
                  <a:graphicData uri="http://schemas.microsoft.com/office/word/2010/wordprocessingShape">
                    <wps:wsp>
                      <wps:cNvSpPr txBox="1">
                        <a:spLocks noChangeArrowheads="1"/>
                      </wps:cNvSpPr>
                      <wps:spPr bwMode="auto">
                        <a:xfrm>
                          <a:off x="0" y="0"/>
                          <a:ext cx="342900" cy="2493010"/>
                        </a:xfrm>
                        <a:prstGeom prst="rect">
                          <a:avLst/>
                        </a:prstGeom>
                        <a:solidFill>
                          <a:srgbClr val="FFFFFF"/>
                        </a:solidFill>
                        <a:ln w="9525">
                          <a:solidFill>
                            <a:srgbClr val="000000"/>
                          </a:solidFill>
                          <a:miter lim="800000"/>
                        </a:ln>
                      </wps:spPr>
                      <wps:txbx>
                        <w:txbxContent>
                          <w:p>
                            <w:pPr>
                              <w:rPr>
                                <w:rFonts w:ascii="宋体" w:hAnsi="宋体" w:eastAsia="宋体" w:cs="宋体"/>
                                <w:sz w:val="28"/>
                                <w:szCs w:val="28"/>
                              </w:rPr>
                            </w:pPr>
                            <w:r>
                              <w:rPr>
                                <w:rFonts w:hint="eastAsia" w:ascii="宋体" w:hAnsi="宋体" w:eastAsia="宋体" w:cs="宋体"/>
                                <w:sz w:val="28"/>
                                <w:szCs w:val="28"/>
                              </w:rPr>
                              <w:t>实</w:t>
                            </w:r>
                          </w:p>
                          <w:p>
                            <w:pPr>
                              <w:rPr>
                                <w:rFonts w:ascii="宋体" w:hAnsi="宋体" w:eastAsia="宋体" w:cs="宋体"/>
                                <w:sz w:val="28"/>
                                <w:szCs w:val="28"/>
                              </w:rPr>
                            </w:pPr>
                            <w:r>
                              <w:rPr>
                                <w:rFonts w:hint="eastAsia" w:ascii="宋体" w:hAnsi="宋体" w:eastAsia="宋体" w:cs="宋体"/>
                                <w:sz w:val="28"/>
                                <w:szCs w:val="28"/>
                              </w:rPr>
                              <w:t>践</w:t>
                            </w:r>
                          </w:p>
                          <w:p>
                            <w:pPr>
                              <w:rPr>
                                <w:rFonts w:ascii="宋体" w:hAnsi="宋体" w:eastAsia="宋体" w:cs="宋体"/>
                                <w:sz w:val="28"/>
                                <w:szCs w:val="28"/>
                              </w:rPr>
                            </w:pPr>
                            <w:r>
                              <w:rPr>
                                <w:rFonts w:hint="eastAsia" w:ascii="宋体" w:hAnsi="宋体" w:eastAsia="宋体" w:cs="宋体"/>
                                <w:sz w:val="28"/>
                                <w:szCs w:val="28"/>
                              </w:rPr>
                              <w:t>教</w:t>
                            </w:r>
                          </w:p>
                          <w:p>
                            <w:pPr>
                              <w:rPr>
                                <w:rFonts w:ascii="宋体" w:hAnsi="宋体" w:eastAsia="宋体" w:cs="宋体"/>
                                <w:sz w:val="28"/>
                                <w:szCs w:val="28"/>
                              </w:rPr>
                            </w:pPr>
                            <w:r>
                              <w:rPr>
                                <w:rFonts w:hint="eastAsia" w:ascii="宋体" w:hAnsi="宋体" w:eastAsia="宋体" w:cs="宋体"/>
                                <w:sz w:val="28"/>
                                <w:szCs w:val="28"/>
                              </w:rPr>
                              <w:t>学</w:t>
                            </w:r>
                          </w:p>
                          <w:p>
                            <w:pPr>
                              <w:rPr>
                                <w:rFonts w:ascii="宋体" w:hAnsi="宋体" w:eastAsia="宋体" w:cs="宋体"/>
                                <w:sz w:val="28"/>
                                <w:szCs w:val="28"/>
                              </w:rPr>
                            </w:pPr>
                            <w:r>
                              <w:rPr>
                                <w:rFonts w:hint="eastAsia" w:ascii="宋体" w:hAnsi="宋体" w:eastAsia="宋体" w:cs="宋体"/>
                                <w:sz w:val="28"/>
                                <w:szCs w:val="28"/>
                              </w:rPr>
                              <w:t>体</w:t>
                            </w:r>
                          </w:p>
                          <w:p>
                            <w:r>
                              <w:rPr>
                                <w:rFonts w:hint="eastAsia" w:ascii="宋体" w:hAnsi="宋体" w:eastAsia="宋体" w:cs="宋体"/>
                                <w:sz w:val="28"/>
                                <w:szCs w:val="28"/>
                              </w:rPr>
                              <w:t>系</w:t>
                            </w:r>
                          </w:p>
                        </w:txbxContent>
                      </wps:txbx>
                      <wps:bodyPr rot="0" vert="horz" wrap="square" lIns="91440" tIns="45720" rIns="91440" bIns="45720" anchor="t" anchorCtr="0" upright="1">
                        <a:noAutofit/>
                      </wps:bodyPr>
                    </wps:wsp>
                  </a:graphicData>
                </a:graphic>
              </wp:anchor>
            </w:drawing>
          </mc:Choice>
          <mc:Fallback>
            <w:pict>
              <v:shape id="文本框 580" o:spid="_x0000_s1026" o:spt="202" type="#_x0000_t202" style="position:absolute;left:0pt;margin-left:13pt;margin-top:5.7pt;height:196.3pt;width:27pt;z-index:251659264;mso-width-relative:page;mso-height-relative:page;" fillcolor="#FFFFFF" filled="t" stroked="t" coordsize="21600,21600" o:gfxdata="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XulZDWAAAACAEAAA8AAAAAAAAAAQAgAAAAIgAA&#10;AGRycy9kb3ducmV2LnhtbFBLAQIUABQAAAAIAIdO4kB76TiwQwIAAIoEAAAOAAAAAAAAAAEAIAAA&#10;ACUBAABkcnMvZTJvRG9jLnhtbFBLBQYAAAAABgAGAFkBAADaBQAAAAA=&#10;">
                <v:fill on="t" focussize="0,0"/>
                <v:stroke color="#000000" miterlimit="8" joinstyle="miter"/>
                <v:imagedata o:title=""/>
                <o:lock v:ext="edit" aspectratio="f"/>
                <v:textbox>
                  <w:txbxContent>
                    <w:p>
                      <w:pPr>
                        <w:rPr>
                          <w:rFonts w:ascii="宋体" w:hAnsi="宋体" w:eastAsia="宋体" w:cs="宋体"/>
                          <w:sz w:val="28"/>
                          <w:szCs w:val="28"/>
                        </w:rPr>
                      </w:pPr>
                      <w:r>
                        <w:rPr>
                          <w:rFonts w:hint="eastAsia" w:ascii="宋体" w:hAnsi="宋体" w:eastAsia="宋体" w:cs="宋体"/>
                          <w:sz w:val="28"/>
                          <w:szCs w:val="28"/>
                        </w:rPr>
                        <w:t>实</w:t>
                      </w:r>
                    </w:p>
                    <w:p>
                      <w:pPr>
                        <w:rPr>
                          <w:rFonts w:ascii="宋体" w:hAnsi="宋体" w:eastAsia="宋体" w:cs="宋体"/>
                          <w:sz w:val="28"/>
                          <w:szCs w:val="28"/>
                        </w:rPr>
                      </w:pPr>
                      <w:r>
                        <w:rPr>
                          <w:rFonts w:hint="eastAsia" w:ascii="宋体" w:hAnsi="宋体" w:eastAsia="宋体" w:cs="宋体"/>
                          <w:sz w:val="28"/>
                          <w:szCs w:val="28"/>
                        </w:rPr>
                        <w:t>践</w:t>
                      </w:r>
                    </w:p>
                    <w:p>
                      <w:pPr>
                        <w:rPr>
                          <w:rFonts w:ascii="宋体" w:hAnsi="宋体" w:eastAsia="宋体" w:cs="宋体"/>
                          <w:sz w:val="28"/>
                          <w:szCs w:val="28"/>
                        </w:rPr>
                      </w:pPr>
                      <w:r>
                        <w:rPr>
                          <w:rFonts w:hint="eastAsia" w:ascii="宋体" w:hAnsi="宋体" w:eastAsia="宋体" w:cs="宋体"/>
                          <w:sz w:val="28"/>
                          <w:szCs w:val="28"/>
                        </w:rPr>
                        <w:t>教</w:t>
                      </w:r>
                    </w:p>
                    <w:p>
                      <w:pPr>
                        <w:rPr>
                          <w:rFonts w:ascii="宋体" w:hAnsi="宋体" w:eastAsia="宋体" w:cs="宋体"/>
                          <w:sz w:val="28"/>
                          <w:szCs w:val="28"/>
                        </w:rPr>
                      </w:pPr>
                      <w:r>
                        <w:rPr>
                          <w:rFonts w:hint="eastAsia" w:ascii="宋体" w:hAnsi="宋体" w:eastAsia="宋体" w:cs="宋体"/>
                          <w:sz w:val="28"/>
                          <w:szCs w:val="28"/>
                        </w:rPr>
                        <w:t>学</w:t>
                      </w:r>
                    </w:p>
                    <w:p>
                      <w:pPr>
                        <w:rPr>
                          <w:rFonts w:ascii="宋体" w:hAnsi="宋体" w:eastAsia="宋体" w:cs="宋体"/>
                          <w:sz w:val="28"/>
                          <w:szCs w:val="28"/>
                        </w:rPr>
                      </w:pPr>
                      <w:r>
                        <w:rPr>
                          <w:rFonts w:hint="eastAsia" w:ascii="宋体" w:hAnsi="宋体" w:eastAsia="宋体" w:cs="宋体"/>
                          <w:sz w:val="28"/>
                          <w:szCs w:val="28"/>
                        </w:rPr>
                        <w:t>体</w:t>
                      </w:r>
                    </w:p>
                    <w:p>
                      <w:r>
                        <w:rPr>
                          <w:rFonts w:hint="eastAsia" w:ascii="宋体" w:hAnsi="宋体" w:eastAsia="宋体" w:cs="宋体"/>
                          <w:sz w:val="28"/>
                          <w:szCs w:val="28"/>
                        </w:rPr>
                        <w:t>系</w:t>
                      </w:r>
                    </w:p>
                  </w:txbxContent>
                </v:textbox>
              </v:shape>
            </w:pict>
          </mc:Fallback>
        </mc:AlternateContent>
      </w:r>
    </w:p>
    <w:p>
      <w:pPr>
        <w:tabs>
          <w:tab w:val="left" w:pos="540"/>
          <w:tab w:val="left" w:pos="1868"/>
        </w:tabs>
        <w:spacing w:line="360" w:lineRule="auto"/>
        <w:ind w:firstLine="643" w:firstLineChars="200"/>
        <w:rPr>
          <w:rFonts w:ascii="黑体" w:eastAsia="黑体"/>
          <w:b/>
          <w:szCs w:val="21"/>
        </w:rPr>
      </w:pPr>
      <w:r>
        <w:rPr>
          <w:rFonts w:ascii="黑体" w:eastAsia="黑体"/>
          <w:b/>
          <w:szCs w:val="21"/>
        </w:rPr>
        <mc:AlternateContent>
          <mc:Choice Requires="wps">
            <w:drawing>
              <wp:anchor distT="0" distB="0" distL="114300" distR="114300" simplePos="0" relativeHeight="251672576" behindDoc="0" locked="0" layoutInCell="1" allowOverlap="1">
                <wp:simplePos x="0" y="0"/>
                <wp:positionH relativeFrom="column">
                  <wp:posOffset>1961515</wp:posOffset>
                </wp:positionH>
                <wp:positionV relativeFrom="paragraph">
                  <wp:posOffset>120650</wp:posOffset>
                </wp:positionV>
                <wp:extent cx="257175" cy="45085"/>
                <wp:effectExtent l="0" t="0" r="0" b="0"/>
                <wp:wrapNone/>
                <wp:docPr id="57" name="任意多边形 600"/>
                <wp:cNvGraphicFramePr/>
                <a:graphic xmlns:a="http://schemas.openxmlformats.org/drawingml/2006/main">
                  <a:graphicData uri="http://schemas.microsoft.com/office/word/2010/wordprocessingShape">
                    <wps:wsp>
                      <wps:cNvSpPr/>
                      <wps:spPr bwMode="auto">
                        <a:xfrm>
                          <a:off x="0" y="0"/>
                          <a:ext cx="257175" cy="45085"/>
                        </a:xfrm>
                        <a:custGeom>
                          <a:avLst/>
                          <a:gdLst>
                            <a:gd name="T0" fmla="*/ 0 w 360"/>
                            <a:gd name="T1" fmla="*/ 0 h 1"/>
                            <a:gd name="T2" fmla="*/ 360 w 360"/>
                            <a:gd name="T3" fmla="*/ 0 h 1"/>
                          </a:gdLst>
                          <a:ahLst/>
                          <a:cxnLst>
                            <a:cxn ang="0">
                              <a:pos x="T0" y="T1"/>
                            </a:cxn>
                            <a:cxn ang="0">
                              <a:pos x="T2" y="T3"/>
                            </a:cxn>
                          </a:cxnLst>
                          <a:rect l="0" t="0" r="r" b="b"/>
                          <a:pathLst>
                            <a:path w="360" h="1">
                              <a:moveTo>
                                <a:pt x="0" y="0"/>
                              </a:moveTo>
                              <a:lnTo>
                                <a:pt x="360" y="0"/>
                              </a:lnTo>
                            </a:path>
                          </a:pathLst>
                        </a:cu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任意多边形 600" o:spid="_x0000_s1026" o:spt="100" style="position:absolute;left:0pt;margin-left:154.45pt;margin-top:9.5pt;height:3.55pt;width:20.25pt;z-index:251672576;mso-width-relative:page;mso-height-relative:page;" filled="f" stroked="t" coordsize="360,1" o:gfxdata="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xAuQ69kAAAAJAQAADwAAAAAA&#10;AAABACAAAAAiAAAAZHJzL2Rvd25yZXYueG1sUEsBAhQAFAAAAAgAh07iQMrWs+m9AgAAzQUAAA4A&#10;AAAAAAAAAQAgAAAAKAEAAGRycy9lMm9Eb2MueG1sUEsFBgAAAAAGAAYAWQEAAFcGAAAAAA==&#10;" path="m0,0l360,0e">
                <v:path o:connectlocs="0,0;257175,0" o:connectangles="0,0"/>
                <v:fill on="f" focussize="0,0"/>
                <v:stroke color="#000000" joinstyle="round"/>
                <v:imagedata o:title=""/>
                <o:lock v:ext="edit" aspectratio="f"/>
              </v:shape>
            </w:pict>
          </mc:Fallback>
        </mc:AlternateContent>
      </w:r>
      <w:r>
        <w:rPr>
          <w:rFonts w:ascii="黑体" w:eastAsia="黑体"/>
          <w:b/>
          <w:szCs w:val="21"/>
        </w:rPr>
        <mc:AlternateContent>
          <mc:Choice Requires="wps">
            <w:drawing>
              <wp:anchor distT="0" distB="0" distL="114300" distR="114300" simplePos="0" relativeHeight="251665408" behindDoc="0" locked="0" layoutInCell="1" allowOverlap="1">
                <wp:simplePos x="0" y="0"/>
                <wp:positionH relativeFrom="column">
                  <wp:posOffset>791210</wp:posOffset>
                </wp:positionH>
                <wp:positionV relativeFrom="paragraph">
                  <wp:posOffset>99695</wp:posOffset>
                </wp:positionV>
                <wp:extent cx="277495" cy="45085"/>
                <wp:effectExtent l="0" t="0" r="0" b="0"/>
                <wp:wrapNone/>
                <wp:docPr id="56" name="任意多边形 598"/>
                <wp:cNvGraphicFramePr/>
                <a:graphic xmlns:a="http://schemas.openxmlformats.org/drawingml/2006/main">
                  <a:graphicData uri="http://schemas.microsoft.com/office/word/2010/wordprocessingShape">
                    <wps:wsp>
                      <wps:cNvSpPr/>
                      <wps:spPr bwMode="auto">
                        <a:xfrm rot="20999648">
                          <a:off x="0" y="0"/>
                          <a:ext cx="277495" cy="45085"/>
                        </a:xfrm>
                        <a:custGeom>
                          <a:avLst/>
                          <a:gdLst>
                            <a:gd name="T0" fmla="*/ 0 w 465"/>
                            <a:gd name="T1" fmla="*/ 0 h 2"/>
                            <a:gd name="T2" fmla="*/ 465 w 465"/>
                            <a:gd name="T3" fmla="*/ 2 h 2"/>
                          </a:gdLst>
                          <a:ahLst/>
                          <a:cxnLst>
                            <a:cxn ang="0">
                              <a:pos x="T0" y="T1"/>
                            </a:cxn>
                            <a:cxn ang="0">
                              <a:pos x="T2" y="T3"/>
                            </a:cxn>
                          </a:cxnLst>
                          <a:rect l="0" t="0" r="r" b="b"/>
                          <a:pathLst>
                            <a:path w="465" h="2">
                              <a:moveTo>
                                <a:pt x="0" y="0"/>
                              </a:moveTo>
                              <a:lnTo>
                                <a:pt x="465" y="2"/>
                              </a:lnTo>
                            </a:path>
                          </a:pathLst>
                        </a:cu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任意多边形 598" o:spid="_x0000_s1026" o:spt="100" style="position:absolute;left:0pt;margin-left:62.3pt;margin-top:7.85pt;height:3.55pt;width:21.85pt;rotation:-655744f;z-index:251665408;mso-width-relative:page;mso-height-relative:page;" filled="f" stroked="t" coordsize="465,2" o:gfxdata="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" path="m0,0l465,2e">
                <v:path o:connectlocs="0,0;277495,45085" o:connectangles="0,0"/>
                <v:fill on="f" focussize="0,0"/>
                <v:stroke color="#000000" joinstyle="round"/>
                <v:imagedata o:title=""/>
                <o:lock v:ext="edit" aspectratio="f"/>
              </v:shape>
            </w:pict>
          </mc:Fallback>
        </mc:AlternateContent>
      </w:r>
      <w:r>
        <w:rPr>
          <w:rFonts w:hint="eastAsia" w:ascii="黑体" w:eastAsia="黑体"/>
          <w:b/>
          <w:szCs w:val="21"/>
        </w:rPr>
        <w:tab/>
      </w:r>
      <w:r>
        <w:rPr>
          <w:rFonts w:hint="eastAsia" w:ascii="黑体" w:eastAsia="黑体"/>
          <w:b/>
          <w:szCs w:val="21"/>
        </w:rPr>
        <w:tab/>
      </w:r>
    </w:p>
    <w:p>
      <w:pPr>
        <w:tabs>
          <w:tab w:val="left" w:pos="540"/>
        </w:tabs>
        <w:spacing w:line="360" w:lineRule="auto"/>
        <w:ind w:firstLine="643" w:firstLineChars="200"/>
        <w:rPr>
          <w:rFonts w:ascii="黑体" w:eastAsia="黑体"/>
          <w:b/>
          <w:szCs w:val="21"/>
        </w:rPr>
      </w:pPr>
      <w:r>
        <w:rPr>
          <w:rFonts w:ascii="黑体" w:eastAsia="黑体"/>
          <w:b/>
          <w:szCs w:val="21"/>
        </w:rPr>
        <mc:AlternateContent>
          <mc:Choice Requires="wps">
            <w:drawing>
              <wp:anchor distT="0" distB="0" distL="114300" distR="114300" simplePos="0" relativeHeight="251684864" behindDoc="0" locked="0" layoutInCell="1" allowOverlap="1">
                <wp:simplePos x="0" y="0"/>
                <wp:positionH relativeFrom="column">
                  <wp:posOffset>1403350</wp:posOffset>
                </wp:positionH>
                <wp:positionV relativeFrom="paragraph">
                  <wp:posOffset>58420</wp:posOffset>
                </wp:positionV>
                <wp:extent cx="166370" cy="1287780"/>
                <wp:effectExtent l="6350" t="14605" r="17780" b="12065"/>
                <wp:wrapNone/>
                <wp:docPr id="9" name="上箭头 9"/>
                <wp:cNvGraphicFramePr/>
                <a:graphic xmlns:a="http://schemas.openxmlformats.org/drawingml/2006/main">
                  <a:graphicData uri="http://schemas.microsoft.com/office/word/2010/wordprocessingShape">
                    <wps:wsp>
                      <wps:cNvSpPr>
                        <a:spLocks noChangeArrowheads="1"/>
                      </wps:cNvSpPr>
                      <wps:spPr bwMode="auto">
                        <a:xfrm>
                          <a:off x="0" y="0"/>
                          <a:ext cx="166370" cy="1287780"/>
                        </a:xfrm>
                        <a:prstGeom prst="upArrow">
                          <a:avLst>
                            <a:gd name="adj1" fmla="val 50000"/>
                            <a:gd name="adj2" fmla="val 148109"/>
                          </a:avLst>
                        </a:prstGeom>
                        <a:blipFill>
                          <a:blip r:embed="rId8"/>
                          <a:tile tx="0" ty="0" sx="100000" sy="100000" flip="none" algn="tl"/>
                        </a:blip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_x0000_s1026" o:spid="_x0000_s1026" o:spt="68" type="#_x0000_t68" style="position:absolute;left:0pt;margin-left:110.5pt;margin-top:4.6pt;height:101.4pt;width:13.1pt;z-index:251684864;mso-width-relative:page;mso-height-relative:page;" filled="t" stroked="t" coordsize="21600,21600" o:gfxdata="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" adj="4133,5400">
                <v:fill type="tile" on="t" focussize="0,0" recolor="t" rotate="t" r:id="rId8"/>
                <v:stroke color="#000000" miterlimit="8" joinstyle="miter"/>
                <v:imagedata o:title=""/>
                <o:lock v:ext="edit" aspectratio="f"/>
              </v:shape>
            </w:pict>
          </mc:Fallback>
        </mc:AlternateContent>
      </w:r>
    </w:p>
    <w:p>
      <w:pPr>
        <w:tabs>
          <w:tab w:val="left" w:pos="540"/>
        </w:tabs>
        <w:spacing w:line="360" w:lineRule="auto"/>
        <w:ind w:firstLine="643" w:firstLineChars="200"/>
        <w:rPr>
          <w:rFonts w:ascii="黑体" w:eastAsia="黑体"/>
          <w:b/>
          <w:szCs w:val="21"/>
        </w:rPr>
      </w:pPr>
      <w:r>
        <w:rPr>
          <w:rFonts w:ascii="黑体" w:eastAsia="黑体"/>
          <w:b/>
          <w:szCs w:val="21"/>
        </w:rPr>
        <mc:AlternateContent>
          <mc:Choice Requires="wps">
            <w:drawing>
              <wp:anchor distT="0" distB="0" distL="114300" distR="114300" simplePos="0" relativeHeight="251661312" behindDoc="0" locked="0" layoutInCell="1" allowOverlap="1">
                <wp:simplePos x="0" y="0"/>
                <wp:positionH relativeFrom="column">
                  <wp:posOffset>2217420</wp:posOffset>
                </wp:positionH>
                <wp:positionV relativeFrom="paragraph">
                  <wp:posOffset>325120</wp:posOffset>
                </wp:positionV>
                <wp:extent cx="3200400" cy="1695450"/>
                <wp:effectExtent l="5080" t="4445" r="13970" b="14605"/>
                <wp:wrapNone/>
                <wp:docPr id="49" name="文本框 586"/>
                <wp:cNvGraphicFramePr/>
                <a:graphic xmlns:a="http://schemas.openxmlformats.org/drawingml/2006/main">
                  <a:graphicData uri="http://schemas.microsoft.com/office/word/2010/wordprocessingShape">
                    <wps:wsp>
                      <wps:cNvSpPr txBox="1">
                        <a:spLocks noChangeArrowheads="1"/>
                      </wps:cNvSpPr>
                      <wps:spPr bwMode="auto">
                        <a:xfrm>
                          <a:off x="0" y="0"/>
                          <a:ext cx="3200400" cy="1695450"/>
                        </a:xfrm>
                        <a:prstGeom prst="rect">
                          <a:avLst/>
                        </a:prstGeom>
                        <a:solidFill>
                          <a:srgbClr val="FFFFFF"/>
                        </a:solidFill>
                        <a:ln w="9525">
                          <a:solidFill>
                            <a:srgbClr val="000000"/>
                          </a:solidFill>
                          <a:miter lim="800000"/>
                        </a:ln>
                      </wps:spPr>
                      <wps:txbx>
                        <w:txbxContent>
                          <w:p>
                            <w:pPr>
                              <w:rPr>
                                <w:sz w:val="18"/>
                                <w:szCs w:val="18"/>
                              </w:rPr>
                            </w:pPr>
                            <w:r>
                              <w:rPr>
                                <w:rFonts w:hint="eastAsia" w:ascii="宋体" w:hAnsi="宋体"/>
                                <w:b/>
                                <w:sz w:val="18"/>
                                <w:szCs w:val="18"/>
                              </w:rPr>
                              <w:t>毕业设计（论文、教育叙事、教育活动设计）</w:t>
                            </w:r>
                          </w:p>
                          <w:p>
                            <w:pPr>
                              <w:rPr>
                                <w:b/>
                                <w:sz w:val="18"/>
                                <w:szCs w:val="18"/>
                              </w:rPr>
                            </w:pPr>
                            <w:r>
                              <w:rPr>
                                <w:rFonts w:hint="eastAsia"/>
                                <w:b/>
                                <w:sz w:val="18"/>
                                <w:szCs w:val="18"/>
                              </w:rPr>
                              <w:t>艺术素养课程实践：</w:t>
                            </w:r>
                            <w:r>
                              <w:rPr>
                                <w:rFonts w:hint="eastAsia"/>
                                <w:sz w:val="18"/>
                                <w:szCs w:val="18"/>
                              </w:rPr>
                              <w:t>少儿舞蹈创编、幼儿歌曲创编等</w:t>
                            </w:r>
                          </w:p>
                          <w:p>
                            <w:pPr>
                              <w:rPr>
                                <w:rFonts w:ascii="宋体" w:hAnsi="宋体"/>
                                <w:sz w:val="18"/>
                                <w:szCs w:val="18"/>
                              </w:rPr>
                            </w:pPr>
                            <w:r>
                              <w:rPr>
                                <w:rFonts w:hint="eastAsia"/>
                                <w:b/>
                                <w:sz w:val="18"/>
                                <w:szCs w:val="18"/>
                              </w:rPr>
                              <w:t>能力提升课程实践：</w:t>
                            </w:r>
                            <w:r>
                              <w:rPr>
                                <w:rFonts w:hint="eastAsia" w:ascii="宋体" w:hAnsi="宋体"/>
                                <w:sz w:val="18"/>
                                <w:szCs w:val="18"/>
                              </w:rPr>
                              <w:t>早教教育环境创设、0-3岁婴幼儿护理与急救、0-3岁婴幼儿特殊教育</w:t>
                            </w:r>
                          </w:p>
                          <w:p>
                            <w:pPr>
                              <w:rPr>
                                <w:rFonts w:ascii="宋体" w:hAnsi="宋体"/>
                                <w:sz w:val="18"/>
                                <w:szCs w:val="18"/>
                              </w:rPr>
                            </w:pPr>
                            <w:r>
                              <w:rPr>
                                <w:rFonts w:hint="eastAsia"/>
                                <w:b/>
                                <w:sz w:val="18"/>
                                <w:szCs w:val="18"/>
                              </w:rPr>
                              <w:t>核心课程实践：</w:t>
                            </w:r>
                            <w:r>
                              <w:rPr>
                                <w:rFonts w:hint="eastAsia" w:ascii="宋体" w:hAnsi="宋体"/>
                                <w:sz w:val="18"/>
                                <w:szCs w:val="18"/>
                              </w:rPr>
                              <w:t>0-3岁婴幼儿教育原理、0-3岁婴幼儿发展心理学、0-3岁婴幼儿营养与喂养、0-3岁婴幼儿卫生与保育、0-3岁智力开发与训练、婴幼儿行为观察与发展评价等</w:t>
                            </w:r>
                          </w:p>
                          <w:p>
                            <w:pPr>
                              <w:rPr>
                                <w:rFonts w:ascii="宋体" w:hAnsi="宋体" w:cs="宋体"/>
                                <w:sz w:val="18"/>
                                <w:szCs w:val="18"/>
                              </w:rPr>
                            </w:pPr>
                            <w:r>
                              <w:rPr>
                                <w:rFonts w:hint="eastAsia" w:ascii="宋体" w:hAnsi="宋体"/>
                                <w:b/>
                                <w:sz w:val="18"/>
                                <w:szCs w:val="18"/>
                              </w:rPr>
                              <w:t>专业课程实践：</w:t>
                            </w:r>
                            <w:r>
                              <w:rPr>
                                <w:rFonts w:hint="eastAsia" w:ascii="宋体" w:hAnsi="宋体"/>
                                <w:sz w:val="18"/>
                                <w:szCs w:val="18"/>
                              </w:rPr>
                              <w:t>婴幼儿综合教育技能实训、美术基础、乐理</w:t>
                            </w:r>
                            <w:r>
                              <w:rPr>
                                <w:rFonts w:hint="eastAsia" w:ascii="宋体" w:hAnsi="宋体" w:cs="宋体"/>
                                <w:sz w:val="18"/>
                                <w:szCs w:val="18"/>
                              </w:rPr>
                              <w:t>与视唱、儿童文学、幼儿行为观察与分析等</w:t>
                            </w:r>
                          </w:p>
                          <w:p>
                            <w:pPr>
                              <w:rPr>
                                <w:b/>
                                <w:sz w:val="18"/>
                                <w:szCs w:val="18"/>
                              </w:rPr>
                            </w:pPr>
                            <w:r>
                              <w:rPr>
                                <w:rFonts w:hint="eastAsia"/>
                                <w:b/>
                                <w:sz w:val="18"/>
                                <w:szCs w:val="18"/>
                              </w:rPr>
                              <w:t>学科基础实验：</w:t>
                            </w:r>
                            <w:r>
                              <w:rPr>
                                <w:rFonts w:hint="eastAsia"/>
                                <w:sz w:val="18"/>
                                <w:szCs w:val="18"/>
                              </w:rPr>
                              <w:t>教育心理学、普通心理学</w:t>
                            </w:r>
                          </w:p>
                          <w:p>
                            <w:pPr>
                              <w:rPr>
                                <w:b/>
                                <w:sz w:val="15"/>
                                <w:szCs w:val="15"/>
                              </w:rPr>
                            </w:pPr>
                          </w:p>
                        </w:txbxContent>
                      </wps:txbx>
                      <wps:bodyPr rot="0" vert="horz" wrap="square" lIns="91440" tIns="45720" rIns="91440" bIns="45720" anchor="t" anchorCtr="0" upright="1">
                        <a:noAutofit/>
                      </wps:bodyPr>
                    </wps:wsp>
                  </a:graphicData>
                </a:graphic>
              </wp:anchor>
            </w:drawing>
          </mc:Choice>
          <mc:Fallback>
            <w:pict>
              <v:shape id="文本框 586" o:spid="_x0000_s1026" o:spt="202" type="#_x0000_t202" style="position:absolute;left:0pt;margin-left:174.6pt;margin-top:25.6pt;height:133.5pt;width:252pt;z-index:251661312;mso-width-relative:page;mso-height-relative:page;" fillcolor="#FFFFFF" filled="t" stroked="t" coordsize="21600,21600" o:gfxdata="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ghd//2QAAAAoBAAAPAAAAAAAAAAEAIAAA&#10;ACIAAABkcnMvZG93bnJldi54bWxQSwECFAAUAAAACACHTuJAx+9JFUQCAACLBAAADgAAAAAAAAAB&#10;ACAAAAAoAQAAZHJzL2Uyb0RvYy54bWxQSwUGAAAAAAYABgBZAQAA3gUAAAAA&#10;">
                <v:fill on="t" focussize="0,0"/>
                <v:stroke color="#000000" miterlimit="8" joinstyle="miter"/>
                <v:imagedata o:title=""/>
                <o:lock v:ext="edit" aspectratio="f"/>
                <v:textbox>
                  <w:txbxContent>
                    <w:p>
                      <w:pPr>
                        <w:rPr>
                          <w:sz w:val="18"/>
                          <w:szCs w:val="18"/>
                        </w:rPr>
                      </w:pPr>
                      <w:r>
                        <w:rPr>
                          <w:rFonts w:hint="eastAsia" w:ascii="宋体" w:hAnsi="宋体"/>
                          <w:b/>
                          <w:sz w:val="18"/>
                          <w:szCs w:val="18"/>
                        </w:rPr>
                        <w:t>毕业设计（论文、教育叙事、教育活动设计）</w:t>
                      </w:r>
                    </w:p>
                    <w:p>
                      <w:pPr>
                        <w:rPr>
                          <w:b/>
                          <w:sz w:val="18"/>
                          <w:szCs w:val="18"/>
                        </w:rPr>
                      </w:pPr>
                      <w:r>
                        <w:rPr>
                          <w:rFonts w:hint="eastAsia"/>
                          <w:b/>
                          <w:sz w:val="18"/>
                          <w:szCs w:val="18"/>
                        </w:rPr>
                        <w:t>艺术素养课程实践：</w:t>
                      </w:r>
                      <w:r>
                        <w:rPr>
                          <w:rFonts w:hint="eastAsia"/>
                          <w:sz w:val="18"/>
                          <w:szCs w:val="18"/>
                        </w:rPr>
                        <w:t>少儿舞蹈创编、幼儿歌曲创编等</w:t>
                      </w:r>
                    </w:p>
                    <w:p>
                      <w:pPr>
                        <w:rPr>
                          <w:rFonts w:ascii="宋体" w:hAnsi="宋体"/>
                          <w:sz w:val="18"/>
                          <w:szCs w:val="18"/>
                        </w:rPr>
                      </w:pPr>
                      <w:r>
                        <w:rPr>
                          <w:rFonts w:hint="eastAsia"/>
                          <w:b/>
                          <w:sz w:val="18"/>
                          <w:szCs w:val="18"/>
                        </w:rPr>
                        <w:t>能力提升课程实践：</w:t>
                      </w:r>
                      <w:r>
                        <w:rPr>
                          <w:rFonts w:hint="eastAsia" w:ascii="宋体" w:hAnsi="宋体"/>
                          <w:sz w:val="18"/>
                          <w:szCs w:val="18"/>
                        </w:rPr>
                        <w:t>早教教育环境创设、0-3岁婴幼儿护理与急救、0-3岁婴幼儿特殊教育</w:t>
                      </w:r>
                    </w:p>
                    <w:p>
                      <w:pPr>
                        <w:rPr>
                          <w:rFonts w:ascii="宋体" w:hAnsi="宋体"/>
                          <w:sz w:val="18"/>
                          <w:szCs w:val="18"/>
                        </w:rPr>
                      </w:pPr>
                      <w:r>
                        <w:rPr>
                          <w:rFonts w:hint="eastAsia"/>
                          <w:b/>
                          <w:sz w:val="18"/>
                          <w:szCs w:val="18"/>
                        </w:rPr>
                        <w:t>核心课程实践：</w:t>
                      </w:r>
                      <w:r>
                        <w:rPr>
                          <w:rFonts w:hint="eastAsia" w:ascii="宋体" w:hAnsi="宋体"/>
                          <w:sz w:val="18"/>
                          <w:szCs w:val="18"/>
                        </w:rPr>
                        <w:t>0-3岁婴幼儿教育原理、0-3岁婴幼儿发展心理学、0-3岁婴幼儿营养与喂养、0-3岁婴幼儿卫生与保育、0-3岁智力开发与训练、婴幼儿行为观察与发展评价等</w:t>
                      </w:r>
                    </w:p>
                    <w:p>
                      <w:pPr>
                        <w:rPr>
                          <w:rFonts w:ascii="宋体" w:hAnsi="宋体" w:cs="宋体"/>
                          <w:sz w:val="18"/>
                          <w:szCs w:val="18"/>
                        </w:rPr>
                      </w:pPr>
                      <w:r>
                        <w:rPr>
                          <w:rFonts w:hint="eastAsia" w:ascii="宋体" w:hAnsi="宋体"/>
                          <w:b/>
                          <w:sz w:val="18"/>
                          <w:szCs w:val="18"/>
                        </w:rPr>
                        <w:t>专业课程实践：</w:t>
                      </w:r>
                      <w:r>
                        <w:rPr>
                          <w:rFonts w:hint="eastAsia" w:ascii="宋体" w:hAnsi="宋体"/>
                          <w:sz w:val="18"/>
                          <w:szCs w:val="18"/>
                        </w:rPr>
                        <w:t>婴幼儿综合教育技能实训、美术基础、乐理</w:t>
                      </w:r>
                      <w:r>
                        <w:rPr>
                          <w:rFonts w:hint="eastAsia" w:ascii="宋体" w:hAnsi="宋体" w:cs="宋体"/>
                          <w:sz w:val="18"/>
                          <w:szCs w:val="18"/>
                        </w:rPr>
                        <w:t>与视唱、儿童文学、幼儿行为观察与分析等</w:t>
                      </w:r>
                    </w:p>
                    <w:p>
                      <w:pPr>
                        <w:rPr>
                          <w:b/>
                          <w:sz w:val="18"/>
                          <w:szCs w:val="18"/>
                        </w:rPr>
                      </w:pPr>
                      <w:r>
                        <w:rPr>
                          <w:rFonts w:hint="eastAsia"/>
                          <w:b/>
                          <w:sz w:val="18"/>
                          <w:szCs w:val="18"/>
                        </w:rPr>
                        <w:t>学科基础实验：</w:t>
                      </w:r>
                      <w:r>
                        <w:rPr>
                          <w:rFonts w:hint="eastAsia"/>
                          <w:sz w:val="18"/>
                          <w:szCs w:val="18"/>
                        </w:rPr>
                        <w:t>教育心理学、普通心理学</w:t>
                      </w:r>
                    </w:p>
                    <w:p>
                      <w:pPr>
                        <w:rPr>
                          <w:b/>
                          <w:sz w:val="15"/>
                          <w:szCs w:val="15"/>
                        </w:rPr>
                      </w:pPr>
                    </w:p>
                  </w:txbxContent>
                </v:textbox>
              </v:shape>
            </w:pict>
          </mc:Fallback>
        </mc:AlternateContent>
      </w:r>
      <w:r>
        <w:rPr>
          <w:rFonts w:ascii="黑体" w:eastAsia="黑体"/>
          <w:b/>
          <w:szCs w:val="21"/>
        </w:rPr>
        <mc:AlternateContent>
          <mc:Choice Requires="wps">
            <w:drawing>
              <wp:anchor distT="0" distB="0" distL="114300" distR="114300" simplePos="0" relativeHeight="251673600" behindDoc="0" locked="0" layoutInCell="1" allowOverlap="1">
                <wp:simplePos x="0" y="0"/>
                <wp:positionH relativeFrom="column">
                  <wp:posOffset>508000</wp:posOffset>
                </wp:positionH>
                <wp:positionV relativeFrom="paragraph">
                  <wp:posOffset>52705</wp:posOffset>
                </wp:positionV>
                <wp:extent cx="281305" cy="45720"/>
                <wp:effectExtent l="0" t="0" r="0" b="0"/>
                <wp:wrapNone/>
                <wp:docPr id="61" name="任意多边形 595"/>
                <wp:cNvGraphicFramePr/>
                <a:graphic xmlns:a="http://schemas.openxmlformats.org/drawingml/2006/main">
                  <a:graphicData uri="http://schemas.microsoft.com/office/word/2010/wordprocessingShape">
                    <wps:wsp>
                      <wps:cNvSpPr/>
                      <wps:spPr bwMode="auto">
                        <a:xfrm rot="21086097">
                          <a:off x="0" y="0"/>
                          <a:ext cx="281597" cy="45719"/>
                        </a:xfrm>
                        <a:custGeom>
                          <a:avLst/>
                          <a:gdLst>
                            <a:gd name="T0" fmla="*/ 0 w 480"/>
                            <a:gd name="T1" fmla="*/ 0 h 6"/>
                            <a:gd name="T2" fmla="*/ 480 w 480"/>
                            <a:gd name="T3" fmla="*/ 6 h 6"/>
                          </a:gdLst>
                          <a:ahLst/>
                          <a:cxnLst>
                            <a:cxn ang="0">
                              <a:pos x="T0" y="T1"/>
                            </a:cxn>
                            <a:cxn ang="0">
                              <a:pos x="T2" y="T3"/>
                            </a:cxn>
                          </a:cxnLst>
                          <a:rect l="0" t="0" r="r" b="b"/>
                          <a:pathLst>
                            <a:path w="480" h="6">
                              <a:moveTo>
                                <a:pt x="0" y="0"/>
                              </a:moveTo>
                              <a:lnTo>
                                <a:pt x="480" y="6"/>
                              </a:lnTo>
                            </a:path>
                          </a:pathLst>
                        </a:cu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任意多边形 595" o:spid="_x0000_s1026" o:spt="100" style="position:absolute;left:0pt;margin-left:40pt;margin-top:4.15pt;height:3.6pt;width:22.15pt;rotation:-561319f;z-index:251673600;mso-width-relative:page;mso-height-relative:page;" filled="f" stroked="t" coordsize="480,6" o:gfxdata="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" path="m0,0l480,6e">
                <v:path o:connectlocs="0,0;281597,45719" o:connectangles="0,0"/>
                <v:fill on="f" focussize="0,0"/>
                <v:stroke color="#000000" joinstyle="round"/>
                <v:imagedata o:title=""/>
                <o:lock v:ext="edit" aspectratio="f"/>
              </v:shape>
            </w:pict>
          </mc:Fallback>
        </mc:AlternateContent>
      </w:r>
    </w:p>
    <w:p>
      <w:pPr>
        <w:tabs>
          <w:tab w:val="left" w:pos="540"/>
        </w:tabs>
        <w:spacing w:line="360" w:lineRule="auto"/>
        <w:ind w:firstLine="643" w:firstLineChars="200"/>
        <w:rPr>
          <w:rFonts w:ascii="黑体" w:eastAsia="黑体"/>
          <w:b/>
          <w:szCs w:val="32"/>
        </w:rPr>
      </w:pPr>
    </w:p>
    <w:p>
      <w:pPr>
        <w:tabs>
          <w:tab w:val="left" w:pos="540"/>
        </w:tabs>
        <w:spacing w:line="360" w:lineRule="auto"/>
        <w:ind w:firstLine="643" w:firstLineChars="200"/>
        <w:rPr>
          <w:rFonts w:ascii="黑体" w:eastAsia="黑体"/>
          <w:b/>
          <w:szCs w:val="21"/>
        </w:rPr>
      </w:pPr>
      <w:r>
        <w:rPr>
          <w:rFonts w:ascii="黑体" w:eastAsia="黑体"/>
          <w:b/>
          <w:szCs w:val="21"/>
        </w:rPr>
        <mc:AlternateContent>
          <mc:Choice Requires="wps">
            <w:drawing>
              <wp:anchor distT="0" distB="0" distL="114300" distR="114300" simplePos="0" relativeHeight="251682816" behindDoc="0" locked="0" layoutInCell="1" allowOverlap="1">
                <wp:simplePos x="0" y="0"/>
                <wp:positionH relativeFrom="column">
                  <wp:posOffset>1078865</wp:posOffset>
                </wp:positionH>
                <wp:positionV relativeFrom="paragraph">
                  <wp:posOffset>217170</wp:posOffset>
                </wp:positionV>
                <wp:extent cx="914400" cy="495300"/>
                <wp:effectExtent l="4445" t="4445" r="14605" b="14605"/>
                <wp:wrapNone/>
                <wp:docPr id="4" name="文本框 581"/>
                <wp:cNvGraphicFramePr/>
                <a:graphic xmlns:a="http://schemas.openxmlformats.org/drawingml/2006/main">
                  <a:graphicData uri="http://schemas.microsoft.com/office/word/2010/wordprocessingShape">
                    <wps:wsp>
                      <wps:cNvSpPr txBox="1">
                        <a:spLocks noChangeArrowheads="1"/>
                      </wps:cNvSpPr>
                      <wps:spPr bwMode="auto">
                        <a:xfrm>
                          <a:off x="0" y="0"/>
                          <a:ext cx="914400" cy="495300"/>
                        </a:xfrm>
                        <a:prstGeom prst="rect">
                          <a:avLst/>
                        </a:prstGeom>
                        <a:solidFill>
                          <a:srgbClr val="FFFFFF"/>
                        </a:solidFill>
                        <a:ln w="9525">
                          <a:solidFill>
                            <a:srgbClr val="000000"/>
                          </a:solidFill>
                          <a:miter lim="800000"/>
                        </a:ln>
                      </wps:spPr>
                      <wps:txbx>
                        <w:txbxContent>
                          <w:p>
                            <w:pPr>
                              <w:spacing w:line="280" w:lineRule="exact"/>
                              <w:jc w:val="center"/>
                            </w:pPr>
                            <w:r>
                              <w:rPr>
                                <w:rFonts w:hint="eastAsia" w:ascii="宋体" w:hAnsi="宋体" w:eastAsia="宋体" w:cs="宋体"/>
                                <w:sz w:val="21"/>
                                <w:szCs w:val="21"/>
                              </w:rPr>
                              <w:t>校园一体课程实训模块</w:t>
                            </w:r>
                          </w:p>
                        </w:txbxContent>
                      </wps:txbx>
                      <wps:bodyPr rot="0" vert="horz" wrap="square" lIns="91440" tIns="45720" rIns="91440" bIns="45720" anchor="t" anchorCtr="0" upright="1">
                        <a:noAutofit/>
                      </wps:bodyPr>
                    </wps:wsp>
                  </a:graphicData>
                </a:graphic>
              </wp:anchor>
            </w:drawing>
          </mc:Choice>
          <mc:Fallback>
            <w:pict>
              <v:shape id="文本框 581" o:spid="_x0000_s1026" o:spt="202" type="#_x0000_t202" style="position:absolute;left:0pt;margin-left:84.95pt;margin-top:17.1pt;height:39pt;width:72pt;z-index:251682816;mso-width-relative:page;mso-height-relative:page;" fillcolor="#FFFFFF" filled="t" stroked="t" coordsize="21600,21600" o:gfxdata="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&#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BQvvDzYAAAACgEAAA8AAAAAAAAAAQAgAAAAIgAAAGRy&#10;cy9kb3ducmV2LnhtbFBLAQIUABQAAAAIAIdO4kAjHFDFPgIAAIgEAAAOAAAAAAAAAAEAIAAAACcB&#10;AABkcnMvZTJvRG9jLnhtbFBLBQYAAAAABgAGAFkBAADXBQAAAAA=&#10;">
                <v:fill on="t" focussize="0,0"/>
                <v:stroke color="#000000" miterlimit="8" joinstyle="miter"/>
                <v:imagedata o:title=""/>
                <o:lock v:ext="edit" aspectratio="f"/>
                <v:textbox>
                  <w:txbxContent>
                    <w:p>
                      <w:pPr>
                        <w:spacing w:line="280" w:lineRule="exact"/>
                        <w:jc w:val="center"/>
                      </w:pPr>
                      <w:r>
                        <w:rPr>
                          <w:rFonts w:hint="eastAsia" w:ascii="宋体" w:hAnsi="宋体" w:eastAsia="宋体" w:cs="宋体"/>
                          <w:sz w:val="21"/>
                          <w:szCs w:val="21"/>
                        </w:rPr>
                        <w:t>校园一体课程实训模块</w:t>
                      </w:r>
                    </w:p>
                  </w:txbxContent>
                </v:textbox>
              </v:shape>
            </w:pict>
          </mc:Fallback>
        </mc:AlternateContent>
      </w:r>
    </w:p>
    <w:p>
      <w:pPr>
        <w:tabs>
          <w:tab w:val="left" w:pos="540"/>
          <w:tab w:val="left" w:pos="2308"/>
        </w:tabs>
        <w:spacing w:line="360" w:lineRule="auto"/>
        <w:ind w:firstLine="643" w:firstLineChars="200"/>
        <w:rPr>
          <w:rFonts w:ascii="黑体" w:eastAsia="黑体"/>
          <w:b/>
          <w:szCs w:val="21"/>
        </w:rPr>
      </w:pPr>
      <w:r>
        <w:rPr>
          <w:rFonts w:ascii="黑体" w:eastAsia="黑体"/>
          <w:b/>
          <w:szCs w:val="21"/>
        </w:rPr>
        <mc:AlternateContent>
          <mc:Choice Requires="wps">
            <w:drawing>
              <wp:anchor distT="0" distB="0" distL="114300" distR="114300" simplePos="0" relativeHeight="251673600" behindDoc="0" locked="0" layoutInCell="1" allowOverlap="1">
                <wp:simplePos x="0" y="0"/>
                <wp:positionH relativeFrom="column">
                  <wp:posOffset>789940</wp:posOffset>
                </wp:positionH>
                <wp:positionV relativeFrom="paragraph">
                  <wp:posOffset>55880</wp:posOffset>
                </wp:positionV>
                <wp:extent cx="281305" cy="45720"/>
                <wp:effectExtent l="0" t="0" r="0" b="0"/>
                <wp:wrapNone/>
                <wp:docPr id="65" name="任意多边形 742"/>
                <wp:cNvGraphicFramePr/>
                <a:graphic xmlns:a="http://schemas.openxmlformats.org/drawingml/2006/main">
                  <a:graphicData uri="http://schemas.microsoft.com/office/word/2010/wordprocessingShape">
                    <wps:wsp>
                      <wps:cNvSpPr/>
                      <wps:spPr bwMode="auto">
                        <a:xfrm rot="21043789">
                          <a:off x="0" y="0"/>
                          <a:ext cx="281598" cy="45719"/>
                        </a:xfrm>
                        <a:custGeom>
                          <a:avLst/>
                          <a:gdLst>
                            <a:gd name="T0" fmla="*/ 0 w 414"/>
                            <a:gd name="T1" fmla="*/ 0 h 4"/>
                            <a:gd name="T2" fmla="*/ 414 w 414"/>
                            <a:gd name="T3" fmla="*/ 4 h 4"/>
                          </a:gdLst>
                          <a:ahLst/>
                          <a:cxnLst>
                            <a:cxn ang="0">
                              <a:pos x="T0" y="T1"/>
                            </a:cxn>
                            <a:cxn ang="0">
                              <a:pos x="T2" y="T3"/>
                            </a:cxn>
                          </a:cxnLst>
                          <a:rect l="0" t="0" r="r" b="b"/>
                          <a:pathLst>
                            <a:path w="414" h="4">
                              <a:moveTo>
                                <a:pt x="0" y="0"/>
                              </a:moveTo>
                              <a:lnTo>
                                <a:pt x="414" y="4"/>
                              </a:lnTo>
                            </a:path>
                          </a:pathLst>
                        </a:cu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任意多边形 742" o:spid="_x0000_s1026" o:spt="100" style="position:absolute;left:0pt;margin-left:62.2pt;margin-top:4.4pt;height:3.6pt;width:22.15pt;rotation:-607531f;z-index:251673600;mso-width-relative:page;mso-height-relative:page;" filled="f" stroked="t" coordsize="414,4" o:gfxdata="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" path="m0,0l414,4e">
                <v:path o:connectlocs="0,0;281598,45719" o:connectangles="0,0"/>
                <v:fill on="f" focussize="0,0"/>
                <v:stroke color="#000000" joinstyle="round"/>
                <v:imagedata o:title=""/>
                <o:lock v:ext="edit" aspectratio="f"/>
              </v:shape>
            </w:pict>
          </mc:Fallback>
        </mc:AlternateContent>
      </w:r>
      <w:r>
        <w:rPr>
          <w:rFonts w:ascii="黑体" w:eastAsia="黑体"/>
          <w:b/>
          <w:szCs w:val="21"/>
        </w:rPr>
        <mc:AlternateContent>
          <mc:Choice Requires="wps">
            <w:drawing>
              <wp:anchor distT="0" distB="0" distL="114300" distR="114300" simplePos="0" relativeHeight="251674624" behindDoc="0" locked="0" layoutInCell="1" allowOverlap="1">
                <wp:simplePos x="0" y="0"/>
                <wp:positionH relativeFrom="column">
                  <wp:posOffset>1986915</wp:posOffset>
                </wp:positionH>
                <wp:positionV relativeFrom="paragraph">
                  <wp:posOffset>59690</wp:posOffset>
                </wp:positionV>
                <wp:extent cx="228600" cy="48260"/>
                <wp:effectExtent l="0" t="0" r="0" b="0"/>
                <wp:wrapNone/>
                <wp:docPr id="66" name="任意多边形 743"/>
                <wp:cNvGraphicFramePr/>
                <a:graphic xmlns:a="http://schemas.openxmlformats.org/drawingml/2006/main">
                  <a:graphicData uri="http://schemas.microsoft.com/office/word/2010/wordprocessingShape">
                    <wps:wsp>
                      <wps:cNvSpPr/>
                      <wps:spPr bwMode="auto">
                        <a:xfrm>
                          <a:off x="0" y="0"/>
                          <a:ext cx="228600" cy="48260"/>
                        </a:xfrm>
                        <a:custGeom>
                          <a:avLst/>
                          <a:gdLst>
                            <a:gd name="T0" fmla="*/ 0 w 360"/>
                            <a:gd name="T1" fmla="*/ 0 h 1"/>
                            <a:gd name="T2" fmla="*/ 360 w 360"/>
                            <a:gd name="T3" fmla="*/ 0 h 1"/>
                          </a:gdLst>
                          <a:ahLst/>
                          <a:cxnLst>
                            <a:cxn ang="0">
                              <a:pos x="T0" y="T1"/>
                            </a:cxn>
                            <a:cxn ang="0">
                              <a:pos x="T2" y="T3"/>
                            </a:cxn>
                          </a:cxnLst>
                          <a:rect l="0" t="0" r="r" b="b"/>
                          <a:pathLst>
                            <a:path w="360" h="1">
                              <a:moveTo>
                                <a:pt x="0" y="0"/>
                              </a:moveTo>
                              <a:lnTo>
                                <a:pt x="360" y="0"/>
                              </a:lnTo>
                            </a:path>
                          </a:pathLst>
                        </a:cu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任意多边形 743" o:spid="_x0000_s1026" o:spt="100" style="position:absolute;left:0pt;margin-left:156.45pt;margin-top:4.7pt;height:3.8pt;width:18pt;z-index:251674624;mso-width-relative:page;mso-height-relative:page;" filled="f" stroked="t" coordsize="360,1" o:gfxdata="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" path="m0,0l360,0e">
                <v:path o:connectlocs="0,0;228600,0" o:connectangles="0,0"/>
                <v:fill on="f" focussize="0,0"/>
                <v:stroke color="#000000" joinstyle="round"/>
                <v:imagedata o:title=""/>
                <o:lock v:ext="edit" aspectratio="f"/>
              </v:shape>
            </w:pict>
          </mc:Fallback>
        </mc:AlternateContent>
      </w:r>
      <w:r>
        <w:rPr>
          <w:rFonts w:hint="eastAsia" w:ascii="黑体" w:eastAsia="黑体"/>
          <w:b/>
          <w:szCs w:val="21"/>
        </w:rPr>
        <w:tab/>
      </w:r>
      <w:r>
        <w:rPr>
          <w:rFonts w:hint="eastAsia" w:ascii="黑体" w:eastAsia="黑体"/>
          <w:b/>
          <w:szCs w:val="21"/>
        </w:rPr>
        <w:tab/>
      </w:r>
    </w:p>
    <w:p>
      <w:pPr>
        <w:tabs>
          <w:tab w:val="left" w:pos="540"/>
        </w:tabs>
        <w:spacing w:line="360" w:lineRule="auto"/>
        <w:ind w:firstLine="643" w:firstLineChars="200"/>
        <w:rPr>
          <w:rFonts w:ascii="黑体" w:eastAsia="黑体"/>
          <w:b/>
          <w:szCs w:val="21"/>
        </w:rPr>
      </w:pPr>
      <w:r>
        <w:rPr>
          <w:rFonts w:ascii="黑体" w:eastAsia="黑体"/>
          <w:b/>
          <w:szCs w:val="21"/>
        </w:rPr>
        <mc:AlternateContent>
          <mc:Choice Requires="wps">
            <w:drawing>
              <wp:anchor distT="0" distB="0" distL="114300" distR="114300" simplePos="0" relativeHeight="251679744" behindDoc="0" locked="0" layoutInCell="1" allowOverlap="1">
                <wp:simplePos x="0" y="0"/>
                <wp:positionH relativeFrom="column">
                  <wp:posOffset>1422400</wp:posOffset>
                </wp:positionH>
                <wp:positionV relativeFrom="paragraph">
                  <wp:posOffset>191770</wp:posOffset>
                </wp:positionV>
                <wp:extent cx="166370" cy="1287780"/>
                <wp:effectExtent l="6350" t="14605" r="17780" b="12065"/>
                <wp:wrapNone/>
                <wp:docPr id="22" name="上箭头 22"/>
                <wp:cNvGraphicFramePr/>
                <a:graphic xmlns:a="http://schemas.openxmlformats.org/drawingml/2006/main">
                  <a:graphicData uri="http://schemas.microsoft.com/office/word/2010/wordprocessingShape">
                    <wps:wsp>
                      <wps:cNvSpPr>
                        <a:spLocks noChangeArrowheads="1"/>
                      </wps:cNvSpPr>
                      <wps:spPr bwMode="auto">
                        <a:xfrm>
                          <a:off x="0" y="0"/>
                          <a:ext cx="166370" cy="1287780"/>
                        </a:xfrm>
                        <a:prstGeom prst="upArrow">
                          <a:avLst>
                            <a:gd name="adj1" fmla="val 50000"/>
                            <a:gd name="adj2" fmla="val 148109"/>
                          </a:avLst>
                        </a:prstGeom>
                        <a:blipFill>
                          <a:blip r:embed="rId8"/>
                          <a:tile tx="0" ty="0" sx="100000" sy="100000" flip="none" algn="tl"/>
                        </a:blipFill>
                        <a:ln w="9525">
                          <a:solidFill>
                            <a:srgbClr val="000000"/>
                          </a:solidFill>
                          <a:miter lim="800000"/>
                        </a:ln>
                      </wps:spPr>
                      <wps:txbx>
                        <w:txbxContent>
                          <w:p>
                            <w:pPr>
                              <w:jc w:val="center"/>
                            </w:pPr>
                          </w:p>
                        </w:txbxContent>
                      </wps:txbx>
                      <wps:bodyPr rot="0" vert="horz" wrap="square" lIns="91440" tIns="45720" rIns="91440" bIns="45720" anchor="t" anchorCtr="0" upright="1">
                        <a:noAutofit/>
                      </wps:bodyPr>
                    </wps:wsp>
                  </a:graphicData>
                </a:graphic>
              </wp:anchor>
            </w:drawing>
          </mc:Choice>
          <mc:Fallback>
            <w:pict>
              <v:shape id="_x0000_s1026" o:spid="_x0000_s1026" o:spt="68" type="#_x0000_t68" style="position:absolute;left:0pt;margin-left:112pt;margin-top:15.1pt;height:101.4pt;width:13.1pt;z-index:251679744;mso-width-relative:page;mso-height-relative:page;" filled="t" stroked="t" coordsize="21600,21600" o:gfxdata="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qJg6+tgAAACEBAAAZ&#10;AAAAZHJzL19yZWxzL2Uyb0RvYy54bWwucmVsc4WPQWrDMBBF94XcQcw+lp1FKMWyN6HgbUgOMEhj&#10;WcQaCUkt9e0jyCaBQJfzP/89ph///Cp+KWUXWEHXtCCIdTCOrYLr5Xv/CSIXZINrYFKwUYZx2H30&#10;Z1qx1FFeXMyiUjgrWEqJX1JmvZDH3IRIXJs5JI+lnsnKiPqGluShbY8yPTNgeGGKyShIk+lAXLZY&#10;zf+zwzw7TaegfzxxeaOQzld3BWKyVBR4Mg4fYddEtiCHXr48NtwB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" adj="4133,5400">
                <v:fill type="tile" on="t" focussize="0,0" recolor="t" rotate="t" r:id="rId8"/>
                <v:stroke color="#000000" miterlimit="8" joinstyle="miter"/>
                <v:imagedata o:title=""/>
                <o:lock v:ext="edit" aspectratio="f"/>
                <v:textbox>
                  <w:txbxContent>
                    <w:p>
                      <w:pPr>
                        <w:jc w:val="center"/>
                      </w:pPr>
                    </w:p>
                  </w:txbxContent>
                </v:textbox>
              </v:shape>
            </w:pict>
          </mc:Fallback>
        </mc:AlternateContent>
      </w:r>
    </w:p>
    <w:p>
      <w:pPr>
        <w:tabs>
          <w:tab w:val="left" w:pos="540"/>
        </w:tabs>
        <w:spacing w:line="360" w:lineRule="auto"/>
        <w:ind w:firstLine="643" w:firstLineChars="200"/>
        <w:rPr>
          <w:rFonts w:ascii="黑体" w:eastAsia="黑体"/>
          <w:b/>
          <w:szCs w:val="21"/>
        </w:rPr>
      </w:pPr>
    </w:p>
    <w:p>
      <w:pPr>
        <w:tabs>
          <w:tab w:val="left" w:pos="540"/>
        </w:tabs>
        <w:spacing w:line="360" w:lineRule="auto"/>
        <w:ind w:firstLine="643" w:firstLineChars="200"/>
        <w:rPr>
          <w:rFonts w:ascii="黑体" w:eastAsia="黑体"/>
          <w:b/>
          <w:szCs w:val="21"/>
        </w:rPr>
      </w:pPr>
    </w:p>
    <w:p>
      <w:pPr>
        <w:tabs>
          <w:tab w:val="left" w:pos="540"/>
        </w:tabs>
        <w:spacing w:line="360" w:lineRule="auto"/>
        <w:ind w:firstLine="643" w:firstLineChars="200"/>
        <w:rPr>
          <w:rFonts w:ascii="黑体" w:eastAsia="黑体"/>
          <w:b/>
          <w:szCs w:val="21"/>
        </w:rPr>
      </w:pPr>
      <w:r>
        <w:rPr>
          <w:rFonts w:ascii="黑体" w:eastAsia="黑体"/>
          <w:b/>
          <w:szCs w:val="21"/>
        </w:rPr>
        <mc:AlternateContent>
          <mc:Choice Requires="wps">
            <w:drawing>
              <wp:anchor distT="0" distB="0" distL="114300" distR="114300" simplePos="0" relativeHeight="251675648" behindDoc="0" locked="0" layoutInCell="1" allowOverlap="1">
                <wp:simplePos x="0" y="0"/>
                <wp:positionH relativeFrom="column">
                  <wp:posOffset>2210435</wp:posOffset>
                </wp:positionH>
                <wp:positionV relativeFrom="paragraph">
                  <wp:posOffset>193675</wp:posOffset>
                </wp:positionV>
                <wp:extent cx="3200400" cy="1171575"/>
                <wp:effectExtent l="5080" t="5080" r="13970" b="4445"/>
                <wp:wrapNone/>
                <wp:docPr id="50" name="文本框 587"/>
                <wp:cNvGraphicFramePr/>
                <a:graphic xmlns:a="http://schemas.openxmlformats.org/drawingml/2006/main">
                  <a:graphicData uri="http://schemas.microsoft.com/office/word/2010/wordprocessingShape">
                    <wps:wsp>
                      <wps:cNvSpPr txBox="1">
                        <a:spLocks noChangeArrowheads="1"/>
                      </wps:cNvSpPr>
                      <wps:spPr bwMode="auto">
                        <a:xfrm>
                          <a:off x="0" y="0"/>
                          <a:ext cx="3200400" cy="1171575"/>
                        </a:xfrm>
                        <a:prstGeom prst="rect">
                          <a:avLst/>
                        </a:prstGeom>
                        <a:solidFill>
                          <a:srgbClr val="FFFFFF"/>
                        </a:solidFill>
                        <a:ln w="9525">
                          <a:solidFill>
                            <a:srgbClr val="000000"/>
                          </a:solidFill>
                          <a:miter lim="800000"/>
                        </a:ln>
                      </wps:spPr>
                      <wps:txbx>
                        <w:txbxContent>
                          <w:p>
                            <w:pPr>
                              <w:rPr>
                                <w:b/>
                                <w:sz w:val="15"/>
                                <w:szCs w:val="15"/>
                              </w:rPr>
                            </w:pPr>
                            <w:r>
                              <w:rPr>
                                <w:rFonts w:hint="eastAsia"/>
                                <w:b/>
                                <w:sz w:val="18"/>
                                <w:szCs w:val="18"/>
                              </w:rPr>
                              <w:t>德育实践：</w:t>
                            </w:r>
                            <w:r>
                              <w:rPr>
                                <w:rFonts w:hint="eastAsia"/>
                                <w:sz w:val="18"/>
                                <w:szCs w:val="18"/>
                              </w:rPr>
                              <w:t>“思政”实践、军事训练等爱国主义教育</w:t>
                            </w:r>
                          </w:p>
                          <w:p>
                            <w:pPr>
                              <w:rPr>
                                <w:b/>
                                <w:sz w:val="18"/>
                                <w:szCs w:val="18"/>
                              </w:rPr>
                            </w:pPr>
                            <w:r>
                              <w:rPr>
                                <w:rFonts w:hint="eastAsia"/>
                                <w:b/>
                                <w:sz w:val="18"/>
                                <w:szCs w:val="18"/>
                              </w:rPr>
                              <w:t>智育实践：</w:t>
                            </w:r>
                            <w:r>
                              <w:rPr>
                                <w:rFonts w:hint="eastAsia"/>
                                <w:sz w:val="18"/>
                                <w:szCs w:val="18"/>
                              </w:rPr>
                              <w:t>普通话与口才艺术、现代教育技术、应用文写作</w:t>
                            </w:r>
                            <w:r>
                              <w:rPr>
                                <w:rFonts w:hint="eastAsia"/>
                                <w:b/>
                                <w:sz w:val="18"/>
                                <w:szCs w:val="18"/>
                              </w:rPr>
                              <w:t>体育实践：</w:t>
                            </w:r>
                            <w:r>
                              <w:rPr>
                                <w:rFonts w:hint="eastAsia"/>
                                <w:sz w:val="18"/>
                                <w:szCs w:val="18"/>
                              </w:rPr>
                              <w:t>体育与健康、体能测试、心理健康教育</w:t>
                            </w:r>
                          </w:p>
                          <w:p>
                            <w:pPr>
                              <w:rPr>
                                <w:b/>
                                <w:sz w:val="18"/>
                                <w:szCs w:val="18"/>
                              </w:rPr>
                            </w:pPr>
                            <w:r>
                              <w:rPr>
                                <w:rFonts w:hint="eastAsia"/>
                                <w:b/>
                                <w:sz w:val="18"/>
                                <w:szCs w:val="18"/>
                              </w:rPr>
                              <w:t>美育实践：</w:t>
                            </w:r>
                            <w:r>
                              <w:rPr>
                                <w:rFonts w:hint="eastAsia"/>
                                <w:sz w:val="18"/>
                                <w:szCs w:val="18"/>
                              </w:rPr>
                              <w:t>艺术鉴赏</w:t>
                            </w:r>
                          </w:p>
                          <w:p>
                            <w:pPr>
                              <w:rPr>
                                <w:b/>
                                <w:sz w:val="18"/>
                                <w:szCs w:val="18"/>
                              </w:rPr>
                            </w:pPr>
                            <w:r>
                              <w:rPr>
                                <w:rFonts w:hint="eastAsia"/>
                                <w:b/>
                                <w:sz w:val="18"/>
                                <w:szCs w:val="18"/>
                              </w:rPr>
                              <w:t>劳育实践：</w:t>
                            </w:r>
                            <w:r>
                              <w:rPr>
                                <w:rFonts w:hint="eastAsia"/>
                                <w:sz w:val="18"/>
                                <w:szCs w:val="18"/>
                              </w:rPr>
                              <w:t>劳动教育</w:t>
                            </w:r>
                          </w:p>
                          <w:p>
                            <w:pPr>
                              <w:rPr>
                                <w:b/>
                                <w:sz w:val="18"/>
                                <w:szCs w:val="18"/>
                              </w:rPr>
                            </w:pPr>
                          </w:p>
                        </w:txbxContent>
                      </wps:txbx>
                      <wps:bodyPr rot="0" vert="horz" wrap="square" lIns="91440" tIns="45720" rIns="91440" bIns="45720" anchor="t" anchorCtr="0" upright="1">
                        <a:noAutofit/>
                      </wps:bodyPr>
                    </wps:wsp>
                  </a:graphicData>
                </a:graphic>
              </wp:anchor>
            </w:drawing>
          </mc:Choice>
          <mc:Fallback>
            <w:pict>
              <v:shape id="文本框 587" o:spid="_x0000_s1026" o:spt="202" type="#_x0000_t202" style="position:absolute;left:0pt;margin-left:174.05pt;margin-top:15.25pt;height:92.25pt;width:252pt;z-index:251675648;mso-width-relative:page;mso-height-relative:page;" fillcolor="#FFFFFF" filled="t" stroked="t" coordsize="21600,21600" o:gfxdata="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PNxNM7ZAAAACgEAAA8AAAAAAAAAAQAgAAAA&#10;IgAAAGRycy9kb3ducmV2LnhtbFBLAQIUABQAAAAIAIdO4kCUmv0HQwIAAIsEAAAOAAAAAAAAAAEA&#10;IAAAACgBAABkcnMvZTJvRG9jLnhtbFBLBQYAAAAABgAGAFkBAADdBQAAAAA=&#10;">
                <v:fill on="t" focussize="0,0"/>
                <v:stroke color="#000000" miterlimit="8" joinstyle="miter"/>
                <v:imagedata o:title=""/>
                <o:lock v:ext="edit" aspectratio="f"/>
                <v:textbox>
                  <w:txbxContent>
                    <w:p>
                      <w:pPr>
                        <w:rPr>
                          <w:b/>
                          <w:sz w:val="15"/>
                          <w:szCs w:val="15"/>
                        </w:rPr>
                      </w:pPr>
                      <w:r>
                        <w:rPr>
                          <w:rFonts w:hint="eastAsia"/>
                          <w:b/>
                          <w:sz w:val="18"/>
                          <w:szCs w:val="18"/>
                        </w:rPr>
                        <w:t>德育实践：</w:t>
                      </w:r>
                      <w:r>
                        <w:rPr>
                          <w:rFonts w:hint="eastAsia"/>
                          <w:sz w:val="18"/>
                          <w:szCs w:val="18"/>
                        </w:rPr>
                        <w:t>“思政”实践、军事训练等爱国主义教育</w:t>
                      </w:r>
                    </w:p>
                    <w:p>
                      <w:pPr>
                        <w:rPr>
                          <w:b/>
                          <w:sz w:val="18"/>
                          <w:szCs w:val="18"/>
                        </w:rPr>
                      </w:pPr>
                      <w:r>
                        <w:rPr>
                          <w:rFonts w:hint="eastAsia"/>
                          <w:b/>
                          <w:sz w:val="18"/>
                          <w:szCs w:val="18"/>
                        </w:rPr>
                        <w:t>智育实践：</w:t>
                      </w:r>
                      <w:r>
                        <w:rPr>
                          <w:rFonts w:hint="eastAsia"/>
                          <w:sz w:val="18"/>
                          <w:szCs w:val="18"/>
                        </w:rPr>
                        <w:t>普通话与口才艺术、现代教育技术、应用文写作</w:t>
                      </w:r>
                      <w:r>
                        <w:rPr>
                          <w:rFonts w:hint="eastAsia"/>
                          <w:b/>
                          <w:sz w:val="18"/>
                          <w:szCs w:val="18"/>
                        </w:rPr>
                        <w:t>体育实践：</w:t>
                      </w:r>
                      <w:r>
                        <w:rPr>
                          <w:rFonts w:hint="eastAsia"/>
                          <w:sz w:val="18"/>
                          <w:szCs w:val="18"/>
                        </w:rPr>
                        <w:t>体育与健康、体能测试、心理健康教育</w:t>
                      </w:r>
                    </w:p>
                    <w:p>
                      <w:pPr>
                        <w:rPr>
                          <w:b/>
                          <w:sz w:val="18"/>
                          <w:szCs w:val="18"/>
                        </w:rPr>
                      </w:pPr>
                      <w:r>
                        <w:rPr>
                          <w:rFonts w:hint="eastAsia"/>
                          <w:b/>
                          <w:sz w:val="18"/>
                          <w:szCs w:val="18"/>
                        </w:rPr>
                        <w:t>美育实践：</w:t>
                      </w:r>
                      <w:r>
                        <w:rPr>
                          <w:rFonts w:hint="eastAsia"/>
                          <w:sz w:val="18"/>
                          <w:szCs w:val="18"/>
                        </w:rPr>
                        <w:t>艺术鉴赏</w:t>
                      </w:r>
                    </w:p>
                    <w:p>
                      <w:pPr>
                        <w:rPr>
                          <w:b/>
                          <w:sz w:val="18"/>
                          <w:szCs w:val="18"/>
                        </w:rPr>
                      </w:pPr>
                      <w:r>
                        <w:rPr>
                          <w:rFonts w:hint="eastAsia"/>
                          <w:b/>
                          <w:sz w:val="18"/>
                          <w:szCs w:val="18"/>
                        </w:rPr>
                        <w:t>劳育实践：</w:t>
                      </w:r>
                      <w:r>
                        <w:rPr>
                          <w:rFonts w:hint="eastAsia"/>
                          <w:sz w:val="18"/>
                          <w:szCs w:val="18"/>
                        </w:rPr>
                        <w:t>劳动教育</w:t>
                      </w:r>
                    </w:p>
                    <w:p>
                      <w:pPr>
                        <w:rPr>
                          <w:b/>
                          <w:sz w:val="18"/>
                          <w:szCs w:val="18"/>
                        </w:rPr>
                      </w:pPr>
                    </w:p>
                  </w:txbxContent>
                </v:textbox>
              </v:shape>
            </w:pict>
          </mc:Fallback>
        </mc:AlternateContent>
      </w:r>
    </w:p>
    <w:p>
      <w:pPr>
        <w:tabs>
          <w:tab w:val="left" w:pos="540"/>
        </w:tabs>
        <w:spacing w:line="360" w:lineRule="auto"/>
        <w:ind w:firstLine="643" w:firstLineChars="200"/>
        <w:rPr>
          <w:rFonts w:ascii="黑体" w:eastAsia="黑体"/>
          <w:b/>
          <w:szCs w:val="21"/>
        </w:rPr>
      </w:pPr>
      <w:r>
        <w:rPr>
          <w:rFonts w:ascii="黑体" w:eastAsia="黑体"/>
          <w:b/>
          <w:szCs w:val="21"/>
        </w:rPr>
        <mc:AlternateContent>
          <mc:Choice Requires="wps">
            <w:drawing>
              <wp:anchor distT="0" distB="0" distL="114300" distR="114300" simplePos="0" relativeHeight="251683840" behindDoc="0" locked="0" layoutInCell="1" allowOverlap="1">
                <wp:simplePos x="0" y="0"/>
                <wp:positionH relativeFrom="column">
                  <wp:posOffset>1053465</wp:posOffset>
                </wp:positionH>
                <wp:positionV relativeFrom="paragraph">
                  <wp:posOffset>138430</wp:posOffset>
                </wp:positionV>
                <wp:extent cx="914400" cy="495300"/>
                <wp:effectExtent l="4445" t="4445" r="14605" b="14605"/>
                <wp:wrapNone/>
                <wp:docPr id="8" name="文本框 581"/>
                <wp:cNvGraphicFramePr/>
                <a:graphic xmlns:a="http://schemas.openxmlformats.org/drawingml/2006/main">
                  <a:graphicData uri="http://schemas.microsoft.com/office/word/2010/wordprocessingShape">
                    <wps:wsp>
                      <wps:cNvSpPr txBox="1">
                        <a:spLocks noChangeArrowheads="1"/>
                      </wps:cNvSpPr>
                      <wps:spPr bwMode="auto">
                        <a:xfrm>
                          <a:off x="0" y="0"/>
                          <a:ext cx="914400" cy="495300"/>
                        </a:xfrm>
                        <a:prstGeom prst="rect">
                          <a:avLst/>
                        </a:prstGeom>
                        <a:solidFill>
                          <a:srgbClr val="FFFFFF"/>
                        </a:solidFill>
                        <a:ln w="9525">
                          <a:solidFill>
                            <a:srgbClr val="000000"/>
                          </a:solidFill>
                          <a:miter lim="800000"/>
                        </a:ln>
                      </wps:spPr>
                      <wps:txbx>
                        <w:txbxContent>
                          <w:p>
                            <w:pPr>
                              <w:spacing w:line="280" w:lineRule="exact"/>
                              <w:jc w:val="center"/>
                              <w:rPr>
                                <w:rFonts w:ascii="宋体" w:hAnsi="宋体" w:eastAsia="宋体" w:cs="宋体"/>
                                <w:sz w:val="21"/>
                                <w:szCs w:val="21"/>
                              </w:rPr>
                            </w:pPr>
                            <w:r>
                              <w:rPr>
                                <w:rFonts w:hint="eastAsia" w:ascii="宋体" w:hAnsi="宋体" w:eastAsia="宋体" w:cs="宋体"/>
                                <w:sz w:val="21"/>
                                <w:szCs w:val="21"/>
                              </w:rPr>
                              <w:t>通识教育</w:t>
                            </w:r>
                          </w:p>
                          <w:p>
                            <w:pPr>
                              <w:spacing w:line="280" w:lineRule="exact"/>
                              <w:jc w:val="center"/>
                              <w:rPr>
                                <w:rFonts w:ascii="宋体" w:hAnsi="宋体" w:eastAsia="宋体" w:cs="宋体"/>
                                <w:sz w:val="21"/>
                                <w:szCs w:val="21"/>
                              </w:rPr>
                            </w:pPr>
                            <w:r>
                              <w:rPr>
                                <w:rFonts w:hint="eastAsia" w:ascii="宋体" w:hAnsi="宋体" w:eastAsia="宋体" w:cs="宋体"/>
                                <w:sz w:val="21"/>
                                <w:szCs w:val="21"/>
                              </w:rPr>
                              <w:t>实践模块</w:t>
                            </w:r>
                          </w:p>
                          <w:p>
                            <w:pPr>
                              <w:jc w:val="center"/>
                            </w:pPr>
                            <w:r>
                              <w:rPr>
                                <w:rFonts w:hint="eastAsia"/>
                              </w:rPr>
                              <w:t>业教育实践模块</w:t>
                            </w:r>
                          </w:p>
                        </w:txbxContent>
                      </wps:txbx>
                      <wps:bodyPr rot="0" vert="horz" wrap="square" lIns="91440" tIns="45720" rIns="91440" bIns="45720" anchor="t" anchorCtr="0" upright="1">
                        <a:noAutofit/>
                      </wps:bodyPr>
                    </wps:wsp>
                  </a:graphicData>
                </a:graphic>
              </wp:anchor>
            </w:drawing>
          </mc:Choice>
          <mc:Fallback>
            <w:pict>
              <v:shape id="文本框 581" o:spid="_x0000_s1026" o:spt="202" type="#_x0000_t202" style="position:absolute;left:0pt;margin-left:82.95pt;margin-top:10.9pt;height:39pt;width:72pt;z-index:251683840;mso-width-relative:page;mso-height-relative:page;" fillcolor="#FFFFFF" filled="t" stroked="t" coordsize="21600,21600" o:gfxdata="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&#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ZQxj59cAAAAJAQAADwAAAAAAAAABACAAAAAiAAAAZHJz&#10;L2Rvd25yZXYueG1sUEsBAhQAFAAAAAgAh07iQHVIO9c+AgAAiAQAAA4AAAAAAAAAAQAgAAAAJgEA&#10;AGRycy9lMm9Eb2MueG1sUEsFBgAAAAAGAAYAWQEAANYFAAAAAA==&#10;">
                <v:fill on="t" focussize="0,0"/>
                <v:stroke color="#000000" miterlimit="8" joinstyle="miter"/>
                <v:imagedata o:title=""/>
                <o:lock v:ext="edit" aspectratio="f"/>
                <v:textbox>
                  <w:txbxContent>
                    <w:p>
                      <w:pPr>
                        <w:spacing w:line="280" w:lineRule="exact"/>
                        <w:jc w:val="center"/>
                        <w:rPr>
                          <w:rFonts w:ascii="宋体" w:hAnsi="宋体" w:eastAsia="宋体" w:cs="宋体"/>
                          <w:sz w:val="21"/>
                          <w:szCs w:val="21"/>
                        </w:rPr>
                      </w:pPr>
                      <w:r>
                        <w:rPr>
                          <w:rFonts w:hint="eastAsia" w:ascii="宋体" w:hAnsi="宋体" w:eastAsia="宋体" w:cs="宋体"/>
                          <w:sz w:val="21"/>
                          <w:szCs w:val="21"/>
                        </w:rPr>
                        <w:t>通识教育</w:t>
                      </w:r>
                    </w:p>
                    <w:p>
                      <w:pPr>
                        <w:spacing w:line="280" w:lineRule="exact"/>
                        <w:jc w:val="center"/>
                        <w:rPr>
                          <w:rFonts w:ascii="宋体" w:hAnsi="宋体" w:eastAsia="宋体" w:cs="宋体"/>
                          <w:sz w:val="21"/>
                          <w:szCs w:val="21"/>
                        </w:rPr>
                      </w:pPr>
                      <w:r>
                        <w:rPr>
                          <w:rFonts w:hint="eastAsia" w:ascii="宋体" w:hAnsi="宋体" w:eastAsia="宋体" w:cs="宋体"/>
                          <w:sz w:val="21"/>
                          <w:szCs w:val="21"/>
                        </w:rPr>
                        <w:t>实践模块</w:t>
                      </w:r>
                    </w:p>
                    <w:p>
                      <w:pPr>
                        <w:jc w:val="center"/>
                      </w:pPr>
                      <w:r>
                        <w:rPr>
                          <w:rFonts w:hint="eastAsia"/>
                        </w:rPr>
                        <w:t>业教育实践模块</w:t>
                      </w:r>
                    </w:p>
                  </w:txbxContent>
                </v:textbox>
              </v:shape>
            </w:pict>
          </mc:Fallback>
        </mc:AlternateContent>
      </w:r>
    </w:p>
    <w:p>
      <w:pPr>
        <w:tabs>
          <w:tab w:val="left" w:pos="540"/>
        </w:tabs>
        <w:spacing w:line="360" w:lineRule="auto"/>
        <w:ind w:firstLine="643" w:firstLineChars="200"/>
        <w:rPr>
          <w:rFonts w:ascii="黑体" w:eastAsia="黑体"/>
          <w:b/>
          <w:szCs w:val="21"/>
        </w:rPr>
      </w:pPr>
      <w:r>
        <w:rPr>
          <w:rFonts w:ascii="黑体" w:eastAsia="黑体"/>
          <w:b/>
          <w:szCs w:val="21"/>
        </w:rPr>
        <mc:AlternateContent>
          <mc:Choice Requires="wps">
            <w:drawing>
              <wp:anchor distT="0" distB="0" distL="114300" distR="114300" simplePos="0" relativeHeight="251677696" behindDoc="0" locked="0" layoutInCell="1" allowOverlap="1">
                <wp:simplePos x="0" y="0"/>
                <wp:positionH relativeFrom="column">
                  <wp:posOffset>1966595</wp:posOffset>
                </wp:positionH>
                <wp:positionV relativeFrom="paragraph">
                  <wp:posOffset>21590</wp:posOffset>
                </wp:positionV>
                <wp:extent cx="240030" cy="45085"/>
                <wp:effectExtent l="0" t="0" r="0" b="0"/>
                <wp:wrapNone/>
                <wp:docPr id="51" name="任意多边形 588"/>
                <wp:cNvGraphicFramePr/>
                <a:graphic xmlns:a="http://schemas.openxmlformats.org/drawingml/2006/main">
                  <a:graphicData uri="http://schemas.microsoft.com/office/word/2010/wordprocessingShape">
                    <wps:wsp>
                      <wps:cNvSpPr/>
                      <wps:spPr bwMode="auto">
                        <a:xfrm>
                          <a:off x="0" y="0"/>
                          <a:ext cx="240030" cy="45085"/>
                        </a:xfrm>
                        <a:custGeom>
                          <a:avLst/>
                          <a:gdLst>
                            <a:gd name="T0" fmla="*/ 0 w 360"/>
                            <a:gd name="T1" fmla="*/ 0 h 1"/>
                            <a:gd name="T2" fmla="*/ 360 w 360"/>
                            <a:gd name="T3" fmla="*/ 0 h 1"/>
                          </a:gdLst>
                          <a:ahLst/>
                          <a:cxnLst>
                            <a:cxn ang="0">
                              <a:pos x="T0" y="T1"/>
                            </a:cxn>
                            <a:cxn ang="0">
                              <a:pos x="T2" y="T3"/>
                            </a:cxn>
                          </a:cxnLst>
                          <a:rect l="0" t="0" r="r" b="b"/>
                          <a:pathLst>
                            <a:path w="360" h="1">
                              <a:moveTo>
                                <a:pt x="0" y="0"/>
                              </a:moveTo>
                              <a:lnTo>
                                <a:pt x="360" y="0"/>
                              </a:lnTo>
                            </a:path>
                          </a:pathLst>
                        </a:cu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任意多边形 588" o:spid="_x0000_s1026" o:spt="100" style="position:absolute;left:0pt;margin-left:154.85pt;margin-top:1.7pt;height:3.55pt;width:18.9pt;z-index:251677696;mso-width-relative:page;mso-height-relative:page;" filled="f" stroked="t" coordsize="360,1" o:gfxdata="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" path="m0,0l360,0e">
                <v:path o:connectlocs="0,0;240030,0" o:connectangles="0,0"/>
                <v:fill on="f" focussize="0,0"/>
                <v:stroke color="#000000" joinstyle="round"/>
                <v:imagedata o:title=""/>
                <o:lock v:ext="edit" aspectratio="f"/>
              </v:shape>
            </w:pict>
          </mc:Fallback>
        </mc:AlternateContent>
      </w:r>
      <w:r>
        <w:rPr>
          <w:rFonts w:ascii="黑体" w:eastAsia="黑体"/>
          <w:b/>
          <w:szCs w:val="21"/>
        </w:rPr>
        <mc:AlternateContent>
          <mc:Choice Requires="wps">
            <w:drawing>
              <wp:anchor distT="0" distB="0" distL="114300" distR="114300" simplePos="0" relativeHeight="251676672" behindDoc="0" locked="0" layoutInCell="1" allowOverlap="1">
                <wp:simplePos x="0" y="0"/>
                <wp:positionH relativeFrom="column">
                  <wp:posOffset>790575</wp:posOffset>
                </wp:positionH>
                <wp:positionV relativeFrom="paragraph">
                  <wp:posOffset>21590</wp:posOffset>
                </wp:positionV>
                <wp:extent cx="262890" cy="2540"/>
                <wp:effectExtent l="0" t="0" r="0" b="0"/>
                <wp:wrapNone/>
                <wp:docPr id="58" name="任意多边形 592"/>
                <wp:cNvGraphicFramePr/>
                <a:graphic xmlns:a="http://schemas.openxmlformats.org/drawingml/2006/main">
                  <a:graphicData uri="http://schemas.microsoft.com/office/word/2010/wordprocessingShape">
                    <wps:wsp>
                      <wps:cNvSpPr/>
                      <wps:spPr bwMode="auto">
                        <a:xfrm>
                          <a:off x="0" y="0"/>
                          <a:ext cx="262890" cy="2540"/>
                        </a:xfrm>
                        <a:custGeom>
                          <a:avLst/>
                          <a:gdLst>
                            <a:gd name="T0" fmla="*/ 0 w 414"/>
                            <a:gd name="T1" fmla="*/ 0 h 4"/>
                            <a:gd name="T2" fmla="*/ 414 w 414"/>
                            <a:gd name="T3" fmla="*/ 4 h 4"/>
                          </a:gdLst>
                          <a:ahLst/>
                          <a:cxnLst>
                            <a:cxn ang="0">
                              <a:pos x="T0" y="T1"/>
                            </a:cxn>
                            <a:cxn ang="0">
                              <a:pos x="T2" y="T3"/>
                            </a:cxn>
                          </a:cxnLst>
                          <a:rect l="0" t="0" r="r" b="b"/>
                          <a:pathLst>
                            <a:path w="414" h="4">
                              <a:moveTo>
                                <a:pt x="0" y="0"/>
                              </a:moveTo>
                              <a:lnTo>
                                <a:pt x="414" y="4"/>
                              </a:lnTo>
                            </a:path>
                          </a:pathLst>
                        </a:cu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任意多边形 592" o:spid="_x0000_s1026" o:spt="100" style="position:absolute;left:0pt;margin-left:62.25pt;margin-top:1.7pt;height:0.2pt;width:20.7pt;z-index:251676672;mso-width-relative:page;mso-height-relative:page;" filled="f" stroked="t" coordsize="414,4" o:gfxdata="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" path="m0,0l414,4e">
                <v:path o:connectlocs="0,0;262890,2540" o:connectangles="0,0"/>
                <v:fill on="f" focussize="0,0"/>
                <v:stroke color="#000000" joinstyle="round"/>
                <v:imagedata o:title=""/>
                <o:lock v:ext="edit" aspectratio="f"/>
              </v:shape>
            </w:pict>
          </mc:Fallback>
        </mc:AlternateContent>
      </w:r>
    </w:p>
    <w:p>
      <w:pPr>
        <w:tabs>
          <w:tab w:val="left" w:pos="540"/>
        </w:tabs>
        <w:spacing w:line="360" w:lineRule="auto"/>
        <w:ind w:firstLine="643" w:firstLineChars="200"/>
        <w:rPr>
          <w:rFonts w:ascii="黑体" w:eastAsia="黑体"/>
          <w:b/>
          <w:szCs w:val="21"/>
        </w:rPr>
      </w:pPr>
    </w:p>
    <w:p>
      <w:pPr>
        <w:pStyle w:val="3"/>
        <w:bidi w:val="0"/>
      </w:pPr>
      <w:bookmarkStart w:id="18" w:name="_Toc760"/>
      <w:r>
        <w:rPr>
          <w:rFonts w:hint="eastAsia"/>
        </w:rPr>
        <w:t>十</w:t>
      </w:r>
      <w:r>
        <w:rPr>
          <w:rFonts w:hint="eastAsia"/>
          <w:lang w:eastAsia="zh-CN"/>
        </w:rPr>
        <w:t>一</w:t>
      </w:r>
      <w:r>
        <w:rPr>
          <w:rFonts w:hint="eastAsia"/>
        </w:rPr>
        <w:t>、说明</w:t>
      </w:r>
      <w:bookmarkEnd w:id="18"/>
    </w:p>
    <w:p>
      <w:pPr>
        <w:pStyle w:val="4"/>
        <w:numPr>
          <w:ilvl w:val="0"/>
          <w:numId w:val="8"/>
        </w:numPr>
        <w:bidi w:val="0"/>
      </w:pPr>
      <w:bookmarkStart w:id="19" w:name="_Toc2001"/>
      <w:r>
        <w:rPr>
          <w:rFonts w:hint="eastAsia"/>
        </w:rPr>
        <w:t>方案的执行对象</w:t>
      </w:r>
      <w:bookmarkEnd w:id="19"/>
    </w:p>
    <w:p>
      <w:pPr>
        <w:widowControl/>
        <w:spacing w:line="400" w:lineRule="atLeast"/>
        <w:ind w:firstLine="420" w:firstLineChars="200"/>
        <w:jc w:val="left"/>
        <w:rPr>
          <w:rFonts w:hint="eastAsia" w:ascii="宋体" w:hAnsi="宋体" w:eastAsia="宋体" w:cs="宋体"/>
          <w:sz w:val="21"/>
          <w:szCs w:val="21"/>
        </w:rPr>
      </w:pPr>
      <w:r>
        <w:rPr>
          <w:rFonts w:hint="eastAsia" w:ascii="宋体" w:hAnsi="宋体" w:eastAsia="宋体" w:cs="宋体"/>
          <w:sz w:val="21"/>
          <w:szCs w:val="21"/>
        </w:rPr>
        <w:t>从2021早期教育专业学生级学生开始执行</w:t>
      </w:r>
    </w:p>
    <w:p>
      <w:pPr>
        <w:pStyle w:val="4"/>
        <w:numPr>
          <w:ilvl w:val="0"/>
          <w:numId w:val="8"/>
        </w:numPr>
        <w:bidi w:val="0"/>
      </w:pPr>
      <w:bookmarkStart w:id="20" w:name="_Toc875"/>
      <w:r>
        <w:rPr>
          <w:rFonts w:hint="eastAsia"/>
        </w:rPr>
        <w:t>方案制订负责人和参加人员</w:t>
      </w:r>
      <w:bookmarkEnd w:id="20"/>
    </w:p>
    <w:p>
      <w:pPr>
        <w:pStyle w:val="17"/>
        <w:numPr>
          <w:ilvl w:val="0"/>
          <w:numId w:val="9"/>
        </w:numPr>
        <w:tabs>
          <w:tab w:val="left" w:pos="1221"/>
        </w:tabs>
        <w:spacing w:line="440" w:lineRule="exact"/>
        <w:ind w:firstLine="560"/>
        <w:jc w:val="left"/>
        <w:rPr>
          <w:rFonts w:hint="eastAsia" w:ascii="宋体" w:hAnsi="宋体" w:eastAsia="宋体" w:cs="宋体"/>
          <w:sz w:val="21"/>
          <w:szCs w:val="21"/>
        </w:rPr>
      </w:pPr>
      <w:r>
        <w:rPr>
          <w:rFonts w:hint="eastAsia" w:ascii="宋体" w:hAnsi="宋体" w:eastAsia="宋体" w:cs="宋体"/>
          <w:sz w:val="21"/>
          <w:szCs w:val="21"/>
        </w:rPr>
        <w:t>系部负责人</w:t>
      </w:r>
    </w:p>
    <w:p>
      <w:pPr>
        <w:pStyle w:val="5"/>
        <w:tabs>
          <w:tab w:val="left" w:pos="1519"/>
          <w:tab w:val="left" w:pos="2119"/>
        </w:tabs>
        <w:spacing w:line="440" w:lineRule="exact"/>
        <w:ind w:firstLine="420" w:firstLineChars="200"/>
        <w:rPr>
          <w:rFonts w:hint="eastAsia" w:ascii="宋体" w:hAnsi="宋体" w:eastAsia="宋体" w:cs="宋体"/>
          <w:sz w:val="21"/>
          <w:szCs w:val="21"/>
          <w:lang w:val="en-US"/>
        </w:rPr>
      </w:pPr>
      <w:r>
        <w:rPr>
          <w:rFonts w:hint="eastAsia" w:ascii="宋体" w:hAnsi="宋体" w:eastAsia="宋体" w:cs="宋体"/>
          <w:sz w:val="21"/>
          <w:szCs w:val="21"/>
          <w:lang w:val="en-US"/>
        </w:rPr>
        <w:t>余成红</w:t>
      </w:r>
      <w:r>
        <w:rPr>
          <w:rFonts w:hint="eastAsia" w:ascii="宋体" w:hAnsi="宋体" w:eastAsia="宋体" w:cs="宋体"/>
          <w:sz w:val="21"/>
          <w:szCs w:val="21"/>
        </w:rPr>
        <w:tab/>
      </w:r>
      <w:r>
        <w:rPr>
          <w:rFonts w:hint="eastAsia" w:ascii="宋体" w:hAnsi="宋体" w:eastAsia="宋体" w:cs="宋体"/>
          <w:sz w:val="21"/>
          <w:szCs w:val="21"/>
          <w:lang w:val="en-US"/>
        </w:rPr>
        <w:t xml:space="preserve">   西昌民族幼儿师范高等专科学校学前教育系主任</w:t>
      </w:r>
    </w:p>
    <w:p>
      <w:pPr>
        <w:pStyle w:val="17"/>
        <w:numPr>
          <w:ilvl w:val="0"/>
          <w:numId w:val="9"/>
        </w:numPr>
        <w:tabs>
          <w:tab w:val="left" w:pos="1221"/>
        </w:tabs>
        <w:spacing w:line="440" w:lineRule="exact"/>
        <w:ind w:firstLine="560"/>
        <w:jc w:val="left"/>
        <w:rPr>
          <w:rFonts w:hint="eastAsia" w:ascii="宋体" w:hAnsi="宋体" w:eastAsia="宋体" w:cs="宋体"/>
          <w:sz w:val="21"/>
          <w:szCs w:val="21"/>
        </w:rPr>
      </w:pPr>
      <w:r>
        <w:rPr>
          <w:rFonts w:hint="eastAsia" w:ascii="宋体" w:hAnsi="宋体" w:eastAsia="宋体" w:cs="宋体"/>
          <w:sz w:val="21"/>
          <w:szCs w:val="21"/>
        </w:rPr>
        <w:t>专业负责人</w:t>
      </w:r>
    </w:p>
    <w:p>
      <w:pPr>
        <w:pStyle w:val="5"/>
        <w:tabs>
          <w:tab w:val="left" w:pos="1519"/>
          <w:tab w:val="left" w:pos="2119"/>
        </w:tabs>
        <w:spacing w:line="440" w:lineRule="exact"/>
        <w:ind w:firstLine="420" w:firstLineChars="200"/>
        <w:rPr>
          <w:rFonts w:hint="eastAsia" w:ascii="宋体" w:hAnsi="宋体" w:eastAsia="宋体" w:cs="宋体"/>
          <w:sz w:val="21"/>
          <w:szCs w:val="21"/>
          <w:lang w:val="en-US"/>
        </w:rPr>
      </w:pPr>
      <w:r>
        <w:rPr>
          <w:rFonts w:hint="eastAsia" w:ascii="宋体" w:hAnsi="宋体" w:eastAsia="宋体" w:cs="宋体"/>
          <w:sz w:val="21"/>
          <w:szCs w:val="21"/>
          <w:lang w:val="en-US"/>
        </w:rPr>
        <w:t>肖继芬</w:t>
      </w:r>
      <w:r>
        <w:rPr>
          <w:rFonts w:hint="eastAsia" w:ascii="宋体" w:hAnsi="宋体" w:eastAsia="宋体" w:cs="宋体"/>
          <w:sz w:val="21"/>
          <w:szCs w:val="21"/>
        </w:rPr>
        <w:tab/>
      </w:r>
      <w:r>
        <w:rPr>
          <w:rFonts w:hint="eastAsia" w:ascii="宋体" w:hAnsi="宋体" w:eastAsia="宋体" w:cs="宋体"/>
          <w:sz w:val="21"/>
          <w:szCs w:val="21"/>
          <w:lang w:val="en-US"/>
        </w:rPr>
        <w:t xml:space="preserve">   西昌民族幼儿师范高等专科学校学前教育系早期教育专业负责人</w:t>
      </w:r>
    </w:p>
    <w:p>
      <w:pPr>
        <w:pStyle w:val="17"/>
        <w:numPr>
          <w:ilvl w:val="0"/>
          <w:numId w:val="9"/>
        </w:numPr>
        <w:tabs>
          <w:tab w:val="left" w:pos="1221"/>
        </w:tabs>
        <w:spacing w:line="440" w:lineRule="exact"/>
        <w:ind w:firstLine="560"/>
        <w:jc w:val="left"/>
        <w:rPr>
          <w:rFonts w:hint="eastAsia" w:ascii="宋体" w:hAnsi="宋体" w:eastAsia="宋体" w:cs="宋体"/>
          <w:sz w:val="21"/>
          <w:szCs w:val="21"/>
        </w:rPr>
      </w:pPr>
      <w:r>
        <w:rPr>
          <w:rFonts w:hint="eastAsia" w:ascii="宋体" w:hAnsi="宋体" w:eastAsia="宋体" w:cs="宋体"/>
          <w:sz w:val="21"/>
          <w:szCs w:val="21"/>
        </w:rPr>
        <w:t>执笔人</w:t>
      </w:r>
    </w:p>
    <w:p>
      <w:pPr>
        <w:pStyle w:val="5"/>
        <w:tabs>
          <w:tab w:val="left" w:pos="1519"/>
          <w:tab w:val="left" w:pos="2119"/>
        </w:tabs>
        <w:spacing w:line="440" w:lineRule="exact"/>
        <w:ind w:firstLine="420" w:firstLineChars="200"/>
        <w:rPr>
          <w:rFonts w:hint="eastAsia" w:ascii="宋体" w:hAnsi="宋体" w:eastAsia="宋体" w:cs="宋体"/>
          <w:sz w:val="21"/>
          <w:szCs w:val="21"/>
          <w:lang w:val="en-US"/>
        </w:rPr>
      </w:pPr>
      <w:r>
        <w:rPr>
          <w:rFonts w:hint="eastAsia" w:ascii="宋体" w:hAnsi="宋体" w:eastAsia="宋体" w:cs="宋体"/>
          <w:sz w:val="21"/>
          <w:szCs w:val="21"/>
          <w:lang w:val="en-US"/>
        </w:rPr>
        <w:t>余成红</w:t>
      </w:r>
      <w:r>
        <w:rPr>
          <w:rFonts w:hint="eastAsia" w:ascii="宋体" w:hAnsi="宋体" w:eastAsia="宋体" w:cs="宋体"/>
          <w:sz w:val="21"/>
          <w:szCs w:val="21"/>
        </w:rPr>
        <w:tab/>
      </w:r>
      <w:r>
        <w:rPr>
          <w:rFonts w:hint="eastAsia" w:ascii="宋体" w:hAnsi="宋体" w:eastAsia="宋体" w:cs="宋体"/>
          <w:sz w:val="21"/>
          <w:szCs w:val="21"/>
          <w:lang w:val="en-US"/>
        </w:rPr>
        <w:t xml:space="preserve">   西昌民族幼儿师范高等专科学校学前教育系主任</w:t>
      </w:r>
    </w:p>
    <w:p>
      <w:pPr>
        <w:pStyle w:val="5"/>
        <w:tabs>
          <w:tab w:val="left" w:pos="1519"/>
          <w:tab w:val="left" w:pos="2119"/>
        </w:tabs>
        <w:spacing w:line="440" w:lineRule="exact"/>
        <w:ind w:firstLine="420" w:firstLineChars="200"/>
        <w:rPr>
          <w:rFonts w:hint="eastAsia" w:ascii="宋体" w:hAnsi="宋体" w:eastAsia="宋体" w:cs="宋体"/>
          <w:sz w:val="21"/>
          <w:szCs w:val="21"/>
          <w:lang w:val="en-US"/>
        </w:rPr>
      </w:pPr>
      <w:r>
        <w:rPr>
          <w:rFonts w:hint="eastAsia" w:ascii="宋体" w:hAnsi="宋体" w:eastAsia="宋体" w:cs="宋体"/>
          <w:sz w:val="21"/>
          <w:szCs w:val="21"/>
          <w:lang w:val="en-US"/>
        </w:rPr>
        <w:t>魏衍辉</w:t>
      </w:r>
      <w:r>
        <w:rPr>
          <w:rFonts w:hint="eastAsia" w:ascii="宋体" w:hAnsi="宋体" w:eastAsia="宋体" w:cs="宋体"/>
          <w:sz w:val="21"/>
          <w:szCs w:val="21"/>
        </w:rPr>
        <w:tab/>
      </w:r>
      <w:r>
        <w:rPr>
          <w:rFonts w:hint="eastAsia" w:ascii="宋体" w:hAnsi="宋体" w:eastAsia="宋体" w:cs="宋体"/>
          <w:sz w:val="21"/>
          <w:szCs w:val="21"/>
          <w:lang w:val="en-US"/>
        </w:rPr>
        <w:t xml:space="preserve">   西昌民族幼儿师范高等专科学校学前教育系党支部书记</w:t>
      </w:r>
    </w:p>
    <w:p>
      <w:pPr>
        <w:pStyle w:val="5"/>
        <w:tabs>
          <w:tab w:val="left" w:pos="1519"/>
          <w:tab w:val="left" w:pos="2119"/>
        </w:tabs>
        <w:spacing w:line="440" w:lineRule="exact"/>
        <w:ind w:firstLine="420" w:firstLineChars="200"/>
        <w:rPr>
          <w:rFonts w:hint="eastAsia" w:ascii="宋体" w:hAnsi="宋体" w:eastAsia="宋体" w:cs="宋体"/>
          <w:sz w:val="21"/>
          <w:szCs w:val="21"/>
          <w:lang w:val="en-US"/>
        </w:rPr>
      </w:pPr>
      <w:r>
        <w:rPr>
          <w:rFonts w:hint="eastAsia" w:ascii="宋体" w:hAnsi="宋体" w:eastAsia="宋体" w:cs="宋体"/>
          <w:sz w:val="21"/>
          <w:szCs w:val="21"/>
          <w:lang w:val="en-US"/>
        </w:rPr>
        <w:t>叶秀华</w:t>
      </w:r>
      <w:r>
        <w:rPr>
          <w:rFonts w:hint="eastAsia" w:ascii="宋体" w:hAnsi="宋体" w:eastAsia="宋体" w:cs="宋体"/>
          <w:sz w:val="21"/>
          <w:szCs w:val="21"/>
        </w:rPr>
        <w:tab/>
      </w:r>
      <w:r>
        <w:rPr>
          <w:rFonts w:hint="eastAsia" w:ascii="宋体" w:hAnsi="宋体" w:eastAsia="宋体" w:cs="宋体"/>
          <w:sz w:val="21"/>
          <w:szCs w:val="21"/>
          <w:lang w:val="en-US"/>
        </w:rPr>
        <w:t xml:space="preserve">   西昌民族幼儿师范高等专科学校学前教育系文理基础教研室负责人</w:t>
      </w:r>
    </w:p>
    <w:p>
      <w:pPr>
        <w:pStyle w:val="5"/>
        <w:tabs>
          <w:tab w:val="left" w:pos="1519"/>
          <w:tab w:val="left" w:pos="2119"/>
        </w:tabs>
        <w:spacing w:line="440" w:lineRule="exact"/>
        <w:ind w:firstLine="420" w:firstLineChars="200"/>
        <w:rPr>
          <w:rFonts w:hint="eastAsia" w:ascii="宋体" w:hAnsi="宋体" w:eastAsia="宋体" w:cs="宋体"/>
          <w:sz w:val="21"/>
          <w:szCs w:val="21"/>
          <w:lang w:val="en-US"/>
        </w:rPr>
      </w:pPr>
      <w:r>
        <w:rPr>
          <w:rFonts w:hint="eastAsia" w:ascii="宋体" w:hAnsi="宋体" w:eastAsia="宋体" w:cs="宋体"/>
          <w:sz w:val="21"/>
          <w:szCs w:val="21"/>
          <w:lang w:val="en-US"/>
        </w:rPr>
        <w:t>奉双全</w:t>
      </w:r>
      <w:r>
        <w:rPr>
          <w:rFonts w:hint="eastAsia" w:ascii="宋体" w:hAnsi="宋体" w:eastAsia="宋体" w:cs="宋体"/>
          <w:sz w:val="21"/>
          <w:szCs w:val="21"/>
        </w:rPr>
        <w:tab/>
      </w:r>
      <w:r>
        <w:rPr>
          <w:rFonts w:hint="eastAsia" w:ascii="宋体" w:hAnsi="宋体" w:eastAsia="宋体" w:cs="宋体"/>
          <w:sz w:val="21"/>
          <w:szCs w:val="21"/>
          <w:lang w:val="en-US"/>
        </w:rPr>
        <w:t xml:space="preserve">   西昌民族幼儿师范高等专科学校学前教育系艺术体育教研室负责人</w:t>
      </w:r>
    </w:p>
    <w:p>
      <w:pPr>
        <w:pStyle w:val="5"/>
        <w:tabs>
          <w:tab w:val="left" w:pos="1519"/>
          <w:tab w:val="left" w:pos="2119"/>
        </w:tabs>
        <w:spacing w:line="440" w:lineRule="exact"/>
        <w:ind w:firstLine="420" w:firstLineChars="200"/>
        <w:rPr>
          <w:rFonts w:hint="eastAsia" w:ascii="宋体" w:hAnsi="宋体" w:eastAsia="宋体" w:cs="宋体"/>
          <w:sz w:val="21"/>
          <w:szCs w:val="21"/>
          <w:lang w:val="en-US"/>
        </w:rPr>
      </w:pPr>
      <w:r>
        <w:rPr>
          <w:rFonts w:hint="eastAsia" w:ascii="宋体" w:hAnsi="宋体" w:eastAsia="宋体" w:cs="宋体"/>
          <w:sz w:val="21"/>
          <w:szCs w:val="21"/>
          <w:lang w:val="en-US"/>
        </w:rPr>
        <w:t>汪荃彬</w:t>
      </w:r>
      <w:r>
        <w:rPr>
          <w:rFonts w:hint="eastAsia" w:ascii="宋体" w:hAnsi="宋体" w:eastAsia="宋体" w:cs="宋体"/>
          <w:sz w:val="21"/>
          <w:szCs w:val="21"/>
        </w:rPr>
        <w:tab/>
      </w:r>
      <w:r>
        <w:rPr>
          <w:rFonts w:hint="eastAsia" w:ascii="宋体" w:hAnsi="宋体" w:eastAsia="宋体" w:cs="宋体"/>
          <w:sz w:val="21"/>
          <w:szCs w:val="21"/>
          <w:lang w:val="en-US"/>
        </w:rPr>
        <w:t xml:space="preserve">   西昌民族幼儿师范高等专科学校学前教育系教学工作人员</w:t>
      </w:r>
    </w:p>
    <w:p>
      <w:pPr>
        <w:pStyle w:val="5"/>
        <w:tabs>
          <w:tab w:val="left" w:pos="1519"/>
          <w:tab w:val="left" w:pos="2119"/>
        </w:tabs>
        <w:spacing w:line="440" w:lineRule="exact"/>
        <w:ind w:firstLine="420" w:firstLineChars="200"/>
        <w:rPr>
          <w:rFonts w:hint="eastAsia" w:ascii="宋体" w:hAnsi="宋体" w:eastAsia="宋体" w:cs="宋体"/>
          <w:sz w:val="21"/>
          <w:szCs w:val="21"/>
          <w:lang w:val="en-US"/>
        </w:rPr>
      </w:pPr>
      <w:r>
        <w:rPr>
          <w:rFonts w:hint="eastAsia" w:ascii="宋体" w:hAnsi="宋体" w:eastAsia="宋体" w:cs="宋体"/>
          <w:sz w:val="21"/>
          <w:szCs w:val="21"/>
          <w:lang w:val="en-US"/>
        </w:rPr>
        <w:t>刘茂媛</w:t>
      </w:r>
      <w:r>
        <w:rPr>
          <w:rFonts w:hint="eastAsia" w:ascii="宋体" w:hAnsi="宋体" w:eastAsia="宋体" w:cs="宋体"/>
          <w:sz w:val="21"/>
          <w:szCs w:val="21"/>
        </w:rPr>
        <w:tab/>
      </w:r>
      <w:r>
        <w:rPr>
          <w:rFonts w:hint="eastAsia" w:ascii="宋体" w:hAnsi="宋体" w:eastAsia="宋体" w:cs="宋体"/>
          <w:sz w:val="21"/>
          <w:szCs w:val="21"/>
          <w:lang w:val="en-US"/>
        </w:rPr>
        <w:t xml:space="preserve">   西昌民族幼儿师范高等专科学校学前教育系教师</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B74A48F6-C815-4849-90FF-E2449AE44836}"/>
  </w:font>
  <w:font w:name="Arial">
    <w:panose1 w:val="020B0604020202020204"/>
    <w:charset w:val="01"/>
    <w:family w:val="swiss"/>
    <w:pitch w:val="default"/>
    <w:sig w:usb0="E0002EFF" w:usb1="C0007843" w:usb2="00000009" w:usb3="00000000" w:csb0="400001FF" w:csb1="FFFF0000"/>
    <w:embedRegular r:id="rId2" w:fontKey="{B4927B1B-8702-44BB-B7B8-C060D2455761}"/>
  </w:font>
  <w:font w:name="黑体">
    <w:altName w:val="SimSun-ExtB"/>
    <w:panose1 w:val="02010609060101010101"/>
    <w:charset w:val="86"/>
    <w:family w:val="auto"/>
    <w:pitch w:val="default"/>
    <w:sig w:usb0="800002BF" w:usb1="38CF7CFA" w:usb2="00000016" w:usb3="00000000" w:csb0="00040001" w:csb1="00000000"/>
    <w:embedRegular r:id="rId3" w:fontKey="{B8AC6D18-D164-4493-94E6-9AD3F75D51EC}"/>
  </w:font>
  <w:font w:name="Courier New">
    <w:panose1 w:val="02070309020205020404"/>
    <w:charset w:val="01"/>
    <w:family w:val="modern"/>
    <w:pitch w:val="default"/>
    <w:sig w:usb0="E0002EFF" w:usb1="C0007843" w:usb2="00000009" w:usb3="00000000" w:csb0="400001FF" w:csb1="FFFF0000"/>
    <w:embedRegular r:id="rId4" w:fontKey="{2B3914C1-E8CA-4A52-A61C-705343537DC1}"/>
  </w:font>
  <w:font w:name="Symbol">
    <w:panose1 w:val="05050102010706020507"/>
    <w:charset w:val="02"/>
    <w:family w:val="roman"/>
    <w:pitch w:val="default"/>
    <w:sig w:usb0="00000000" w:usb1="00000000" w:usb2="00000000" w:usb3="00000000" w:csb0="80000000" w:csb1="00000000"/>
    <w:embedRegular r:id="rId5" w:fontKey="{62CFA7B0-A8AA-4031-882A-837962086A36}"/>
  </w:font>
  <w:font w:name="Calibri">
    <w:panose1 w:val="020F0502020204030204"/>
    <w:charset w:val="00"/>
    <w:family w:val="swiss"/>
    <w:pitch w:val="default"/>
    <w:sig w:usb0="E0002AFF" w:usb1="C000247B" w:usb2="00000009" w:usb3="00000000" w:csb0="200001FF" w:csb1="00000000"/>
    <w:embedRegular r:id="rId6" w:fontKey="{0D61E871-0393-4F5F-A234-D95E80961913}"/>
  </w:font>
  <w:font w:name="仿宋_GB2312">
    <w:panose1 w:val="02010609030101010101"/>
    <w:charset w:val="86"/>
    <w:family w:val="modern"/>
    <w:pitch w:val="default"/>
    <w:sig w:usb0="00000001" w:usb1="080E0000" w:usb2="00000000" w:usb3="00000000" w:csb0="00040000" w:csb1="00000000"/>
    <w:embedRegular r:id="rId7" w:fontKey="{60F454CA-7469-46E7-8774-5DAB1BBC0267}"/>
  </w:font>
  <w:font w:name="SimSun-ExtB">
    <w:panose1 w:val="02010609060101010101"/>
    <w:charset w:val="86"/>
    <w:family w:val="auto"/>
    <w:pitch w:val="default"/>
    <w:sig w:usb0="00000001" w:usb1="02000000" w:usb2="00000000" w:usb3="00000000" w:csb0="00040001" w:csb1="00000000"/>
  </w:font>
  <w:font w:name="方正小标宋简体">
    <w:panose1 w:val="02010601030101010101"/>
    <w:charset w:val="86"/>
    <w:family w:val="auto"/>
    <w:pitch w:val="default"/>
    <w:sig w:usb0="00000001" w:usb1="080E0000" w:usb2="00000000" w:usb3="00000000" w:csb0="00040000" w:csb1="00000000"/>
    <w:embedRegular r:id="rId8" w:fontKey="{3FDA604C-8B0E-4294-944E-9C5DF147A85F}"/>
  </w:font>
  <w:font w:name="方正仿宋简体">
    <w:panose1 w:val="02010601030101010101"/>
    <w:charset w:val="86"/>
    <w:family w:val="auto"/>
    <w:pitch w:val="default"/>
    <w:sig w:usb0="00000001" w:usb1="080E0000" w:usb2="00000000" w:usb3="00000000" w:csb0="00040000" w:csb1="00000000"/>
    <w:embedRegular r:id="rId9" w:fontKey="{8CCB5A3C-BFC1-4142-98D6-BE1DA9D7ABF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43617498"/>
      <w:docPartObj>
        <w:docPartGallery w:val="autotext"/>
      </w:docPartObj>
    </w:sdtPr>
    <w:sdtContent>
      <w:p>
        <w:pPr>
          <w:pStyle w:val="7"/>
          <w:jc w:val="right"/>
        </w:pPr>
        <w:r>
          <w:fldChar w:fldCharType="begin"/>
        </w:r>
        <w:r>
          <w:instrText xml:space="preserve">PAGE   \* MERGEFORMAT</w:instrText>
        </w:r>
        <w:r>
          <w:fldChar w:fldCharType="separate"/>
        </w:r>
        <w:r>
          <w:rPr>
            <w:lang w:val="zh-CN"/>
          </w:rPr>
          <w:t>2</w:t>
        </w:r>
        <w:r>
          <w:fldChar w:fldCharType="end"/>
        </w:r>
      </w:p>
    </w:sdtContent>
  </w:sdt>
  <w:p>
    <w:pPr>
      <w:pStyle w:val="7"/>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A92707"/>
    <w:multiLevelType w:val="singleLevel"/>
    <w:tmpl w:val="97A92707"/>
    <w:lvl w:ilvl="0" w:tentative="0">
      <w:start w:val="1"/>
      <w:numFmt w:val="decimal"/>
      <w:suff w:val="nothing"/>
      <w:lvlText w:val="%1．"/>
      <w:lvlJc w:val="left"/>
      <w:pPr>
        <w:ind w:left="0" w:firstLine="400"/>
      </w:pPr>
      <w:rPr>
        <w:rFonts w:hint="default"/>
      </w:rPr>
    </w:lvl>
  </w:abstractNum>
  <w:abstractNum w:abstractNumId="1">
    <w:nsid w:val="9900B712"/>
    <w:multiLevelType w:val="singleLevel"/>
    <w:tmpl w:val="9900B712"/>
    <w:lvl w:ilvl="0" w:tentative="0">
      <w:start w:val="1"/>
      <w:numFmt w:val="decimal"/>
      <w:suff w:val="nothing"/>
      <w:lvlText w:val="%1．"/>
      <w:lvlJc w:val="left"/>
      <w:pPr>
        <w:ind w:left="0" w:firstLine="400"/>
      </w:pPr>
      <w:rPr>
        <w:rFonts w:hint="default"/>
      </w:rPr>
    </w:lvl>
  </w:abstractNum>
  <w:abstractNum w:abstractNumId="2">
    <w:nsid w:val="00000001"/>
    <w:multiLevelType w:val="multilevel"/>
    <w:tmpl w:val="00000001"/>
    <w:lvl w:ilvl="0" w:tentative="0">
      <w:start w:val="1"/>
      <w:numFmt w:val="bullet"/>
      <w:lvlText w:val=""/>
      <w:lvlJc w:val="left"/>
      <w:pPr>
        <w:ind w:left="912" w:hanging="211"/>
      </w:pPr>
      <w:rPr>
        <w:rFonts w:hint="default" w:ascii="Wingdings" w:hAnsi="Wingdings" w:eastAsia="Wingdings" w:cs="Wingdings"/>
        <w:spacing w:val="-1"/>
        <w:w w:val="100"/>
        <w:sz w:val="26"/>
        <w:szCs w:val="26"/>
        <w:lang w:val="zh-CN" w:eastAsia="zh-CN" w:bidi="zh-CN"/>
      </w:rPr>
    </w:lvl>
    <w:lvl w:ilvl="1" w:tentative="0">
      <w:start w:val="1"/>
      <w:numFmt w:val="bullet"/>
      <w:lvlText w:val="•"/>
      <w:lvlJc w:val="left"/>
      <w:pPr>
        <w:ind w:left="1036" w:hanging="211"/>
      </w:pPr>
      <w:rPr>
        <w:rFonts w:hint="default"/>
        <w:lang w:val="zh-CN" w:eastAsia="zh-CN" w:bidi="zh-CN"/>
      </w:rPr>
    </w:lvl>
    <w:lvl w:ilvl="2" w:tentative="0">
      <w:start w:val="1"/>
      <w:numFmt w:val="bullet"/>
      <w:lvlText w:val="•"/>
      <w:lvlJc w:val="left"/>
      <w:pPr>
        <w:ind w:left="1152" w:hanging="211"/>
      </w:pPr>
      <w:rPr>
        <w:rFonts w:hint="default"/>
        <w:lang w:val="zh-CN" w:eastAsia="zh-CN" w:bidi="zh-CN"/>
      </w:rPr>
    </w:lvl>
    <w:lvl w:ilvl="3" w:tentative="0">
      <w:start w:val="1"/>
      <w:numFmt w:val="bullet"/>
      <w:lvlText w:val="•"/>
      <w:lvlJc w:val="left"/>
      <w:pPr>
        <w:ind w:left="1268" w:hanging="211"/>
      </w:pPr>
      <w:rPr>
        <w:rFonts w:hint="default"/>
        <w:lang w:val="zh-CN" w:eastAsia="zh-CN" w:bidi="zh-CN"/>
      </w:rPr>
    </w:lvl>
    <w:lvl w:ilvl="4" w:tentative="0">
      <w:start w:val="1"/>
      <w:numFmt w:val="bullet"/>
      <w:lvlText w:val="•"/>
      <w:lvlJc w:val="left"/>
      <w:pPr>
        <w:ind w:left="1384" w:hanging="211"/>
      </w:pPr>
      <w:rPr>
        <w:rFonts w:hint="default"/>
        <w:lang w:val="zh-CN" w:eastAsia="zh-CN" w:bidi="zh-CN"/>
      </w:rPr>
    </w:lvl>
    <w:lvl w:ilvl="5" w:tentative="0">
      <w:start w:val="1"/>
      <w:numFmt w:val="bullet"/>
      <w:lvlText w:val="•"/>
      <w:lvlJc w:val="left"/>
      <w:pPr>
        <w:ind w:left="1501" w:hanging="211"/>
      </w:pPr>
      <w:rPr>
        <w:rFonts w:hint="default"/>
        <w:lang w:val="zh-CN" w:eastAsia="zh-CN" w:bidi="zh-CN"/>
      </w:rPr>
    </w:lvl>
    <w:lvl w:ilvl="6" w:tentative="0">
      <w:start w:val="1"/>
      <w:numFmt w:val="bullet"/>
      <w:lvlText w:val="•"/>
      <w:lvlJc w:val="left"/>
      <w:pPr>
        <w:ind w:left="1617" w:hanging="211"/>
      </w:pPr>
      <w:rPr>
        <w:rFonts w:hint="default"/>
        <w:lang w:val="zh-CN" w:eastAsia="zh-CN" w:bidi="zh-CN"/>
      </w:rPr>
    </w:lvl>
    <w:lvl w:ilvl="7" w:tentative="0">
      <w:start w:val="1"/>
      <w:numFmt w:val="bullet"/>
      <w:lvlText w:val="•"/>
      <w:lvlJc w:val="left"/>
      <w:pPr>
        <w:ind w:left="1733" w:hanging="211"/>
      </w:pPr>
      <w:rPr>
        <w:rFonts w:hint="default"/>
        <w:lang w:val="zh-CN" w:eastAsia="zh-CN" w:bidi="zh-CN"/>
      </w:rPr>
    </w:lvl>
    <w:lvl w:ilvl="8" w:tentative="0">
      <w:start w:val="1"/>
      <w:numFmt w:val="bullet"/>
      <w:lvlText w:val="•"/>
      <w:lvlJc w:val="left"/>
      <w:pPr>
        <w:ind w:left="1849" w:hanging="211"/>
      </w:pPr>
      <w:rPr>
        <w:rFonts w:hint="default"/>
        <w:lang w:val="zh-CN" w:eastAsia="zh-CN" w:bidi="zh-CN"/>
      </w:rPr>
    </w:lvl>
  </w:abstractNum>
  <w:abstractNum w:abstractNumId="3">
    <w:nsid w:val="00000002"/>
    <w:multiLevelType w:val="singleLevel"/>
    <w:tmpl w:val="00000002"/>
    <w:lvl w:ilvl="0" w:tentative="0">
      <w:start w:val="1"/>
      <w:numFmt w:val="chineseCounting"/>
      <w:suff w:val="nothing"/>
      <w:lvlText w:val="%1、"/>
      <w:lvlJc w:val="left"/>
      <w:rPr>
        <w:rFonts w:hint="eastAsia"/>
      </w:rPr>
    </w:lvl>
  </w:abstractNum>
  <w:abstractNum w:abstractNumId="4">
    <w:nsid w:val="00000003"/>
    <w:multiLevelType w:val="multilevel"/>
    <w:tmpl w:val="00000003"/>
    <w:lvl w:ilvl="0" w:tentative="0">
      <w:start w:val="1"/>
      <w:numFmt w:val="bullet"/>
      <w:lvlText w:val=""/>
      <w:lvlJc w:val="left"/>
      <w:pPr>
        <w:ind w:left="327" w:hanging="278"/>
      </w:pPr>
      <w:rPr>
        <w:rFonts w:hint="default" w:ascii="Wingdings" w:hAnsi="Wingdings" w:eastAsia="Wingdings" w:cs="Wingdings"/>
        <w:spacing w:val="-1"/>
        <w:w w:val="100"/>
        <w:sz w:val="26"/>
        <w:szCs w:val="26"/>
        <w:lang w:val="zh-CN" w:eastAsia="zh-CN" w:bidi="zh-CN"/>
      </w:rPr>
    </w:lvl>
    <w:lvl w:ilvl="1" w:tentative="0">
      <w:start w:val="1"/>
      <w:numFmt w:val="bullet"/>
      <w:lvlText w:val="•"/>
      <w:lvlJc w:val="left"/>
      <w:pPr>
        <w:ind w:left="563" w:hanging="278"/>
      </w:pPr>
      <w:rPr>
        <w:rFonts w:hint="default"/>
        <w:lang w:val="zh-CN" w:eastAsia="zh-CN" w:bidi="zh-CN"/>
      </w:rPr>
    </w:lvl>
    <w:lvl w:ilvl="2" w:tentative="0">
      <w:start w:val="1"/>
      <w:numFmt w:val="bullet"/>
      <w:lvlText w:val="•"/>
      <w:lvlJc w:val="left"/>
      <w:pPr>
        <w:ind w:left="806" w:hanging="278"/>
      </w:pPr>
      <w:rPr>
        <w:rFonts w:hint="default"/>
        <w:lang w:val="zh-CN" w:eastAsia="zh-CN" w:bidi="zh-CN"/>
      </w:rPr>
    </w:lvl>
    <w:lvl w:ilvl="3" w:tentative="0">
      <w:start w:val="1"/>
      <w:numFmt w:val="bullet"/>
      <w:lvlText w:val="•"/>
      <w:lvlJc w:val="left"/>
      <w:pPr>
        <w:ind w:left="1049" w:hanging="278"/>
      </w:pPr>
      <w:rPr>
        <w:rFonts w:hint="default"/>
        <w:lang w:val="zh-CN" w:eastAsia="zh-CN" w:bidi="zh-CN"/>
      </w:rPr>
    </w:lvl>
    <w:lvl w:ilvl="4" w:tentative="0">
      <w:start w:val="1"/>
      <w:numFmt w:val="bullet"/>
      <w:lvlText w:val="•"/>
      <w:lvlJc w:val="left"/>
      <w:pPr>
        <w:ind w:left="1292" w:hanging="278"/>
      </w:pPr>
      <w:rPr>
        <w:rFonts w:hint="default"/>
        <w:lang w:val="zh-CN" w:eastAsia="zh-CN" w:bidi="zh-CN"/>
      </w:rPr>
    </w:lvl>
    <w:lvl w:ilvl="5" w:tentative="0">
      <w:start w:val="1"/>
      <w:numFmt w:val="bullet"/>
      <w:lvlText w:val="•"/>
      <w:lvlJc w:val="left"/>
      <w:pPr>
        <w:ind w:left="1535" w:hanging="278"/>
      </w:pPr>
      <w:rPr>
        <w:rFonts w:hint="default"/>
        <w:lang w:val="zh-CN" w:eastAsia="zh-CN" w:bidi="zh-CN"/>
      </w:rPr>
    </w:lvl>
    <w:lvl w:ilvl="6" w:tentative="0">
      <w:start w:val="1"/>
      <w:numFmt w:val="bullet"/>
      <w:lvlText w:val="•"/>
      <w:lvlJc w:val="left"/>
      <w:pPr>
        <w:ind w:left="1778" w:hanging="278"/>
      </w:pPr>
      <w:rPr>
        <w:rFonts w:hint="default"/>
        <w:lang w:val="zh-CN" w:eastAsia="zh-CN" w:bidi="zh-CN"/>
      </w:rPr>
    </w:lvl>
    <w:lvl w:ilvl="7" w:tentative="0">
      <w:start w:val="1"/>
      <w:numFmt w:val="bullet"/>
      <w:lvlText w:val="•"/>
      <w:lvlJc w:val="left"/>
      <w:pPr>
        <w:ind w:left="2021" w:hanging="278"/>
      </w:pPr>
      <w:rPr>
        <w:rFonts w:hint="default"/>
        <w:lang w:val="zh-CN" w:eastAsia="zh-CN" w:bidi="zh-CN"/>
      </w:rPr>
    </w:lvl>
    <w:lvl w:ilvl="8" w:tentative="0">
      <w:start w:val="1"/>
      <w:numFmt w:val="bullet"/>
      <w:lvlText w:val="•"/>
      <w:lvlJc w:val="left"/>
      <w:pPr>
        <w:ind w:left="2264" w:hanging="278"/>
      </w:pPr>
      <w:rPr>
        <w:rFonts w:hint="default"/>
        <w:lang w:val="zh-CN" w:eastAsia="zh-CN" w:bidi="zh-CN"/>
      </w:rPr>
    </w:lvl>
  </w:abstractNum>
  <w:abstractNum w:abstractNumId="5">
    <w:nsid w:val="00000005"/>
    <w:multiLevelType w:val="multilevel"/>
    <w:tmpl w:val="00000005"/>
    <w:lvl w:ilvl="0" w:tentative="0">
      <w:start w:val="1"/>
      <w:numFmt w:val="bullet"/>
      <w:lvlText w:val=""/>
      <w:lvlJc w:val="left"/>
      <w:pPr>
        <w:ind w:left="696" w:hanging="211"/>
      </w:pPr>
      <w:rPr>
        <w:rFonts w:hint="default" w:ascii="Wingdings" w:hAnsi="Wingdings" w:eastAsia="Wingdings" w:cs="Wingdings"/>
        <w:spacing w:val="-1"/>
        <w:w w:val="100"/>
        <w:sz w:val="26"/>
        <w:szCs w:val="26"/>
        <w:lang w:val="zh-CN" w:eastAsia="zh-CN" w:bidi="zh-CN"/>
      </w:rPr>
    </w:lvl>
    <w:lvl w:ilvl="1" w:tentative="0">
      <w:start w:val="1"/>
      <w:numFmt w:val="bullet"/>
      <w:lvlText w:val="•"/>
      <w:lvlJc w:val="left"/>
      <w:pPr>
        <w:ind w:left="881" w:hanging="211"/>
      </w:pPr>
      <w:rPr>
        <w:rFonts w:hint="default"/>
        <w:lang w:val="zh-CN" w:eastAsia="zh-CN" w:bidi="zh-CN"/>
      </w:rPr>
    </w:lvl>
    <w:lvl w:ilvl="2" w:tentative="0">
      <w:start w:val="1"/>
      <w:numFmt w:val="bullet"/>
      <w:lvlText w:val="•"/>
      <w:lvlJc w:val="left"/>
      <w:pPr>
        <w:ind w:left="1063" w:hanging="211"/>
      </w:pPr>
      <w:rPr>
        <w:rFonts w:hint="default"/>
        <w:lang w:val="zh-CN" w:eastAsia="zh-CN" w:bidi="zh-CN"/>
      </w:rPr>
    </w:lvl>
    <w:lvl w:ilvl="3" w:tentative="0">
      <w:start w:val="1"/>
      <w:numFmt w:val="bullet"/>
      <w:lvlText w:val="•"/>
      <w:lvlJc w:val="left"/>
      <w:pPr>
        <w:ind w:left="1244" w:hanging="211"/>
      </w:pPr>
      <w:rPr>
        <w:rFonts w:hint="default"/>
        <w:lang w:val="zh-CN" w:eastAsia="zh-CN" w:bidi="zh-CN"/>
      </w:rPr>
    </w:lvl>
    <w:lvl w:ilvl="4" w:tentative="0">
      <w:start w:val="1"/>
      <w:numFmt w:val="bullet"/>
      <w:lvlText w:val="•"/>
      <w:lvlJc w:val="left"/>
      <w:pPr>
        <w:ind w:left="1426" w:hanging="211"/>
      </w:pPr>
      <w:rPr>
        <w:rFonts w:hint="default"/>
        <w:lang w:val="zh-CN" w:eastAsia="zh-CN" w:bidi="zh-CN"/>
      </w:rPr>
    </w:lvl>
    <w:lvl w:ilvl="5" w:tentative="0">
      <w:start w:val="1"/>
      <w:numFmt w:val="bullet"/>
      <w:lvlText w:val="•"/>
      <w:lvlJc w:val="left"/>
      <w:pPr>
        <w:ind w:left="1608" w:hanging="211"/>
      </w:pPr>
      <w:rPr>
        <w:rFonts w:hint="default"/>
        <w:lang w:val="zh-CN" w:eastAsia="zh-CN" w:bidi="zh-CN"/>
      </w:rPr>
    </w:lvl>
    <w:lvl w:ilvl="6" w:tentative="0">
      <w:start w:val="1"/>
      <w:numFmt w:val="bullet"/>
      <w:lvlText w:val="•"/>
      <w:lvlJc w:val="left"/>
      <w:pPr>
        <w:ind w:left="1789" w:hanging="211"/>
      </w:pPr>
      <w:rPr>
        <w:rFonts w:hint="default"/>
        <w:lang w:val="zh-CN" w:eastAsia="zh-CN" w:bidi="zh-CN"/>
      </w:rPr>
    </w:lvl>
    <w:lvl w:ilvl="7" w:tentative="0">
      <w:start w:val="1"/>
      <w:numFmt w:val="bullet"/>
      <w:lvlText w:val="•"/>
      <w:lvlJc w:val="left"/>
      <w:pPr>
        <w:ind w:left="1971" w:hanging="211"/>
      </w:pPr>
      <w:rPr>
        <w:rFonts w:hint="default"/>
        <w:lang w:val="zh-CN" w:eastAsia="zh-CN" w:bidi="zh-CN"/>
      </w:rPr>
    </w:lvl>
    <w:lvl w:ilvl="8" w:tentative="0">
      <w:start w:val="1"/>
      <w:numFmt w:val="bullet"/>
      <w:lvlText w:val="•"/>
      <w:lvlJc w:val="left"/>
      <w:pPr>
        <w:ind w:left="2152" w:hanging="211"/>
      </w:pPr>
      <w:rPr>
        <w:rFonts w:hint="default"/>
        <w:lang w:val="zh-CN" w:eastAsia="zh-CN" w:bidi="zh-CN"/>
      </w:rPr>
    </w:lvl>
  </w:abstractNum>
  <w:abstractNum w:abstractNumId="6">
    <w:nsid w:val="00000006"/>
    <w:multiLevelType w:val="multilevel"/>
    <w:tmpl w:val="00000006"/>
    <w:lvl w:ilvl="0" w:tentative="0">
      <w:start w:val="1"/>
      <w:numFmt w:val="bullet"/>
      <w:lvlText w:val=""/>
      <w:lvlJc w:val="left"/>
      <w:pPr>
        <w:ind w:left="883" w:hanging="252"/>
      </w:pPr>
      <w:rPr>
        <w:rFonts w:hint="default" w:ascii="Wingdings" w:hAnsi="Wingdings" w:eastAsia="Wingdings" w:cs="Wingdings"/>
        <w:spacing w:val="-1"/>
        <w:w w:val="100"/>
        <w:sz w:val="26"/>
        <w:szCs w:val="26"/>
        <w:lang w:val="zh-CN" w:eastAsia="zh-CN" w:bidi="zh-CN"/>
      </w:rPr>
    </w:lvl>
    <w:lvl w:ilvl="1" w:tentative="0">
      <w:start w:val="1"/>
      <w:numFmt w:val="bullet"/>
      <w:lvlText w:val="•"/>
      <w:lvlJc w:val="left"/>
      <w:pPr>
        <w:ind w:left="1000" w:hanging="252"/>
      </w:pPr>
      <w:rPr>
        <w:rFonts w:hint="default"/>
        <w:lang w:val="zh-CN" w:eastAsia="zh-CN" w:bidi="zh-CN"/>
      </w:rPr>
    </w:lvl>
    <w:lvl w:ilvl="2" w:tentative="0">
      <w:start w:val="1"/>
      <w:numFmt w:val="bullet"/>
      <w:lvlText w:val="•"/>
      <w:lvlJc w:val="left"/>
      <w:pPr>
        <w:ind w:left="1120" w:hanging="252"/>
      </w:pPr>
      <w:rPr>
        <w:rFonts w:hint="default"/>
        <w:lang w:val="zh-CN" w:eastAsia="zh-CN" w:bidi="zh-CN"/>
      </w:rPr>
    </w:lvl>
    <w:lvl w:ilvl="3" w:tentative="0">
      <w:start w:val="1"/>
      <w:numFmt w:val="bullet"/>
      <w:lvlText w:val="•"/>
      <w:lvlJc w:val="left"/>
      <w:pPr>
        <w:ind w:left="1240" w:hanging="252"/>
      </w:pPr>
      <w:rPr>
        <w:rFonts w:hint="default"/>
        <w:lang w:val="zh-CN" w:eastAsia="zh-CN" w:bidi="zh-CN"/>
      </w:rPr>
    </w:lvl>
    <w:lvl w:ilvl="4" w:tentative="0">
      <w:start w:val="1"/>
      <w:numFmt w:val="bullet"/>
      <w:lvlText w:val="•"/>
      <w:lvlJc w:val="left"/>
      <w:pPr>
        <w:ind w:left="1360" w:hanging="252"/>
      </w:pPr>
      <w:rPr>
        <w:rFonts w:hint="default"/>
        <w:lang w:val="zh-CN" w:eastAsia="zh-CN" w:bidi="zh-CN"/>
      </w:rPr>
    </w:lvl>
    <w:lvl w:ilvl="5" w:tentative="0">
      <w:start w:val="1"/>
      <w:numFmt w:val="bullet"/>
      <w:lvlText w:val="•"/>
      <w:lvlJc w:val="left"/>
      <w:pPr>
        <w:ind w:left="1481" w:hanging="252"/>
      </w:pPr>
      <w:rPr>
        <w:rFonts w:hint="default"/>
        <w:lang w:val="zh-CN" w:eastAsia="zh-CN" w:bidi="zh-CN"/>
      </w:rPr>
    </w:lvl>
    <w:lvl w:ilvl="6" w:tentative="0">
      <w:start w:val="1"/>
      <w:numFmt w:val="bullet"/>
      <w:lvlText w:val="•"/>
      <w:lvlJc w:val="left"/>
      <w:pPr>
        <w:ind w:left="1601" w:hanging="252"/>
      </w:pPr>
      <w:rPr>
        <w:rFonts w:hint="default"/>
        <w:lang w:val="zh-CN" w:eastAsia="zh-CN" w:bidi="zh-CN"/>
      </w:rPr>
    </w:lvl>
    <w:lvl w:ilvl="7" w:tentative="0">
      <w:start w:val="1"/>
      <w:numFmt w:val="bullet"/>
      <w:lvlText w:val="•"/>
      <w:lvlJc w:val="left"/>
      <w:pPr>
        <w:ind w:left="1721" w:hanging="252"/>
      </w:pPr>
      <w:rPr>
        <w:rFonts w:hint="default"/>
        <w:lang w:val="zh-CN" w:eastAsia="zh-CN" w:bidi="zh-CN"/>
      </w:rPr>
    </w:lvl>
    <w:lvl w:ilvl="8" w:tentative="0">
      <w:start w:val="1"/>
      <w:numFmt w:val="bullet"/>
      <w:lvlText w:val="•"/>
      <w:lvlJc w:val="left"/>
      <w:pPr>
        <w:ind w:left="1841" w:hanging="252"/>
      </w:pPr>
      <w:rPr>
        <w:rFonts w:hint="default"/>
        <w:lang w:val="zh-CN" w:eastAsia="zh-CN" w:bidi="zh-CN"/>
      </w:rPr>
    </w:lvl>
  </w:abstractNum>
  <w:abstractNum w:abstractNumId="7">
    <w:nsid w:val="41D5CA8C"/>
    <w:multiLevelType w:val="singleLevel"/>
    <w:tmpl w:val="41D5CA8C"/>
    <w:lvl w:ilvl="0" w:tentative="0">
      <w:start w:val="1"/>
      <w:numFmt w:val="chineseCounting"/>
      <w:suff w:val="nothing"/>
      <w:lvlText w:val="（%1）"/>
      <w:lvlJc w:val="left"/>
      <w:rPr>
        <w:rFonts w:hint="eastAsia"/>
      </w:rPr>
    </w:lvl>
  </w:abstractNum>
  <w:abstractNum w:abstractNumId="8">
    <w:nsid w:val="4D2D7A2A"/>
    <w:multiLevelType w:val="multilevel"/>
    <w:tmpl w:val="4D2D7A2A"/>
    <w:lvl w:ilvl="0" w:tentative="0">
      <w:start w:val="1"/>
      <w:numFmt w:val="bullet"/>
      <w:lvlText w:val=""/>
      <w:lvlJc w:val="left"/>
      <w:pPr>
        <w:ind w:left="301" w:hanging="252"/>
      </w:pPr>
      <w:rPr>
        <w:rFonts w:hint="default" w:ascii="Wingdings" w:hAnsi="Wingdings" w:eastAsia="Wingdings" w:cs="Wingdings"/>
        <w:spacing w:val="-1"/>
        <w:w w:val="100"/>
        <w:sz w:val="26"/>
        <w:szCs w:val="26"/>
        <w:lang w:val="zh-CN" w:eastAsia="zh-CN" w:bidi="zh-CN"/>
      </w:rPr>
    </w:lvl>
    <w:lvl w:ilvl="1" w:tentative="0">
      <w:start w:val="1"/>
      <w:numFmt w:val="bullet"/>
      <w:lvlText w:val="•"/>
      <w:lvlJc w:val="left"/>
      <w:pPr>
        <w:ind w:left="545" w:hanging="252"/>
      </w:pPr>
      <w:rPr>
        <w:rFonts w:hint="default"/>
        <w:lang w:val="zh-CN" w:eastAsia="zh-CN" w:bidi="zh-CN"/>
      </w:rPr>
    </w:lvl>
    <w:lvl w:ilvl="2" w:tentative="0">
      <w:start w:val="1"/>
      <w:numFmt w:val="bullet"/>
      <w:lvlText w:val="•"/>
      <w:lvlJc w:val="left"/>
      <w:pPr>
        <w:ind w:left="790" w:hanging="252"/>
      </w:pPr>
      <w:rPr>
        <w:rFonts w:hint="default"/>
        <w:lang w:val="zh-CN" w:eastAsia="zh-CN" w:bidi="zh-CN"/>
      </w:rPr>
    </w:lvl>
    <w:lvl w:ilvl="3" w:tentative="0">
      <w:start w:val="1"/>
      <w:numFmt w:val="bullet"/>
      <w:lvlText w:val="•"/>
      <w:lvlJc w:val="left"/>
      <w:pPr>
        <w:ind w:left="1035" w:hanging="252"/>
      </w:pPr>
      <w:rPr>
        <w:rFonts w:hint="default"/>
        <w:lang w:val="zh-CN" w:eastAsia="zh-CN" w:bidi="zh-CN"/>
      </w:rPr>
    </w:lvl>
    <w:lvl w:ilvl="4" w:tentative="0">
      <w:start w:val="1"/>
      <w:numFmt w:val="bullet"/>
      <w:lvlText w:val="•"/>
      <w:lvlJc w:val="left"/>
      <w:pPr>
        <w:ind w:left="1280" w:hanging="252"/>
      </w:pPr>
      <w:rPr>
        <w:rFonts w:hint="default"/>
        <w:lang w:val="zh-CN" w:eastAsia="zh-CN" w:bidi="zh-CN"/>
      </w:rPr>
    </w:lvl>
    <w:lvl w:ilvl="5" w:tentative="0">
      <w:start w:val="1"/>
      <w:numFmt w:val="bullet"/>
      <w:lvlText w:val="•"/>
      <w:lvlJc w:val="left"/>
      <w:pPr>
        <w:ind w:left="1525" w:hanging="252"/>
      </w:pPr>
      <w:rPr>
        <w:rFonts w:hint="default"/>
        <w:lang w:val="zh-CN" w:eastAsia="zh-CN" w:bidi="zh-CN"/>
      </w:rPr>
    </w:lvl>
    <w:lvl w:ilvl="6" w:tentative="0">
      <w:start w:val="1"/>
      <w:numFmt w:val="bullet"/>
      <w:lvlText w:val="•"/>
      <w:lvlJc w:val="left"/>
      <w:pPr>
        <w:ind w:left="1770" w:hanging="252"/>
      </w:pPr>
      <w:rPr>
        <w:rFonts w:hint="default"/>
        <w:lang w:val="zh-CN" w:eastAsia="zh-CN" w:bidi="zh-CN"/>
      </w:rPr>
    </w:lvl>
    <w:lvl w:ilvl="7" w:tentative="0">
      <w:start w:val="1"/>
      <w:numFmt w:val="bullet"/>
      <w:lvlText w:val="•"/>
      <w:lvlJc w:val="left"/>
      <w:pPr>
        <w:ind w:left="2015" w:hanging="252"/>
      </w:pPr>
      <w:rPr>
        <w:rFonts w:hint="default"/>
        <w:lang w:val="zh-CN" w:eastAsia="zh-CN" w:bidi="zh-CN"/>
      </w:rPr>
    </w:lvl>
    <w:lvl w:ilvl="8" w:tentative="0">
      <w:start w:val="1"/>
      <w:numFmt w:val="bullet"/>
      <w:lvlText w:val="•"/>
      <w:lvlJc w:val="left"/>
      <w:pPr>
        <w:ind w:left="2260" w:hanging="252"/>
      </w:pPr>
      <w:rPr>
        <w:rFonts w:hint="default"/>
        <w:lang w:val="zh-CN" w:eastAsia="zh-CN" w:bidi="zh-CN"/>
      </w:rPr>
    </w:lvl>
  </w:abstractNum>
  <w:num w:numId="1">
    <w:abstractNumId w:val="3"/>
  </w:num>
  <w:num w:numId="2">
    <w:abstractNumId w:val="0"/>
  </w:num>
  <w:num w:numId="3">
    <w:abstractNumId w:val="6"/>
  </w:num>
  <w:num w:numId="4">
    <w:abstractNumId w:val="8"/>
  </w:num>
  <w:num w:numId="5">
    <w:abstractNumId w:val="5"/>
  </w:num>
  <w:num w:numId="6">
    <w:abstractNumId w:val="2"/>
  </w:num>
  <w:num w:numId="7">
    <w:abstractNumId w:val="4"/>
  </w:num>
  <w:num w:numId="8">
    <w:abstractNumId w:val="7"/>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2406"/>
    <w:rsid w:val="000141A8"/>
    <w:rsid w:val="0004629F"/>
    <w:rsid w:val="00093516"/>
    <w:rsid w:val="000A17E3"/>
    <w:rsid w:val="000A335B"/>
    <w:rsid w:val="000C0850"/>
    <w:rsid w:val="001C4CD1"/>
    <w:rsid w:val="001E6644"/>
    <w:rsid w:val="001F500A"/>
    <w:rsid w:val="001F5CED"/>
    <w:rsid w:val="00203197"/>
    <w:rsid w:val="00235DE3"/>
    <w:rsid w:val="002C2406"/>
    <w:rsid w:val="002F1AA5"/>
    <w:rsid w:val="00300194"/>
    <w:rsid w:val="00306DAA"/>
    <w:rsid w:val="0031083B"/>
    <w:rsid w:val="003C6FA7"/>
    <w:rsid w:val="003D40C1"/>
    <w:rsid w:val="003E1DC3"/>
    <w:rsid w:val="004000D7"/>
    <w:rsid w:val="004446B9"/>
    <w:rsid w:val="0056504F"/>
    <w:rsid w:val="00590122"/>
    <w:rsid w:val="00597CA2"/>
    <w:rsid w:val="005B3429"/>
    <w:rsid w:val="005D191D"/>
    <w:rsid w:val="0068061A"/>
    <w:rsid w:val="006A56B6"/>
    <w:rsid w:val="006D1EB1"/>
    <w:rsid w:val="006E59AE"/>
    <w:rsid w:val="00723B02"/>
    <w:rsid w:val="00727389"/>
    <w:rsid w:val="00767213"/>
    <w:rsid w:val="00771A8F"/>
    <w:rsid w:val="007C25FD"/>
    <w:rsid w:val="00871616"/>
    <w:rsid w:val="008A4A0B"/>
    <w:rsid w:val="008C6D04"/>
    <w:rsid w:val="00901FF4"/>
    <w:rsid w:val="009630E5"/>
    <w:rsid w:val="00970310"/>
    <w:rsid w:val="0098758A"/>
    <w:rsid w:val="009A6139"/>
    <w:rsid w:val="009F17B0"/>
    <w:rsid w:val="00A315C9"/>
    <w:rsid w:val="00A827FF"/>
    <w:rsid w:val="00A941D6"/>
    <w:rsid w:val="00AA13A9"/>
    <w:rsid w:val="00AB09A4"/>
    <w:rsid w:val="00AC527E"/>
    <w:rsid w:val="00AF0844"/>
    <w:rsid w:val="00B05307"/>
    <w:rsid w:val="00B20AB6"/>
    <w:rsid w:val="00B352AE"/>
    <w:rsid w:val="00B86B66"/>
    <w:rsid w:val="00BC62E8"/>
    <w:rsid w:val="00C15D0D"/>
    <w:rsid w:val="00D36E33"/>
    <w:rsid w:val="00D74C8C"/>
    <w:rsid w:val="00D8586F"/>
    <w:rsid w:val="00E0652D"/>
    <w:rsid w:val="00E22853"/>
    <w:rsid w:val="00E358F1"/>
    <w:rsid w:val="00E920D6"/>
    <w:rsid w:val="00F20AF4"/>
    <w:rsid w:val="00F332F2"/>
    <w:rsid w:val="00FF646F"/>
    <w:rsid w:val="01285B99"/>
    <w:rsid w:val="0174602C"/>
    <w:rsid w:val="017C5082"/>
    <w:rsid w:val="01FD4DD6"/>
    <w:rsid w:val="022A292E"/>
    <w:rsid w:val="02484FCC"/>
    <w:rsid w:val="03432EC6"/>
    <w:rsid w:val="03957F2B"/>
    <w:rsid w:val="039D21C9"/>
    <w:rsid w:val="03C34BCB"/>
    <w:rsid w:val="05D9060F"/>
    <w:rsid w:val="063F2368"/>
    <w:rsid w:val="0662363D"/>
    <w:rsid w:val="069263CE"/>
    <w:rsid w:val="06997C50"/>
    <w:rsid w:val="06EA1F07"/>
    <w:rsid w:val="07C663EA"/>
    <w:rsid w:val="07D837DB"/>
    <w:rsid w:val="088E4CA0"/>
    <w:rsid w:val="08E62486"/>
    <w:rsid w:val="0953234C"/>
    <w:rsid w:val="096F04E5"/>
    <w:rsid w:val="09EE40F2"/>
    <w:rsid w:val="0A69799B"/>
    <w:rsid w:val="0A7925AC"/>
    <w:rsid w:val="0A7A283C"/>
    <w:rsid w:val="0ACB439A"/>
    <w:rsid w:val="0AFC6DDB"/>
    <w:rsid w:val="0B5F74DB"/>
    <w:rsid w:val="0BE35C24"/>
    <w:rsid w:val="0CCC6681"/>
    <w:rsid w:val="0DAF01E3"/>
    <w:rsid w:val="0EB71F06"/>
    <w:rsid w:val="0F160DFD"/>
    <w:rsid w:val="0F586B25"/>
    <w:rsid w:val="1002477C"/>
    <w:rsid w:val="10317DBC"/>
    <w:rsid w:val="10802898"/>
    <w:rsid w:val="1127530F"/>
    <w:rsid w:val="113A5039"/>
    <w:rsid w:val="114A4CD9"/>
    <w:rsid w:val="116A3C9C"/>
    <w:rsid w:val="11F96593"/>
    <w:rsid w:val="12343CF6"/>
    <w:rsid w:val="124C77BB"/>
    <w:rsid w:val="12683CB8"/>
    <w:rsid w:val="12A042B2"/>
    <w:rsid w:val="12DC4AB0"/>
    <w:rsid w:val="1349140A"/>
    <w:rsid w:val="154F2216"/>
    <w:rsid w:val="15652A5D"/>
    <w:rsid w:val="156D4584"/>
    <w:rsid w:val="16355C2D"/>
    <w:rsid w:val="16A6299B"/>
    <w:rsid w:val="16D352AF"/>
    <w:rsid w:val="17646B94"/>
    <w:rsid w:val="178E4499"/>
    <w:rsid w:val="18E867EF"/>
    <w:rsid w:val="18F15604"/>
    <w:rsid w:val="18FD0619"/>
    <w:rsid w:val="196E0AC5"/>
    <w:rsid w:val="198B71F3"/>
    <w:rsid w:val="1A0620A8"/>
    <w:rsid w:val="1B7E5F9F"/>
    <w:rsid w:val="1D18288A"/>
    <w:rsid w:val="1D2073F3"/>
    <w:rsid w:val="1D4606ED"/>
    <w:rsid w:val="1E133356"/>
    <w:rsid w:val="1EBA421B"/>
    <w:rsid w:val="1F3324FC"/>
    <w:rsid w:val="1F376203"/>
    <w:rsid w:val="1F500F1D"/>
    <w:rsid w:val="1FB40A4F"/>
    <w:rsid w:val="204F5EB3"/>
    <w:rsid w:val="2117790E"/>
    <w:rsid w:val="2184047E"/>
    <w:rsid w:val="21A3067D"/>
    <w:rsid w:val="23110C8C"/>
    <w:rsid w:val="234F026C"/>
    <w:rsid w:val="24A07C68"/>
    <w:rsid w:val="24F31510"/>
    <w:rsid w:val="25EC2492"/>
    <w:rsid w:val="261C5614"/>
    <w:rsid w:val="26713CA7"/>
    <w:rsid w:val="26A40226"/>
    <w:rsid w:val="26DD1F72"/>
    <w:rsid w:val="26F80D85"/>
    <w:rsid w:val="26FE2B07"/>
    <w:rsid w:val="2798002B"/>
    <w:rsid w:val="28454444"/>
    <w:rsid w:val="289A010D"/>
    <w:rsid w:val="294536BE"/>
    <w:rsid w:val="295D6CEA"/>
    <w:rsid w:val="29D71F58"/>
    <w:rsid w:val="29E91ACB"/>
    <w:rsid w:val="2A0C34E4"/>
    <w:rsid w:val="2A503199"/>
    <w:rsid w:val="2A96531C"/>
    <w:rsid w:val="2AFF3B74"/>
    <w:rsid w:val="2B0D50F7"/>
    <w:rsid w:val="2B5F0FAB"/>
    <w:rsid w:val="2C00693A"/>
    <w:rsid w:val="2C3204E3"/>
    <w:rsid w:val="2CA47251"/>
    <w:rsid w:val="2CBC1816"/>
    <w:rsid w:val="2CC314E1"/>
    <w:rsid w:val="2CC9153A"/>
    <w:rsid w:val="2D26186C"/>
    <w:rsid w:val="2D5D6010"/>
    <w:rsid w:val="2D607397"/>
    <w:rsid w:val="2E4C434C"/>
    <w:rsid w:val="2EB51C01"/>
    <w:rsid w:val="2F2731D0"/>
    <w:rsid w:val="2F346050"/>
    <w:rsid w:val="2F50302E"/>
    <w:rsid w:val="2F8B5495"/>
    <w:rsid w:val="2FA73078"/>
    <w:rsid w:val="302649A7"/>
    <w:rsid w:val="306A15CD"/>
    <w:rsid w:val="30F4393A"/>
    <w:rsid w:val="310F088B"/>
    <w:rsid w:val="31187D94"/>
    <w:rsid w:val="3167229E"/>
    <w:rsid w:val="31C2432E"/>
    <w:rsid w:val="3212380F"/>
    <w:rsid w:val="32C11A28"/>
    <w:rsid w:val="32C81CBA"/>
    <w:rsid w:val="33283403"/>
    <w:rsid w:val="338C5BDF"/>
    <w:rsid w:val="33B4311F"/>
    <w:rsid w:val="34105F7E"/>
    <w:rsid w:val="34AC1C11"/>
    <w:rsid w:val="35570E42"/>
    <w:rsid w:val="35D05BF9"/>
    <w:rsid w:val="35DF3A71"/>
    <w:rsid w:val="374B23B4"/>
    <w:rsid w:val="37A85DB4"/>
    <w:rsid w:val="37F27CAD"/>
    <w:rsid w:val="387F0822"/>
    <w:rsid w:val="39907FBC"/>
    <w:rsid w:val="39A81F2C"/>
    <w:rsid w:val="39CA279F"/>
    <w:rsid w:val="39E058C4"/>
    <w:rsid w:val="3AED3904"/>
    <w:rsid w:val="3B5F78C3"/>
    <w:rsid w:val="3B9868BB"/>
    <w:rsid w:val="3BFB1872"/>
    <w:rsid w:val="3C785DE8"/>
    <w:rsid w:val="3C9D0A63"/>
    <w:rsid w:val="3CDF127F"/>
    <w:rsid w:val="3D17719C"/>
    <w:rsid w:val="3E771274"/>
    <w:rsid w:val="3EDE761B"/>
    <w:rsid w:val="3F4D2A7F"/>
    <w:rsid w:val="3F4E4A1F"/>
    <w:rsid w:val="3FF0393D"/>
    <w:rsid w:val="401C5C66"/>
    <w:rsid w:val="40476FED"/>
    <w:rsid w:val="40ED0343"/>
    <w:rsid w:val="410D7C62"/>
    <w:rsid w:val="41A37676"/>
    <w:rsid w:val="42760A32"/>
    <w:rsid w:val="43583817"/>
    <w:rsid w:val="43916751"/>
    <w:rsid w:val="43B14671"/>
    <w:rsid w:val="442B1965"/>
    <w:rsid w:val="44CD3388"/>
    <w:rsid w:val="45065BE0"/>
    <w:rsid w:val="4572057E"/>
    <w:rsid w:val="45733A59"/>
    <w:rsid w:val="46D73A0A"/>
    <w:rsid w:val="473261BD"/>
    <w:rsid w:val="473F0803"/>
    <w:rsid w:val="47570376"/>
    <w:rsid w:val="48677298"/>
    <w:rsid w:val="49744E1F"/>
    <w:rsid w:val="49957978"/>
    <w:rsid w:val="49C7003F"/>
    <w:rsid w:val="4A0D2F51"/>
    <w:rsid w:val="4A2144D9"/>
    <w:rsid w:val="4A837BA6"/>
    <w:rsid w:val="4AFB5FCB"/>
    <w:rsid w:val="4B671C08"/>
    <w:rsid w:val="4BD71427"/>
    <w:rsid w:val="4BDF47B0"/>
    <w:rsid w:val="4C540BE2"/>
    <w:rsid w:val="4DAF02D4"/>
    <w:rsid w:val="4DF922A5"/>
    <w:rsid w:val="4E423E60"/>
    <w:rsid w:val="4E472528"/>
    <w:rsid w:val="4E844CA1"/>
    <w:rsid w:val="4F004D07"/>
    <w:rsid w:val="4F2456DF"/>
    <w:rsid w:val="4F54134C"/>
    <w:rsid w:val="4F5F5B9B"/>
    <w:rsid w:val="4FAA1C52"/>
    <w:rsid w:val="4FBB251B"/>
    <w:rsid w:val="4FEA26A1"/>
    <w:rsid w:val="503D63AF"/>
    <w:rsid w:val="507D45BF"/>
    <w:rsid w:val="50A40801"/>
    <w:rsid w:val="51054804"/>
    <w:rsid w:val="51203EAD"/>
    <w:rsid w:val="51297E60"/>
    <w:rsid w:val="513161E5"/>
    <w:rsid w:val="514907BA"/>
    <w:rsid w:val="52090B6A"/>
    <w:rsid w:val="522A1FC2"/>
    <w:rsid w:val="531851DE"/>
    <w:rsid w:val="53280222"/>
    <w:rsid w:val="53711D47"/>
    <w:rsid w:val="538F287F"/>
    <w:rsid w:val="53950FC2"/>
    <w:rsid w:val="53B5244E"/>
    <w:rsid w:val="53B93489"/>
    <w:rsid w:val="5521371A"/>
    <w:rsid w:val="55221C96"/>
    <w:rsid w:val="55261A7F"/>
    <w:rsid w:val="55CB0485"/>
    <w:rsid w:val="560053A7"/>
    <w:rsid w:val="560B759B"/>
    <w:rsid w:val="569631D9"/>
    <w:rsid w:val="56C31EA0"/>
    <w:rsid w:val="56C323F2"/>
    <w:rsid w:val="56C54166"/>
    <w:rsid w:val="57DC68FE"/>
    <w:rsid w:val="57DF0071"/>
    <w:rsid w:val="585504D9"/>
    <w:rsid w:val="59217CAE"/>
    <w:rsid w:val="59344735"/>
    <w:rsid w:val="59A6496B"/>
    <w:rsid w:val="59D66B95"/>
    <w:rsid w:val="5AC21F07"/>
    <w:rsid w:val="5AE23068"/>
    <w:rsid w:val="5AF75348"/>
    <w:rsid w:val="5B9D79DA"/>
    <w:rsid w:val="5C192D69"/>
    <w:rsid w:val="5C1E1DEB"/>
    <w:rsid w:val="5C5474D2"/>
    <w:rsid w:val="5C852885"/>
    <w:rsid w:val="5C955039"/>
    <w:rsid w:val="5D0F5204"/>
    <w:rsid w:val="5DE1056E"/>
    <w:rsid w:val="5E040204"/>
    <w:rsid w:val="5E4B4991"/>
    <w:rsid w:val="5FF64BDE"/>
    <w:rsid w:val="604A02CB"/>
    <w:rsid w:val="607C5248"/>
    <w:rsid w:val="60E73BB6"/>
    <w:rsid w:val="612F1029"/>
    <w:rsid w:val="61704993"/>
    <w:rsid w:val="629721AB"/>
    <w:rsid w:val="62DE378F"/>
    <w:rsid w:val="62E67C67"/>
    <w:rsid w:val="62ED7D71"/>
    <w:rsid w:val="63D34ACA"/>
    <w:rsid w:val="641F2940"/>
    <w:rsid w:val="650D089C"/>
    <w:rsid w:val="65156462"/>
    <w:rsid w:val="65174F05"/>
    <w:rsid w:val="65A76FE3"/>
    <w:rsid w:val="660734AD"/>
    <w:rsid w:val="66354411"/>
    <w:rsid w:val="669639F2"/>
    <w:rsid w:val="672F10D8"/>
    <w:rsid w:val="67816FCD"/>
    <w:rsid w:val="68342D17"/>
    <w:rsid w:val="686B7A24"/>
    <w:rsid w:val="68727C99"/>
    <w:rsid w:val="6888078B"/>
    <w:rsid w:val="68B87932"/>
    <w:rsid w:val="68E27A1E"/>
    <w:rsid w:val="69273D23"/>
    <w:rsid w:val="695F7863"/>
    <w:rsid w:val="69B35515"/>
    <w:rsid w:val="6A5168C4"/>
    <w:rsid w:val="6A796B61"/>
    <w:rsid w:val="6AFE7411"/>
    <w:rsid w:val="6BDB0EC3"/>
    <w:rsid w:val="6D31133B"/>
    <w:rsid w:val="6D9F4622"/>
    <w:rsid w:val="6DFB1238"/>
    <w:rsid w:val="6E186F61"/>
    <w:rsid w:val="6E2B7F44"/>
    <w:rsid w:val="6E8464D2"/>
    <w:rsid w:val="6EF12711"/>
    <w:rsid w:val="6F2627C4"/>
    <w:rsid w:val="6F2776B1"/>
    <w:rsid w:val="6F6D6331"/>
    <w:rsid w:val="6F6F7A90"/>
    <w:rsid w:val="6FA84135"/>
    <w:rsid w:val="70143CD4"/>
    <w:rsid w:val="711B7447"/>
    <w:rsid w:val="71914480"/>
    <w:rsid w:val="71B73336"/>
    <w:rsid w:val="72993E50"/>
    <w:rsid w:val="72B602A6"/>
    <w:rsid w:val="72C371BC"/>
    <w:rsid w:val="72E42F55"/>
    <w:rsid w:val="739C41DA"/>
    <w:rsid w:val="73BE6767"/>
    <w:rsid w:val="73FD59EB"/>
    <w:rsid w:val="743836CB"/>
    <w:rsid w:val="749B2AD5"/>
    <w:rsid w:val="755C672B"/>
    <w:rsid w:val="75815551"/>
    <w:rsid w:val="762163A5"/>
    <w:rsid w:val="7687676B"/>
    <w:rsid w:val="76E06AFD"/>
    <w:rsid w:val="772B6940"/>
    <w:rsid w:val="77391548"/>
    <w:rsid w:val="77433FF7"/>
    <w:rsid w:val="77483853"/>
    <w:rsid w:val="776275F7"/>
    <w:rsid w:val="77833798"/>
    <w:rsid w:val="77AA0603"/>
    <w:rsid w:val="78101FA4"/>
    <w:rsid w:val="78330E4D"/>
    <w:rsid w:val="78406706"/>
    <w:rsid w:val="787E3DD9"/>
    <w:rsid w:val="78AB1147"/>
    <w:rsid w:val="78E45430"/>
    <w:rsid w:val="791832FE"/>
    <w:rsid w:val="79384F72"/>
    <w:rsid w:val="79891A6C"/>
    <w:rsid w:val="79FA2F85"/>
    <w:rsid w:val="7A7D4CCA"/>
    <w:rsid w:val="7A9633C5"/>
    <w:rsid w:val="7AD214FA"/>
    <w:rsid w:val="7AD66F4B"/>
    <w:rsid w:val="7ADF3B89"/>
    <w:rsid w:val="7B8142BF"/>
    <w:rsid w:val="7C3C451E"/>
    <w:rsid w:val="7CD96B58"/>
    <w:rsid w:val="7DE81974"/>
    <w:rsid w:val="7E3A26A8"/>
    <w:rsid w:val="7F9E77C8"/>
    <w:rsid w:val="7FFF39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99" w:semiHidden="0" w:name="Normal Indent"/>
    <w:lsdException w:uiPriority="99" w:name="footnote text"/>
    <w:lsdException w:uiPriority="99"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仿宋_GB2312" w:cs="Times New Roman"/>
      <w:kern w:val="2"/>
      <w:sz w:val="32"/>
      <w:lang w:val="en-US" w:eastAsia="zh-CN" w:bidi="ar-SA"/>
    </w:rPr>
  </w:style>
  <w:style w:type="paragraph" w:styleId="3">
    <w:name w:val="heading 1"/>
    <w:basedOn w:val="1"/>
    <w:next w:val="1"/>
    <w:qFormat/>
    <w:uiPriority w:val="9"/>
    <w:pPr>
      <w:keepNext/>
      <w:keepLines/>
      <w:spacing w:before="50" w:beforeLines="50" w:beforeAutospacing="0" w:afterLines="0" w:afterAutospacing="0" w:line="240" w:lineRule="auto"/>
      <w:ind w:left="640" w:leftChars="200"/>
      <w:jc w:val="left"/>
      <w:outlineLvl w:val="0"/>
    </w:pPr>
    <w:rPr>
      <w:rFonts w:ascii="Times New Roman" w:hAnsi="Times New Roman" w:eastAsia="黑体"/>
      <w:kern w:val="44"/>
      <w:sz w:val="28"/>
    </w:rPr>
  </w:style>
  <w:style w:type="paragraph" w:styleId="4">
    <w:name w:val="heading 2"/>
    <w:basedOn w:val="1"/>
    <w:next w:val="1"/>
    <w:unhideWhenUsed/>
    <w:qFormat/>
    <w:uiPriority w:val="9"/>
    <w:pPr>
      <w:keepNext/>
      <w:keepLines/>
      <w:spacing w:before="100" w:beforeLines="100" w:beforeAutospacing="0" w:afterLines="0" w:afterAutospacing="0" w:line="240" w:lineRule="auto"/>
      <w:ind w:left="640" w:leftChars="200"/>
      <w:outlineLvl w:val="1"/>
    </w:pPr>
    <w:rPr>
      <w:rFonts w:ascii="Arial" w:hAnsi="Arial" w:eastAsia="宋体"/>
      <w:sz w:val="24"/>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adjustRightInd w:val="0"/>
      <w:snapToGrid w:val="0"/>
      <w:ind w:firstLine="420"/>
    </w:pPr>
    <w:rPr>
      <w:kern w:val="0"/>
      <w:sz w:val="20"/>
    </w:rPr>
  </w:style>
  <w:style w:type="paragraph" w:styleId="5">
    <w:name w:val="Body Text"/>
    <w:basedOn w:val="1"/>
    <w:qFormat/>
    <w:uiPriority w:val="1"/>
    <w:rPr>
      <w:rFonts w:ascii="宋体" w:hAnsi="宋体" w:eastAsia="宋体" w:cs="宋体"/>
      <w:sz w:val="24"/>
      <w:szCs w:val="24"/>
      <w:lang w:val="zh-CN" w:bidi="zh-CN"/>
    </w:rPr>
  </w:style>
  <w:style w:type="paragraph" w:styleId="6">
    <w:name w:val="Body Text Indent"/>
    <w:basedOn w:val="1"/>
    <w:qFormat/>
    <w:uiPriority w:val="0"/>
    <w:pPr>
      <w:ind w:firstLine="420" w:firstLineChars="200"/>
    </w:pPr>
  </w:style>
  <w:style w:type="paragraph" w:styleId="7">
    <w:name w:val="footer"/>
    <w:basedOn w:val="1"/>
    <w:link w:val="20"/>
    <w:qFormat/>
    <w:uiPriority w:val="99"/>
    <w:pPr>
      <w:tabs>
        <w:tab w:val="center" w:pos="4153"/>
        <w:tab w:val="right" w:pos="8306"/>
      </w:tabs>
      <w:snapToGrid w:val="0"/>
      <w:jc w:val="left"/>
    </w:pPr>
    <w:rPr>
      <w:sz w:val="18"/>
      <w:szCs w:val="18"/>
    </w:rPr>
  </w:style>
  <w:style w:type="paragraph" w:styleId="8">
    <w:name w:val="header"/>
    <w:basedOn w:val="1"/>
    <w:link w:val="19"/>
    <w:qFormat/>
    <w:uiPriority w:val="0"/>
    <w:pPr>
      <w:pBdr>
        <w:bottom w:val="single" w:color="auto" w:sz="6" w:space="1"/>
      </w:pBdr>
      <w:tabs>
        <w:tab w:val="center" w:pos="4153"/>
        <w:tab w:val="right" w:pos="8306"/>
      </w:tabs>
      <w:snapToGrid w:val="0"/>
      <w:jc w:val="center"/>
    </w:pPr>
    <w:rPr>
      <w:sz w:val="18"/>
      <w:szCs w:val="18"/>
    </w:rPr>
  </w:style>
  <w:style w:type="paragraph" w:styleId="9">
    <w:name w:val="toc 1"/>
    <w:basedOn w:val="1"/>
    <w:next w:val="1"/>
    <w:semiHidden/>
    <w:unhideWhenUsed/>
    <w:qFormat/>
    <w:uiPriority w:val="39"/>
  </w:style>
  <w:style w:type="paragraph" w:styleId="10">
    <w:name w:val="toc 2"/>
    <w:basedOn w:val="1"/>
    <w:next w:val="1"/>
    <w:semiHidden/>
    <w:unhideWhenUsed/>
    <w:qFormat/>
    <w:uiPriority w:val="39"/>
    <w:pPr>
      <w:ind w:left="420" w:leftChars="200"/>
    </w:pPr>
  </w:style>
  <w:style w:type="paragraph" w:styleId="11">
    <w:name w:val="Normal (Web)"/>
    <w:basedOn w:val="1"/>
    <w:qFormat/>
    <w:uiPriority w:val="0"/>
    <w:pPr>
      <w:spacing w:before="100" w:beforeAutospacing="1" w:after="100" w:afterAutospacing="1"/>
      <w:jc w:val="left"/>
    </w:pPr>
    <w:rPr>
      <w:kern w:val="0"/>
      <w:sz w:val="24"/>
    </w:rPr>
  </w:style>
  <w:style w:type="paragraph" w:styleId="12">
    <w:name w:val="Body Text First Indent 2"/>
    <w:basedOn w:val="6"/>
    <w:unhideWhenUsed/>
    <w:qFormat/>
    <w:uiPriority w:val="99"/>
  </w:style>
  <w:style w:type="table" w:styleId="14">
    <w:name w:val="Table Grid"/>
    <w:basedOn w:val="13"/>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
    <w:name w:val="Table Paragraph"/>
    <w:basedOn w:val="1"/>
    <w:qFormat/>
    <w:uiPriority w:val="1"/>
    <w:rPr>
      <w:rFonts w:ascii="宋体" w:hAnsi="宋体" w:eastAsia="宋体" w:cs="宋体"/>
      <w:lang w:val="zh-CN" w:bidi="zh-CN"/>
    </w:rPr>
  </w:style>
  <w:style w:type="paragraph" w:styleId="17">
    <w:name w:val="List Paragraph"/>
    <w:basedOn w:val="1"/>
    <w:qFormat/>
    <w:uiPriority w:val="34"/>
    <w:pPr>
      <w:ind w:firstLine="420" w:firstLineChars="200"/>
    </w:pPr>
    <w:rPr>
      <w:rFonts w:eastAsia="宋体"/>
      <w:sz w:val="21"/>
      <w:szCs w:val="24"/>
    </w:rPr>
  </w:style>
  <w:style w:type="paragraph" w:customStyle="1" w:styleId="18">
    <w:name w:val="样式1"/>
    <w:basedOn w:val="1"/>
    <w:qFormat/>
    <w:uiPriority w:val="0"/>
    <w:rPr>
      <w:rFonts w:ascii="Calibri" w:hAnsi="Calibri" w:eastAsia="宋体"/>
      <w:sz w:val="21"/>
      <w:szCs w:val="24"/>
    </w:rPr>
  </w:style>
  <w:style w:type="character" w:customStyle="1" w:styleId="19">
    <w:name w:val="页眉 字符"/>
    <w:basedOn w:val="15"/>
    <w:link w:val="8"/>
    <w:qFormat/>
    <w:uiPriority w:val="0"/>
    <w:rPr>
      <w:rFonts w:ascii="Times New Roman" w:hAnsi="Times New Roman" w:eastAsia="仿宋_GB2312"/>
      <w:kern w:val="2"/>
      <w:sz w:val="18"/>
      <w:szCs w:val="18"/>
    </w:rPr>
  </w:style>
  <w:style w:type="character" w:customStyle="1" w:styleId="20">
    <w:name w:val="页脚 字符"/>
    <w:basedOn w:val="15"/>
    <w:link w:val="7"/>
    <w:qFormat/>
    <w:uiPriority w:val="99"/>
    <w:rPr>
      <w:rFonts w:ascii="Times New Roman" w:hAnsi="Times New Roman" w:eastAsia="仿宋_GB2312"/>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3.pn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numbering" Target="numbering.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B2DD9AB-A616-497C-99AA-F9301D817F8E}">
  <ds:schemaRefs/>
</ds:datastoreItem>
</file>

<file path=docProps/app.xml><?xml version="1.0" encoding="utf-8"?>
<Properties xmlns="http://schemas.openxmlformats.org/officeDocument/2006/extended-properties" xmlns:vt="http://schemas.openxmlformats.org/officeDocument/2006/docPropsVTypes">
  <Template>Normal</Template>
  <Pages>19</Pages>
  <Words>1967</Words>
  <Characters>11214</Characters>
  <Lines>93</Lines>
  <Paragraphs>26</Paragraphs>
  <TotalTime>20</TotalTime>
  <ScaleCrop>false</ScaleCrop>
  <LinksUpToDate>false</LinksUpToDate>
  <CharactersWithSpaces>13155</CharactersWithSpaces>
  <Application>WPS Office_11.1.0.10938_F1E327BC-269C-435d-A152-05C5408002CA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2020-07-15T03:50:00Z</dcterms:created>
  <dc:creator>Administrator</dc:creator>
  <cp:lastModifiedBy>缘玲</cp:lastModifiedBy>
  <cp:lastPrinted>2021-07-09T04:27:00Z</cp:lastPrinted>
  <dcterms:modified xsi:type="dcterms:W3CDTF">2021-10-21T09:10:32Z</dcterms:modified>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2052-11.1.0.10938</vt:lpwstr>
  </property>
  <property fmtid="{D5CDD505-2E9C-101B-9397-08002B2CF9AE}" pid="3" name="KSOSaveFontToCloudKey">
    <vt:lpwstr>782269096_btnclosed</vt:lpwstr>
  </property>
  <property fmtid="{D5CDD505-2E9C-101B-9397-08002B2CF9AE}" pid="4" name="ICV">
    <vt:lpwstr>374CB3B6D43A4D15B6095F9236CE8933</vt:lpwstr>
  </property>
</Properties>
</file>